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C3C28" w14:textId="13E26D49" w:rsidR="00823978" w:rsidRDefault="00823978" w:rsidP="00430245">
      <w:pPr>
        <w:spacing w:line="276" w:lineRule="auto"/>
        <w:jc w:val="right"/>
        <w:rPr>
          <w:rFonts w:ascii="Candara" w:hAnsi="Candara"/>
          <w:color w:val="506428"/>
          <w:sz w:val="24"/>
        </w:rPr>
      </w:pPr>
      <w:bookmarkStart w:id="1" w:name="_Toc191787094"/>
      <w:bookmarkStart w:id="2" w:name="_Toc245789509"/>
    </w:p>
    <w:p w14:paraId="37ACAF50" w14:textId="77777777" w:rsidR="00B01DEE" w:rsidRPr="008761BE" w:rsidRDefault="00B01DEE" w:rsidP="00430245">
      <w:pPr>
        <w:spacing w:line="276" w:lineRule="auto"/>
        <w:jc w:val="right"/>
        <w:rPr>
          <w:rFonts w:ascii="Candara" w:hAnsi="Candara"/>
          <w:color w:val="506428"/>
          <w:sz w:val="24"/>
        </w:rPr>
      </w:pPr>
    </w:p>
    <w:p w14:paraId="76CE5AEA" w14:textId="77777777" w:rsidR="00430245" w:rsidRPr="00430245" w:rsidRDefault="00430245" w:rsidP="00430245">
      <w:pPr>
        <w:spacing w:line="276" w:lineRule="auto"/>
        <w:jc w:val="right"/>
        <w:rPr>
          <w:rFonts w:ascii="Candara" w:hAnsi="Candara"/>
          <w:b/>
          <w:color w:val="506428"/>
          <w:sz w:val="24"/>
        </w:rPr>
      </w:pPr>
    </w:p>
    <w:p w14:paraId="6582AE74" w14:textId="77777777" w:rsidR="006A5A45" w:rsidRPr="002A47D3" w:rsidRDefault="009D6794" w:rsidP="00430245">
      <w:pPr>
        <w:spacing w:line="276" w:lineRule="auto"/>
        <w:jc w:val="right"/>
        <w:rPr>
          <w:rFonts w:ascii="Candara" w:hAnsi="Candara"/>
          <w:b/>
          <w:color w:val="506428"/>
          <w:sz w:val="44"/>
          <w:szCs w:val="44"/>
        </w:rPr>
      </w:pPr>
      <w:r w:rsidRPr="002A47D3">
        <w:rPr>
          <w:rFonts w:ascii="Candara" w:hAnsi="Candara"/>
          <w:b/>
          <w:color w:val="506428"/>
          <w:sz w:val="44"/>
          <w:szCs w:val="44"/>
        </w:rPr>
        <w:t>RAZPISNA DOKUMENTACIJA</w:t>
      </w:r>
    </w:p>
    <w:p w14:paraId="616B8443" w14:textId="77777777" w:rsidR="009D6794" w:rsidRPr="002A47D3" w:rsidRDefault="009D6794" w:rsidP="00430245">
      <w:pPr>
        <w:spacing w:line="276" w:lineRule="auto"/>
        <w:jc w:val="right"/>
        <w:rPr>
          <w:rFonts w:ascii="Candara" w:hAnsi="Candara"/>
          <w:b/>
          <w:color w:val="506428"/>
          <w:sz w:val="40"/>
          <w:szCs w:val="40"/>
        </w:rPr>
      </w:pPr>
      <w:r w:rsidRPr="002A47D3">
        <w:rPr>
          <w:rFonts w:ascii="Candara" w:hAnsi="Candara"/>
          <w:b/>
          <w:color w:val="506428"/>
          <w:sz w:val="44"/>
          <w:szCs w:val="44"/>
        </w:rPr>
        <w:t>ZA ODDAJO JAVNEGA NAROČILA</w:t>
      </w:r>
      <w:r w:rsidR="00556811" w:rsidRPr="002A47D3">
        <w:rPr>
          <w:rFonts w:ascii="Candara" w:hAnsi="Candara"/>
          <w:b/>
          <w:color w:val="506428"/>
          <w:sz w:val="44"/>
          <w:szCs w:val="44"/>
        </w:rPr>
        <w:t xml:space="preserve"> </w:t>
      </w:r>
      <w:r w:rsidRPr="002A47D3">
        <w:rPr>
          <w:rFonts w:ascii="Candara" w:hAnsi="Candara"/>
          <w:b/>
          <w:color w:val="506428"/>
          <w:sz w:val="40"/>
          <w:szCs w:val="40"/>
        </w:rPr>
        <w:t>po postopku:</w:t>
      </w:r>
    </w:p>
    <w:p w14:paraId="32B94745" w14:textId="627097BE" w:rsidR="00C72D96" w:rsidRPr="002A47D3" w:rsidRDefault="00F82DB3" w:rsidP="00430245">
      <w:pPr>
        <w:spacing w:line="276" w:lineRule="auto"/>
        <w:jc w:val="right"/>
        <w:rPr>
          <w:rFonts w:ascii="Candara" w:hAnsi="Candara"/>
          <w:b/>
          <w:color w:val="506428"/>
          <w:sz w:val="40"/>
          <w:szCs w:val="40"/>
        </w:rPr>
      </w:pPr>
      <w:r>
        <w:rPr>
          <w:rFonts w:ascii="Candara" w:hAnsi="Candara"/>
          <w:b/>
          <w:color w:val="506428"/>
          <w:sz w:val="40"/>
          <w:szCs w:val="40"/>
        </w:rPr>
        <w:t>ODPRTI POSTOPEK</w:t>
      </w:r>
    </w:p>
    <w:p w14:paraId="0F083663" w14:textId="77777777" w:rsidR="00685E21" w:rsidRPr="002A47D3" w:rsidRDefault="00685E21" w:rsidP="00430245">
      <w:pPr>
        <w:spacing w:line="276" w:lineRule="auto"/>
        <w:jc w:val="right"/>
        <w:rPr>
          <w:rFonts w:ascii="Candara" w:hAnsi="Candara"/>
          <w:b/>
          <w:color w:val="506428"/>
          <w:sz w:val="24"/>
        </w:rPr>
      </w:pPr>
    </w:p>
    <w:p w14:paraId="08EFFF0E" w14:textId="77777777" w:rsidR="00A81957" w:rsidRPr="002A47D3" w:rsidRDefault="009D6794" w:rsidP="00430245">
      <w:pPr>
        <w:pBdr>
          <w:bottom w:val="single" w:sz="18" w:space="1" w:color="648232"/>
        </w:pBdr>
        <w:spacing w:line="276" w:lineRule="auto"/>
        <w:jc w:val="right"/>
        <w:rPr>
          <w:rFonts w:ascii="Candara" w:hAnsi="Candara"/>
          <w:b/>
          <w:color w:val="506428"/>
          <w:sz w:val="28"/>
          <w:szCs w:val="28"/>
        </w:rPr>
      </w:pPr>
      <w:r w:rsidRPr="002A47D3">
        <w:rPr>
          <w:rFonts w:ascii="Candara" w:hAnsi="Candara"/>
          <w:b/>
          <w:color w:val="506428"/>
          <w:sz w:val="28"/>
          <w:szCs w:val="28"/>
        </w:rPr>
        <w:t>Predmet javnega naročila</w:t>
      </w:r>
    </w:p>
    <w:p w14:paraId="7A187F85" w14:textId="77777777" w:rsidR="004F42C5" w:rsidRPr="002A47D3" w:rsidRDefault="004F42C5" w:rsidP="00430245">
      <w:pPr>
        <w:spacing w:line="276" w:lineRule="auto"/>
        <w:jc w:val="right"/>
        <w:rPr>
          <w:rFonts w:ascii="Candara" w:hAnsi="Candara"/>
          <w:b/>
          <w:color w:val="506428"/>
          <w:sz w:val="24"/>
        </w:rPr>
      </w:pPr>
    </w:p>
    <w:p w14:paraId="3572F45B" w14:textId="77777777" w:rsidR="001F342B" w:rsidRPr="002A47D3" w:rsidRDefault="001F342B" w:rsidP="00430245">
      <w:pPr>
        <w:spacing w:line="276" w:lineRule="auto"/>
        <w:jc w:val="right"/>
        <w:rPr>
          <w:rFonts w:ascii="Candara" w:hAnsi="Candara"/>
          <w:b/>
          <w:color w:val="506428"/>
          <w:sz w:val="24"/>
        </w:rPr>
      </w:pPr>
    </w:p>
    <w:p w14:paraId="46153431" w14:textId="3FB61866" w:rsidR="001F342B" w:rsidRPr="002A47D3" w:rsidRDefault="00F82DB3" w:rsidP="00430245">
      <w:pPr>
        <w:pBdr>
          <w:bottom w:val="single" w:sz="18" w:space="1" w:color="648232"/>
        </w:pBdr>
        <w:spacing w:line="276" w:lineRule="auto"/>
        <w:jc w:val="right"/>
        <w:rPr>
          <w:rFonts w:ascii="Candara" w:hAnsi="Candara"/>
          <w:b/>
          <w:color w:val="506428"/>
          <w:sz w:val="48"/>
          <w:szCs w:val="48"/>
        </w:rPr>
      </w:pPr>
      <w:r>
        <w:rPr>
          <w:rFonts w:ascii="Candara" w:hAnsi="Candara"/>
          <w:b/>
          <w:color w:val="506428"/>
          <w:sz w:val="48"/>
          <w:szCs w:val="48"/>
        </w:rPr>
        <w:t>GASILSKO VOZILO GVGP-2</w:t>
      </w:r>
    </w:p>
    <w:p w14:paraId="42018479" w14:textId="029F5455" w:rsidR="006A5A45" w:rsidRPr="002A47D3" w:rsidRDefault="006A5A45" w:rsidP="00430245">
      <w:pPr>
        <w:pBdr>
          <w:bottom w:val="single" w:sz="18" w:space="1" w:color="648232"/>
        </w:pBdr>
        <w:spacing w:line="276" w:lineRule="auto"/>
        <w:jc w:val="right"/>
        <w:rPr>
          <w:rFonts w:ascii="Candara" w:hAnsi="Candara"/>
          <w:b/>
          <w:color w:val="506428"/>
          <w:sz w:val="32"/>
          <w:szCs w:val="32"/>
        </w:rPr>
      </w:pPr>
    </w:p>
    <w:p w14:paraId="4F43EEBF" w14:textId="77777777" w:rsidR="00D418FC" w:rsidRPr="002A47D3" w:rsidRDefault="00D418FC" w:rsidP="00430245">
      <w:pPr>
        <w:spacing w:line="276" w:lineRule="auto"/>
        <w:jc w:val="right"/>
        <w:rPr>
          <w:rFonts w:ascii="Candara" w:hAnsi="Candara"/>
          <w:b/>
          <w:color w:val="506428"/>
          <w:sz w:val="24"/>
        </w:rPr>
      </w:pPr>
    </w:p>
    <w:p w14:paraId="7C2AF897" w14:textId="77777777" w:rsidR="00120E63" w:rsidRPr="002A47D3" w:rsidRDefault="00120E63" w:rsidP="00430245">
      <w:pPr>
        <w:spacing w:line="276" w:lineRule="auto"/>
        <w:jc w:val="right"/>
        <w:rPr>
          <w:rFonts w:ascii="Candara" w:hAnsi="Candara"/>
          <w:b/>
          <w:color w:val="506428"/>
          <w:sz w:val="24"/>
        </w:rPr>
      </w:pPr>
    </w:p>
    <w:p w14:paraId="178FA594" w14:textId="77777777" w:rsidR="000D6712"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Naročnik:</w:t>
      </w:r>
    </w:p>
    <w:p w14:paraId="7CCFE7D1" w14:textId="2174DA42" w:rsidR="00205013" w:rsidRPr="002A47D3" w:rsidRDefault="00C412FD" w:rsidP="00430245">
      <w:pPr>
        <w:spacing w:line="276" w:lineRule="auto"/>
        <w:jc w:val="right"/>
        <w:rPr>
          <w:rFonts w:ascii="Candara" w:hAnsi="Candara"/>
          <w:b/>
          <w:color w:val="506428"/>
          <w:sz w:val="28"/>
          <w:szCs w:val="28"/>
        </w:rPr>
      </w:pPr>
      <w:r>
        <w:rPr>
          <w:rFonts w:ascii="Candara" w:hAnsi="Candara"/>
          <w:b/>
          <w:color w:val="506428"/>
          <w:sz w:val="28"/>
          <w:szCs w:val="28"/>
        </w:rPr>
        <w:t>PGD ŠEMPETER PRI GORICI</w:t>
      </w:r>
    </w:p>
    <w:p w14:paraId="4EFD40F3" w14:textId="12BC788F" w:rsidR="00205013" w:rsidRPr="002A47D3" w:rsidRDefault="00795D76" w:rsidP="00430245">
      <w:pPr>
        <w:spacing w:line="276" w:lineRule="auto"/>
        <w:jc w:val="right"/>
        <w:rPr>
          <w:rFonts w:ascii="Candara" w:hAnsi="Candara"/>
          <w:b/>
          <w:color w:val="506428"/>
          <w:sz w:val="28"/>
          <w:szCs w:val="28"/>
        </w:rPr>
      </w:pPr>
      <w:r>
        <w:rPr>
          <w:rFonts w:ascii="Candara" w:hAnsi="Candara"/>
          <w:b/>
          <w:color w:val="506428"/>
          <w:sz w:val="28"/>
          <w:szCs w:val="28"/>
        </w:rPr>
        <w:t>Ulica Nikole Tesla 4</w:t>
      </w:r>
    </w:p>
    <w:p w14:paraId="64B18636"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5290 Šempeter pri Gorici</w:t>
      </w:r>
    </w:p>
    <w:p w14:paraId="0976C0F4" w14:textId="77777777" w:rsidR="00172DA0" w:rsidRPr="002A47D3" w:rsidRDefault="00172DA0" w:rsidP="00430245">
      <w:pPr>
        <w:pBdr>
          <w:bottom w:val="single" w:sz="18" w:space="1" w:color="648232"/>
        </w:pBdr>
        <w:spacing w:line="276" w:lineRule="auto"/>
        <w:jc w:val="right"/>
        <w:rPr>
          <w:rFonts w:ascii="Candara" w:hAnsi="Candara"/>
          <w:b/>
          <w:color w:val="506428"/>
          <w:sz w:val="24"/>
        </w:rPr>
      </w:pPr>
    </w:p>
    <w:p w14:paraId="2BD5035E" w14:textId="77777777" w:rsidR="00120E63" w:rsidRPr="002A47D3" w:rsidRDefault="00120E63" w:rsidP="00430245">
      <w:pPr>
        <w:pBdr>
          <w:bottom w:val="single" w:sz="18" w:space="1" w:color="648232"/>
        </w:pBdr>
        <w:spacing w:line="276" w:lineRule="auto"/>
        <w:jc w:val="right"/>
        <w:rPr>
          <w:rFonts w:ascii="Candara" w:hAnsi="Candara"/>
          <w:b/>
          <w:color w:val="506428"/>
          <w:sz w:val="24"/>
        </w:rPr>
      </w:pPr>
    </w:p>
    <w:p w14:paraId="25EF05DE" w14:textId="77777777" w:rsidR="00726A5A" w:rsidRPr="002A47D3" w:rsidRDefault="00726A5A" w:rsidP="00430245">
      <w:pPr>
        <w:spacing w:line="276" w:lineRule="auto"/>
        <w:jc w:val="right"/>
        <w:rPr>
          <w:rFonts w:ascii="Candara" w:hAnsi="Candara"/>
          <w:bCs/>
          <w:color w:val="506428"/>
          <w:sz w:val="28"/>
          <w:szCs w:val="28"/>
        </w:rPr>
      </w:pPr>
    </w:p>
    <w:tbl>
      <w:tblPr>
        <w:tblW w:w="0" w:type="auto"/>
        <w:tblLook w:val="04A0" w:firstRow="1" w:lastRow="0" w:firstColumn="1" w:lastColumn="0" w:noHBand="0" w:noVBand="1"/>
      </w:tblPr>
      <w:tblGrid>
        <w:gridCol w:w="6100"/>
        <w:gridCol w:w="2971"/>
      </w:tblGrid>
      <w:tr w:rsidR="0084513D" w:rsidRPr="002A47D3" w14:paraId="3E5C5380" w14:textId="77777777" w:rsidTr="0084513D">
        <w:tc>
          <w:tcPr>
            <w:tcW w:w="6204" w:type="dxa"/>
            <w:vAlign w:val="center"/>
          </w:tcPr>
          <w:p w14:paraId="5DC0CB85" w14:textId="026520E6" w:rsidR="00120E63" w:rsidRPr="002A47D3" w:rsidRDefault="00120E63" w:rsidP="0084513D">
            <w:pPr>
              <w:spacing w:line="276" w:lineRule="auto"/>
              <w:jc w:val="right"/>
              <w:rPr>
                <w:rFonts w:ascii="Candara" w:hAnsi="Candara" w:cs="Times New Roman"/>
                <w:color w:val="506428"/>
                <w:sz w:val="24"/>
              </w:rPr>
            </w:pPr>
          </w:p>
        </w:tc>
        <w:tc>
          <w:tcPr>
            <w:tcW w:w="3007" w:type="dxa"/>
            <w:vAlign w:val="center"/>
          </w:tcPr>
          <w:p w14:paraId="484C9E29" w14:textId="3D04F62E" w:rsidR="00120E63" w:rsidRPr="002A47D3" w:rsidRDefault="00120E63" w:rsidP="0084513D">
            <w:pPr>
              <w:spacing w:line="276" w:lineRule="auto"/>
              <w:jc w:val="right"/>
              <w:rPr>
                <w:rFonts w:ascii="Candara" w:hAnsi="Candara" w:cs="Times New Roman"/>
                <w:b/>
                <w:bCs/>
                <w:color w:val="506428"/>
                <w:sz w:val="28"/>
                <w:szCs w:val="28"/>
              </w:rPr>
            </w:pPr>
          </w:p>
        </w:tc>
      </w:tr>
      <w:tr w:rsidR="0084513D" w:rsidRPr="002A47D3" w14:paraId="1D1204B7" w14:textId="77777777" w:rsidTr="0084513D">
        <w:tc>
          <w:tcPr>
            <w:tcW w:w="6204" w:type="dxa"/>
            <w:vAlign w:val="center"/>
          </w:tcPr>
          <w:p w14:paraId="76FC2FB6" w14:textId="77777777" w:rsidR="00120E63" w:rsidRPr="002A47D3" w:rsidRDefault="00120E63" w:rsidP="0084513D">
            <w:pPr>
              <w:spacing w:line="276" w:lineRule="auto"/>
              <w:jc w:val="right"/>
              <w:rPr>
                <w:rFonts w:ascii="Candara" w:hAnsi="Candara" w:cs="Times New Roman"/>
                <w:color w:val="506428"/>
                <w:sz w:val="24"/>
              </w:rPr>
            </w:pPr>
          </w:p>
        </w:tc>
        <w:tc>
          <w:tcPr>
            <w:tcW w:w="3007" w:type="dxa"/>
            <w:vAlign w:val="center"/>
          </w:tcPr>
          <w:p w14:paraId="43BF4DA1" w14:textId="77777777" w:rsidR="00120E63" w:rsidRPr="002A47D3" w:rsidRDefault="00120E63" w:rsidP="0084513D">
            <w:pPr>
              <w:spacing w:line="276" w:lineRule="auto"/>
              <w:jc w:val="right"/>
              <w:rPr>
                <w:rFonts w:ascii="Candara" w:hAnsi="Candara" w:cs="Times New Roman"/>
                <w:b/>
                <w:bCs/>
                <w:color w:val="506428"/>
                <w:sz w:val="28"/>
                <w:szCs w:val="28"/>
              </w:rPr>
            </w:pPr>
          </w:p>
        </w:tc>
      </w:tr>
      <w:tr w:rsidR="0084513D" w:rsidRPr="00487503" w14:paraId="69054B48" w14:textId="77777777" w:rsidTr="0084513D">
        <w:tc>
          <w:tcPr>
            <w:tcW w:w="6204" w:type="dxa"/>
            <w:vAlign w:val="center"/>
          </w:tcPr>
          <w:p w14:paraId="574B912F"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Datum:</w:t>
            </w:r>
          </w:p>
        </w:tc>
        <w:tc>
          <w:tcPr>
            <w:tcW w:w="3007" w:type="dxa"/>
            <w:vAlign w:val="center"/>
          </w:tcPr>
          <w:p w14:paraId="090D9477" w14:textId="1C4FBF72" w:rsidR="00120E63" w:rsidRPr="00487503" w:rsidRDefault="00F82DB3" w:rsidP="00D4248D">
            <w:pPr>
              <w:spacing w:line="276" w:lineRule="auto"/>
              <w:jc w:val="right"/>
              <w:rPr>
                <w:rFonts w:ascii="Candara" w:hAnsi="Candara" w:cs="Times New Roman"/>
                <w:b/>
                <w:bCs/>
                <w:color w:val="506428"/>
                <w:sz w:val="28"/>
                <w:szCs w:val="28"/>
              </w:rPr>
            </w:pPr>
            <w:r>
              <w:rPr>
                <w:rFonts w:ascii="Candara" w:hAnsi="Candara" w:cs="Times New Roman"/>
                <w:b/>
                <w:bCs/>
                <w:color w:val="506428"/>
                <w:sz w:val="28"/>
                <w:szCs w:val="28"/>
              </w:rPr>
              <w:t>6</w:t>
            </w:r>
            <w:r w:rsidR="009F243E" w:rsidRPr="00487503">
              <w:rPr>
                <w:rFonts w:ascii="Candara" w:hAnsi="Candara" w:cs="Times New Roman"/>
                <w:b/>
                <w:bCs/>
                <w:color w:val="506428"/>
                <w:sz w:val="28"/>
                <w:szCs w:val="28"/>
              </w:rPr>
              <w:t>.</w:t>
            </w:r>
            <w:r>
              <w:rPr>
                <w:rFonts w:ascii="Candara" w:hAnsi="Candara" w:cs="Times New Roman"/>
                <w:b/>
                <w:bCs/>
                <w:color w:val="506428"/>
                <w:sz w:val="28"/>
                <w:szCs w:val="28"/>
              </w:rPr>
              <w:t>8</w:t>
            </w:r>
            <w:r w:rsidR="009F243E" w:rsidRPr="00487503">
              <w:rPr>
                <w:rFonts w:ascii="Candara" w:hAnsi="Candara" w:cs="Times New Roman"/>
                <w:b/>
                <w:bCs/>
                <w:color w:val="506428"/>
                <w:sz w:val="28"/>
                <w:szCs w:val="28"/>
              </w:rPr>
              <w:t>.20</w:t>
            </w:r>
            <w:r w:rsidR="00487503" w:rsidRPr="00487503">
              <w:rPr>
                <w:rFonts w:ascii="Candara" w:hAnsi="Candara" w:cs="Times New Roman"/>
                <w:b/>
                <w:bCs/>
                <w:color w:val="506428"/>
                <w:sz w:val="28"/>
                <w:szCs w:val="28"/>
              </w:rPr>
              <w:t>2</w:t>
            </w:r>
            <w:r>
              <w:rPr>
                <w:rFonts w:ascii="Candara" w:hAnsi="Candara" w:cs="Times New Roman"/>
                <w:b/>
                <w:bCs/>
                <w:color w:val="506428"/>
                <w:sz w:val="28"/>
                <w:szCs w:val="28"/>
              </w:rPr>
              <w:t>6</w:t>
            </w:r>
          </w:p>
        </w:tc>
      </w:tr>
    </w:tbl>
    <w:p w14:paraId="0B25EFE3" w14:textId="77777777" w:rsidR="00120E63" w:rsidRPr="002A47D3" w:rsidRDefault="00120E63" w:rsidP="00120E63">
      <w:pPr>
        <w:spacing w:line="276" w:lineRule="auto"/>
        <w:jc w:val="right"/>
        <w:rPr>
          <w:rFonts w:ascii="Candara" w:hAnsi="Candara"/>
          <w:color w:val="506428"/>
          <w:sz w:val="28"/>
          <w:szCs w:val="28"/>
        </w:rPr>
      </w:pPr>
    </w:p>
    <w:p w14:paraId="49708C10" w14:textId="77777777" w:rsidR="009D6794" w:rsidRPr="002A47D3" w:rsidRDefault="009D6794" w:rsidP="009D6794">
      <w:pPr>
        <w:pBdr>
          <w:bottom w:val="single" w:sz="18" w:space="1" w:color="648232"/>
        </w:pBdr>
        <w:spacing w:line="276" w:lineRule="auto"/>
        <w:jc w:val="center"/>
        <w:rPr>
          <w:rFonts w:ascii="Candara" w:hAnsi="Candara"/>
          <w:b/>
          <w:bCs/>
          <w:color w:val="506428"/>
          <w:szCs w:val="22"/>
        </w:rPr>
      </w:pPr>
    </w:p>
    <w:p w14:paraId="7DBA2F47" w14:textId="77777777" w:rsidR="00D6344C" w:rsidRPr="002A47D3" w:rsidRDefault="00D6344C" w:rsidP="009D6794">
      <w:pPr>
        <w:pBdr>
          <w:bottom w:val="single" w:sz="4" w:space="1" w:color="auto"/>
        </w:pBdr>
        <w:spacing w:line="276" w:lineRule="auto"/>
        <w:jc w:val="center"/>
        <w:rPr>
          <w:rFonts w:ascii="Candara" w:hAnsi="Candara"/>
          <w:b/>
          <w:bCs/>
          <w:color w:val="506428"/>
          <w:szCs w:val="22"/>
        </w:rPr>
        <w:sectPr w:rsidR="00D6344C" w:rsidRPr="002A47D3" w:rsidSect="008761BE">
          <w:headerReference w:type="even" r:id="rId8"/>
          <w:headerReference w:type="default" r:id="rId9"/>
          <w:footerReference w:type="default" r:id="rId10"/>
          <w:pgSz w:w="11907" w:h="16840" w:code="9"/>
          <w:pgMar w:top="1701" w:right="1418" w:bottom="1701" w:left="1418" w:header="709" w:footer="851" w:gutter="0"/>
          <w:cols w:space="708"/>
          <w:docGrid w:linePitch="381"/>
        </w:sectPr>
      </w:pPr>
    </w:p>
    <w:bookmarkEnd w:id="1"/>
    <w:bookmarkEnd w:id="2"/>
    <w:p w14:paraId="6AB4C574" w14:textId="77777777" w:rsidR="000771B0" w:rsidRPr="002A47D3" w:rsidRDefault="00430245" w:rsidP="009D6794">
      <w:pPr>
        <w:pStyle w:val="Naslov6"/>
        <w:spacing w:line="276" w:lineRule="auto"/>
        <w:rPr>
          <w:rFonts w:ascii="Candara" w:hAnsi="Candara" w:cs="Segoe UI"/>
          <w:b/>
          <w:sz w:val="28"/>
          <w:szCs w:val="28"/>
          <w:lang w:val="sl-SI"/>
        </w:rPr>
      </w:pPr>
      <w:r w:rsidRPr="002A47D3">
        <w:rPr>
          <w:rFonts w:ascii="Candara" w:hAnsi="Candara" w:cs="Segoe UI"/>
          <w:b/>
          <w:sz w:val="28"/>
          <w:szCs w:val="28"/>
          <w:lang w:val="sl-SI"/>
        </w:rPr>
        <w:lastRenderedPageBreak/>
        <w:t>VSEBINA RAZPISNE DOKUMENTACIJE</w:t>
      </w:r>
      <w:r w:rsidR="00744470" w:rsidRPr="002A47D3">
        <w:rPr>
          <w:rFonts w:ascii="Candara" w:hAnsi="Candara" w:cs="Segoe UI"/>
          <w:b/>
          <w:sz w:val="28"/>
          <w:szCs w:val="28"/>
          <w:lang w:val="sl-SI"/>
        </w:rPr>
        <w:t xml:space="preserve"> V ZVEZI Z ODDAJO JN</w:t>
      </w:r>
    </w:p>
    <w:p w14:paraId="3407ED5A" w14:textId="77777777" w:rsidR="000771B0" w:rsidRPr="002A47D3" w:rsidRDefault="000771B0" w:rsidP="004115CD">
      <w:pPr>
        <w:rPr>
          <w:rFonts w:ascii="Candara" w:hAnsi="Candara"/>
          <w:sz w:val="19"/>
          <w:szCs w:val="19"/>
        </w:rPr>
      </w:pPr>
    </w:p>
    <w:p w14:paraId="6042EA5F" w14:textId="6966119F" w:rsidR="00AB3BAC" w:rsidRDefault="00DF7383">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2A47D3">
        <w:rPr>
          <w:sz w:val="18"/>
          <w:szCs w:val="18"/>
        </w:rPr>
        <w:fldChar w:fldCharType="begin"/>
      </w:r>
      <w:r w:rsidRPr="002A47D3">
        <w:rPr>
          <w:sz w:val="18"/>
          <w:szCs w:val="18"/>
        </w:rPr>
        <w:instrText xml:space="preserve"> TOC \o "1-5" \h \z \u </w:instrText>
      </w:r>
      <w:r w:rsidRPr="002A47D3">
        <w:rPr>
          <w:sz w:val="18"/>
          <w:szCs w:val="18"/>
        </w:rPr>
        <w:fldChar w:fldCharType="separate"/>
      </w:r>
      <w:hyperlink w:anchor="_Toc236900552" w:history="1">
        <w:r w:rsidR="00AB3BAC" w:rsidRPr="00BE3318">
          <w:rPr>
            <w:rStyle w:val="Hiperpovezava"/>
            <w:rFonts w:ascii="Candara" w:hAnsi="Candara"/>
            <w:noProof/>
          </w:rPr>
          <w:t>1. DEL: POVABILO K ODDAJI PONUDBE</w:t>
        </w:r>
        <w:r w:rsidR="00AB3BAC">
          <w:rPr>
            <w:noProof/>
            <w:webHidden/>
          </w:rPr>
          <w:tab/>
        </w:r>
        <w:r w:rsidR="00AB3BAC">
          <w:rPr>
            <w:noProof/>
            <w:webHidden/>
          </w:rPr>
          <w:fldChar w:fldCharType="begin"/>
        </w:r>
        <w:r w:rsidR="00AB3BAC">
          <w:rPr>
            <w:noProof/>
            <w:webHidden/>
          </w:rPr>
          <w:instrText xml:space="preserve"> PAGEREF _Toc236900552 \h </w:instrText>
        </w:r>
        <w:r w:rsidR="00AB3BAC">
          <w:rPr>
            <w:noProof/>
            <w:webHidden/>
          </w:rPr>
        </w:r>
        <w:r w:rsidR="00AB3BAC">
          <w:rPr>
            <w:noProof/>
            <w:webHidden/>
          </w:rPr>
          <w:fldChar w:fldCharType="separate"/>
        </w:r>
        <w:r w:rsidR="00AB3BAC">
          <w:rPr>
            <w:noProof/>
            <w:webHidden/>
          </w:rPr>
          <w:t>1</w:t>
        </w:r>
        <w:r w:rsidR="00AB3BAC">
          <w:rPr>
            <w:noProof/>
            <w:webHidden/>
          </w:rPr>
          <w:fldChar w:fldCharType="end"/>
        </w:r>
      </w:hyperlink>
    </w:p>
    <w:p w14:paraId="02263008" w14:textId="3431137B" w:rsidR="00AB3BAC" w:rsidRDefault="00AB3BAC">
      <w:pPr>
        <w:pStyle w:val="Kazalovsebine2"/>
        <w:tabs>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3" w:history="1">
        <w:r w:rsidRPr="00BE3318">
          <w:rPr>
            <w:rStyle w:val="Hiperpovezava"/>
            <w:rFonts w:ascii="Candara" w:hAnsi="Candara"/>
            <w:noProof/>
          </w:rPr>
          <w:t>POVABILO K ODDAJI PONUDBE</w:t>
        </w:r>
        <w:r>
          <w:rPr>
            <w:noProof/>
            <w:webHidden/>
          </w:rPr>
          <w:tab/>
        </w:r>
        <w:r>
          <w:rPr>
            <w:noProof/>
            <w:webHidden/>
          </w:rPr>
          <w:fldChar w:fldCharType="begin"/>
        </w:r>
        <w:r>
          <w:rPr>
            <w:noProof/>
            <w:webHidden/>
          </w:rPr>
          <w:instrText xml:space="preserve"> PAGEREF _Toc236900553 \h </w:instrText>
        </w:r>
        <w:r>
          <w:rPr>
            <w:noProof/>
            <w:webHidden/>
          </w:rPr>
        </w:r>
        <w:r>
          <w:rPr>
            <w:noProof/>
            <w:webHidden/>
          </w:rPr>
          <w:fldChar w:fldCharType="separate"/>
        </w:r>
        <w:r>
          <w:rPr>
            <w:noProof/>
            <w:webHidden/>
          </w:rPr>
          <w:t>2</w:t>
        </w:r>
        <w:r>
          <w:rPr>
            <w:noProof/>
            <w:webHidden/>
          </w:rPr>
          <w:fldChar w:fldCharType="end"/>
        </w:r>
      </w:hyperlink>
    </w:p>
    <w:p w14:paraId="0E0D5D81" w14:textId="7A27D718" w:rsidR="00AB3BAC" w:rsidRDefault="00AB3BAC">
      <w:pPr>
        <w:pStyle w:val="Kazalovsebine2"/>
        <w:tabs>
          <w:tab w:val="left" w:pos="66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4" w:history="1">
        <w:r w:rsidRPr="00BE3318">
          <w:rPr>
            <w:rStyle w:val="Hiperpovezava"/>
            <w:rFonts w:ascii="Candara" w:hAnsi="Candara"/>
            <w:noProof/>
          </w:rPr>
          <w:t>1.1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JAVNEM NAROČILU</w:t>
        </w:r>
        <w:r>
          <w:rPr>
            <w:noProof/>
            <w:webHidden/>
          </w:rPr>
          <w:tab/>
        </w:r>
        <w:r>
          <w:rPr>
            <w:noProof/>
            <w:webHidden/>
          </w:rPr>
          <w:fldChar w:fldCharType="begin"/>
        </w:r>
        <w:r>
          <w:rPr>
            <w:noProof/>
            <w:webHidden/>
          </w:rPr>
          <w:instrText xml:space="preserve"> PAGEREF _Toc236900554 \h </w:instrText>
        </w:r>
        <w:r>
          <w:rPr>
            <w:noProof/>
            <w:webHidden/>
          </w:rPr>
        </w:r>
        <w:r>
          <w:rPr>
            <w:noProof/>
            <w:webHidden/>
          </w:rPr>
          <w:fldChar w:fldCharType="separate"/>
        </w:r>
        <w:r>
          <w:rPr>
            <w:noProof/>
            <w:webHidden/>
          </w:rPr>
          <w:t>3</w:t>
        </w:r>
        <w:r>
          <w:rPr>
            <w:noProof/>
            <w:webHidden/>
          </w:rPr>
          <w:fldChar w:fldCharType="end"/>
        </w:r>
      </w:hyperlink>
    </w:p>
    <w:p w14:paraId="31C8D2FE" w14:textId="2109CAA8"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5" w:history="1">
        <w:r w:rsidRPr="00BE3318">
          <w:rPr>
            <w:rStyle w:val="Hiperpovezava"/>
            <w:rFonts w:ascii="Candara" w:hAnsi="Candara"/>
            <w:noProof/>
          </w:rPr>
          <w:t>1.2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NAROČNIKU</w:t>
        </w:r>
        <w:r>
          <w:rPr>
            <w:noProof/>
            <w:webHidden/>
          </w:rPr>
          <w:tab/>
        </w:r>
        <w:r>
          <w:rPr>
            <w:noProof/>
            <w:webHidden/>
          </w:rPr>
          <w:fldChar w:fldCharType="begin"/>
        </w:r>
        <w:r>
          <w:rPr>
            <w:noProof/>
            <w:webHidden/>
          </w:rPr>
          <w:instrText xml:space="preserve"> PAGEREF _Toc236900555 \h </w:instrText>
        </w:r>
        <w:r>
          <w:rPr>
            <w:noProof/>
            <w:webHidden/>
          </w:rPr>
        </w:r>
        <w:r>
          <w:rPr>
            <w:noProof/>
            <w:webHidden/>
          </w:rPr>
          <w:fldChar w:fldCharType="separate"/>
        </w:r>
        <w:r>
          <w:rPr>
            <w:noProof/>
            <w:webHidden/>
          </w:rPr>
          <w:t>3</w:t>
        </w:r>
        <w:r>
          <w:rPr>
            <w:noProof/>
            <w:webHidden/>
          </w:rPr>
          <w:fldChar w:fldCharType="end"/>
        </w:r>
      </w:hyperlink>
    </w:p>
    <w:p w14:paraId="00531C70" w14:textId="7D49A977"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6" w:history="1">
        <w:r w:rsidRPr="00BE3318">
          <w:rPr>
            <w:rStyle w:val="Hiperpovezava"/>
            <w:rFonts w:ascii="Candara" w:hAnsi="Candara"/>
            <w:noProof/>
          </w:rPr>
          <w:t>1.3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PREDMET JAVNEGA NAROČILA</w:t>
        </w:r>
        <w:r>
          <w:rPr>
            <w:noProof/>
            <w:webHidden/>
          </w:rPr>
          <w:tab/>
        </w:r>
        <w:r>
          <w:rPr>
            <w:noProof/>
            <w:webHidden/>
          </w:rPr>
          <w:fldChar w:fldCharType="begin"/>
        </w:r>
        <w:r>
          <w:rPr>
            <w:noProof/>
            <w:webHidden/>
          </w:rPr>
          <w:instrText xml:space="preserve"> PAGEREF _Toc236900556 \h </w:instrText>
        </w:r>
        <w:r>
          <w:rPr>
            <w:noProof/>
            <w:webHidden/>
          </w:rPr>
        </w:r>
        <w:r>
          <w:rPr>
            <w:noProof/>
            <w:webHidden/>
          </w:rPr>
          <w:fldChar w:fldCharType="separate"/>
        </w:r>
        <w:r>
          <w:rPr>
            <w:noProof/>
            <w:webHidden/>
          </w:rPr>
          <w:t>3</w:t>
        </w:r>
        <w:r>
          <w:rPr>
            <w:noProof/>
            <w:webHidden/>
          </w:rPr>
          <w:fldChar w:fldCharType="end"/>
        </w:r>
      </w:hyperlink>
    </w:p>
    <w:p w14:paraId="0F76B714" w14:textId="6052E874"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7" w:history="1">
        <w:r w:rsidRPr="00BE3318">
          <w:rPr>
            <w:rStyle w:val="Hiperpovezava"/>
            <w:rFonts w:ascii="Candara" w:hAnsi="Candara"/>
            <w:noProof/>
          </w:rPr>
          <w:t>1.4</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PONUDNIKIH</w:t>
        </w:r>
        <w:r>
          <w:rPr>
            <w:noProof/>
            <w:webHidden/>
          </w:rPr>
          <w:tab/>
        </w:r>
        <w:r>
          <w:rPr>
            <w:noProof/>
            <w:webHidden/>
          </w:rPr>
          <w:fldChar w:fldCharType="begin"/>
        </w:r>
        <w:r>
          <w:rPr>
            <w:noProof/>
            <w:webHidden/>
          </w:rPr>
          <w:instrText xml:space="preserve"> PAGEREF _Toc236900557 \h </w:instrText>
        </w:r>
        <w:r>
          <w:rPr>
            <w:noProof/>
            <w:webHidden/>
          </w:rPr>
        </w:r>
        <w:r>
          <w:rPr>
            <w:noProof/>
            <w:webHidden/>
          </w:rPr>
          <w:fldChar w:fldCharType="separate"/>
        </w:r>
        <w:r>
          <w:rPr>
            <w:noProof/>
            <w:webHidden/>
          </w:rPr>
          <w:t>3</w:t>
        </w:r>
        <w:r>
          <w:rPr>
            <w:noProof/>
            <w:webHidden/>
          </w:rPr>
          <w:fldChar w:fldCharType="end"/>
        </w:r>
      </w:hyperlink>
    </w:p>
    <w:p w14:paraId="585A2B32" w14:textId="607B23EA"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8" w:history="1">
        <w:r w:rsidRPr="00BE3318">
          <w:rPr>
            <w:rStyle w:val="Hiperpovezava"/>
            <w:rFonts w:ascii="Candara" w:hAnsi="Candara"/>
            <w:noProof/>
          </w:rPr>
          <w:t>1.5</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PRIDOBITEV DOKUMENTACIJE V ZVEZI Z ODDAJO JAVNEGA NAROČILA</w:t>
        </w:r>
        <w:r>
          <w:rPr>
            <w:noProof/>
            <w:webHidden/>
          </w:rPr>
          <w:tab/>
        </w:r>
        <w:r>
          <w:rPr>
            <w:noProof/>
            <w:webHidden/>
          </w:rPr>
          <w:fldChar w:fldCharType="begin"/>
        </w:r>
        <w:r>
          <w:rPr>
            <w:noProof/>
            <w:webHidden/>
          </w:rPr>
          <w:instrText xml:space="preserve"> PAGEREF _Toc236900558 \h </w:instrText>
        </w:r>
        <w:r>
          <w:rPr>
            <w:noProof/>
            <w:webHidden/>
          </w:rPr>
        </w:r>
        <w:r>
          <w:rPr>
            <w:noProof/>
            <w:webHidden/>
          </w:rPr>
          <w:fldChar w:fldCharType="separate"/>
        </w:r>
        <w:r>
          <w:rPr>
            <w:noProof/>
            <w:webHidden/>
          </w:rPr>
          <w:t>3</w:t>
        </w:r>
        <w:r>
          <w:rPr>
            <w:noProof/>
            <w:webHidden/>
          </w:rPr>
          <w:fldChar w:fldCharType="end"/>
        </w:r>
      </w:hyperlink>
    </w:p>
    <w:p w14:paraId="1637F676" w14:textId="61019A8B"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9" w:history="1">
        <w:r w:rsidRPr="00BE3318">
          <w:rPr>
            <w:rStyle w:val="Hiperpovezava"/>
            <w:rFonts w:ascii="Candara" w:hAnsi="Candara"/>
            <w:noProof/>
          </w:rPr>
          <w:t>1.6</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PREDLOŽITEV PONUDBE (način in rok za oddajo ponudbe)</w:t>
        </w:r>
        <w:r>
          <w:rPr>
            <w:noProof/>
            <w:webHidden/>
          </w:rPr>
          <w:tab/>
        </w:r>
        <w:r>
          <w:rPr>
            <w:noProof/>
            <w:webHidden/>
          </w:rPr>
          <w:fldChar w:fldCharType="begin"/>
        </w:r>
        <w:r>
          <w:rPr>
            <w:noProof/>
            <w:webHidden/>
          </w:rPr>
          <w:instrText xml:space="preserve"> PAGEREF _Toc236900559 \h </w:instrText>
        </w:r>
        <w:r>
          <w:rPr>
            <w:noProof/>
            <w:webHidden/>
          </w:rPr>
        </w:r>
        <w:r>
          <w:rPr>
            <w:noProof/>
            <w:webHidden/>
          </w:rPr>
          <w:fldChar w:fldCharType="separate"/>
        </w:r>
        <w:r>
          <w:rPr>
            <w:noProof/>
            <w:webHidden/>
          </w:rPr>
          <w:t>4</w:t>
        </w:r>
        <w:r>
          <w:rPr>
            <w:noProof/>
            <w:webHidden/>
          </w:rPr>
          <w:fldChar w:fldCharType="end"/>
        </w:r>
      </w:hyperlink>
    </w:p>
    <w:p w14:paraId="7BF6DBFD" w14:textId="369943D8"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0" w:history="1">
        <w:r w:rsidRPr="00BE3318">
          <w:rPr>
            <w:rStyle w:val="Hiperpovezava"/>
            <w:rFonts w:ascii="Candara" w:hAnsi="Candara"/>
            <w:noProof/>
          </w:rPr>
          <w:t>1.7</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ODPIRANJE PONUDB</w:t>
        </w:r>
        <w:r>
          <w:rPr>
            <w:noProof/>
            <w:webHidden/>
          </w:rPr>
          <w:tab/>
        </w:r>
        <w:r>
          <w:rPr>
            <w:noProof/>
            <w:webHidden/>
          </w:rPr>
          <w:fldChar w:fldCharType="begin"/>
        </w:r>
        <w:r>
          <w:rPr>
            <w:noProof/>
            <w:webHidden/>
          </w:rPr>
          <w:instrText xml:space="preserve"> PAGEREF _Toc236900560 \h </w:instrText>
        </w:r>
        <w:r>
          <w:rPr>
            <w:noProof/>
            <w:webHidden/>
          </w:rPr>
        </w:r>
        <w:r>
          <w:rPr>
            <w:noProof/>
            <w:webHidden/>
          </w:rPr>
          <w:fldChar w:fldCharType="separate"/>
        </w:r>
        <w:r>
          <w:rPr>
            <w:noProof/>
            <w:webHidden/>
          </w:rPr>
          <w:t>4</w:t>
        </w:r>
        <w:r>
          <w:rPr>
            <w:noProof/>
            <w:webHidden/>
          </w:rPr>
          <w:fldChar w:fldCharType="end"/>
        </w:r>
      </w:hyperlink>
    </w:p>
    <w:p w14:paraId="486271EB" w14:textId="3188E80C"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1" w:history="1">
        <w:r w:rsidRPr="00BE3318">
          <w:rPr>
            <w:rStyle w:val="Hiperpovezava"/>
            <w:rFonts w:ascii="Candara" w:hAnsi="Candara"/>
            <w:noProof/>
          </w:rPr>
          <w:t>1.8</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DODATNA POJASNILA PONUDNIKOM</w:t>
        </w:r>
        <w:r>
          <w:rPr>
            <w:noProof/>
            <w:webHidden/>
          </w:rPr>
          <w:tab/>
        </w:r>
        <w:r>
          <w:rPr>
            <w:noProof/>
            <w:webHidden/>
          </w:rPr>
          <w:fldChar w:fldCharType="begin"/>
        </w:r>
        <w:r>
          <w:rPr>
            <w:noProof/>
            <w:webHidden/>
          </w:rPr>
          <w:instrText xml:space="preserve"> PAGEREF _Toc236900561 \h </w:instrText>
        </w:r>
        <w:r>
          <w:rPr>
            <w:noProof/>
            <w:webHidden/>
          </w:rPr>
        </w:r>
        <w:r>
          <w:rPr>
            <w:noProof/>
            <w:webHidden/>
          </w:rPr>
          <w:fldChar w:fldCharType="separate"/>
        </w:r>
        <w:r>
          <w:rPr>
            <w:noProof/>
            <w:webHidden/>
          </w:rPr>
          <w:t>4</w:t>
        </w:r>
        <w:r>
          <w:rPr>
            <w:noProof/>
            <w:webHidden/>
          </w:rPr>
          <w:fldChar w:fldCharType="end"/>
        </w:r>
      </w:hyperlink>
    </w:p>
    <w:p w14:paraId="03B92BB4" w14:textId="29080C4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2" w:history="1">
        <w:r w:rsidRPr="00BE3318">
          <w:rPr>
            <w:rStyle w:val="Hiperpovezava"/>
            <w:rFonts w:ascii="Candara" w:hAnsi="Candara"/>
            <w:noProof/>
          </w:rPr>
          <w:t>1.8.1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Dodatna pojasnila v zvezi z razpisno dokumentacijo</w:t>
        </w:r>
        <w:r>
          <w:rPr>
            <w:noProof/>
            <w:webHidden/>
          </w:rPr>
          <w:tab/>
        </w:r>
        <w:r>
          <w:rPr>
            <w:noProof/>
            <w:webHidden/>
          </w:rPr>
          <w:fldChar w:fldCharType="begin"/>
        </w:r>
        <w:r>
          <w:rPr>
            <w:noProof/>
            <w:webHidden/>
          </w:rPr>
          <w:instrText xml:space="preserve"> PAGEREF _Toc236900562 \h </w:instrText>
        </w:r>
        <w:r>
          <w:rPr>
            <w:noProof/>
            <w:webHidden/>
          </w:rPr>
        </w:r>
        <w:r>
          <w:rPr>
            <w:noProof/>
            <w:webHidden/>
          </w:rPr>
          <w:fldChar w:fldCharType="separate"/>
        </w:r>
        <w:r>
          <w:rPr>
            <w:noProof/>
            <w:webHidden/>
          </w:rPr>
          <w:t>4</w:t>
        </w:r>
        <w:r>
          <w:rPr>
            <w:noProof/>
            <w:webHidden/>
          </w:rPr>
          <w:fldChar w:fldCharType="end"/>
        </w:r>
      </w:hyperlink>
    </w:p>
    <w:p w14:paraId="71CE3802" w14:textId="038CC80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3" w:history="1">
        <w:r w:rsidRPr="00BE3318">
          <w:rPr>
            <w:rStyle w:val="Hiperpovezava"/>
            <w:rFonts w:ascii="Candara" w:hAnsi="Candara"/>
            <w:noProof/>
          </w:rPr>
          <w:t>1.8.2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Sprememba ali dopolnitev dokumentacije do izteka roka za oddajo ponudb s strani naročnika</w:t>
        </w:r>
        <w:r>
          <w:rPr>
            <w:noProof/>
            <w:webHidden/>
          </w:rPr>
          <w:tab/>
        </w:r>
        <w:r>
          <w:rPr>
            <w:noProof/>
            <w:webHidden/>
          </w:rPr>
          <w:fldChar w:fldCharType="begin"/>
        </w:r>
        <w:r>
          <w:rPr>
            <w:noProof/>
            <w:webHidden/>
          </w:rPr>
          <w:instrText xml:space="preserve"> PAGEREF _Toc236900563 \h </w:instrText>
        </w:r>
        <w:r>
          <w:rPr>
            <w:noProof/>
            <w:webHidden/>
          </w:rPr>
        </w:r>
        <w:r>
          <w:rPr>
            <w:noProof/>
            <w:webHidden/>
          </w:rPr>
          <w:fldChar w:fldCharType="separate"/>
        </w:r>
        <w:r>
          <w:rPr>
            <w:noProof/>
            <w:webHidden/>
          </w:rPr>
          <w:t>5</w:t>
        </w:r>
        <w:r>
          <w:rPr>
            <w:noProof/>
            <w:webHidden/>
          </w:rPr>
          <w:fldChar w:fldCharType="end"/>
        </w:r>
      </w:hyperlink>
    </w:p>
    <w:p w14:paraId="0F479798" w14:textId="1409BDD5"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564" w:history="1">
        <w:r w:rsidRPr="00BE3318">
          <w:rPr>
            <w:rStyle w:val="Hiperpovezava"/>
            <w:rFonts w:ascii="Candara" w:hAnsi="Candara"/>
            <w:noProof/>
          </w:rPr>
          <w:t>2. DEL: NAVODILA PONUDNIKOM ZA IZDELAVO PONUDBE</w:t>
        </w:r>
        <w:r>
          <w:rPr>
            <w:noProof/>
            <w:webHidden/>
          </w:rPr>
          <w:tab/>
        </w:r>
        <w:r>
          <w:rPr>
            <w:noProof/>
            <w:webHidden/>
          </w:rPr>
          <w:fldChar w:fldCharType="begin"/>
        </w:r>
        <w:r>
          <w:rPr>
            <w:noProof/>
            <w:webHidden/>
          </w:rPr>
          <w:instrText xml:space="preserve"> PAGEREF _Toc236900564 \h </w:instrText>
        </w:r>
        <w:r>
          <w:rPr>
            <w:noProof/>
            <w:webHidden/>
          </w:rPr>
        </w:r>
        <w:r>
          <w:rPr>
            <w:noProof/>
            <w:webHidden/>
          </w:rPr>
          <w:fldChar w:fldCharType="separate"/>
        </w:r>
        <w:r>
          <w:rPr>
            <w:noProof/>
            <w:webHidden/>
          </w:rPr>
          <w:t>6</w:t>
        </w:r>
        <w:r>
          <w:rPr>
            <w:noProof/>
            <w:webHidden/>
          </w:rPr>
          <w:fldChar w:fldCharType="end"/>
        </w:r>
      </w:hyperlink>
    </w:p>
    <w:p w14:paraId="488F673A" w14:textId="0864757A"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5" w:history="1">
        <w:r w:rsidRPr="00BE3318">
          <w:rPr>
            <w:rStyle w:val="Hiperpovezava"/>
            <w:rFonts w:ascii="Candara" w:hAnsi="Candara"/>
            <w:noProof/>
          </w:rPr>
          <w:t>2.1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SPLOŠNI DEL</w:t>
        </w:r>
        <w:r>
          <w:rPr>
            <w:noProof/>
            <w:webHidden/>
          </w:rPr>
          <w:tab/>
        </w:r>
        <w:r>
          <w:rPr>
            <w:noProof/>
            <w:webHidden/>
          </w:rPr>
          <w:fldChar w:fldCharType="begin"/>
        </w:r>
        <w:r>
          <w:rPr>
            <w:noProof/>
            <w:webHidden/>
          </w:rPr>
          <w:instrText xml:space="preserve"> PAGEREF _Toc236900565 \h </w:instrText>
        </w:r>
        <w:r>
          <w:rPr>
            <w:noProof/>
            <w:webHidden/>
          </w:rPr>
        </w:r>
        <w:r>
          <w:rPr>
            <w:noProof/>
            <w:webHidden/>
          </w:rPr>
          <w:fldChar w:fldCharType="separate"/>
        </w:r>
        <w:r>
          <w:rPr>
            <w:noProof/>
            <w:webHidden/>
          </w:rPr>
          <w:t>7</w:t>
        </w:r>
        <w:r>
          <w:rPr>
            <w:noProof/>
            <w:webHidden/>
          </w:rPr>
          <w:fldChar w:fldCharType="end"/>
        </w:r>
      </w:hyperlink>
    </w:p>
    <w:p w14:paraId="40780113" w14:textId="1AF52F8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6" w:history="1">
        <w:r w:rsidRPr="00BE3318">
          <w:rPr>
            <w:rStyle w:val="Hiperpovezava"/>
            <w:rFonts w:ascii="Candara" w:hAnsi="Candara"/>
            <w:noProof/>
          </w:rPr>
          <w:t>2.1.1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Pravna podlaga ter uporaba in podpis ponudbene dokumentacije</w:t>
        </w:r>
        <w:r>
          <w:rPr>
            <w:noProof/>
            <w:webHidden/>
          </w:rPr>
          <w:tab/>
        </w:r>
        <w:r>
          <w:rPr>
            <w:noProof/>
            <w:webHidden/>
          </w:rPr>
          <w:fldChar w:fldCharType="begin"/>
        </w:r>
        <w:r>
          <w:rPr>
            <w:noProof/>
            <w:webHidden/>
          </w:rPr>
          <w:instrText xml:space="preserve"> PAGEREF _Toc236900566 \h </w:instrText>
        </w:r>
        <w:r>
          <w:rPr>
            <w:noProof/>
            <w:webHidden/>
          </w:rPr>
        </w:r>
        <w:r>
          <w:rPr>
            <w:noProof/>
            <w:webHidden/>
          </w:rPr>
          <w:fldChar w:fldCharType="separate"/>
        </w:r>
        <w:r>
          <w:rPr>
            <w:noProof/>
            <w:webHidden/>
          </w:rPr>
          <w:t>7</w:t>
        </w:r>
        <w:r>
          <w:rPr>
            <w:noProof/>
            <w:webHidden/>
          </w:rPr>
          <w:fldChar w:fldCharType="end"/>
        </w:r>
      </w:hyperlink>
    </w:p>
    <w:p w14:paraId="56CE0A0C" w14:textId="1752ABFE" w:rsidR="00AB3BAC" w:rsidRDefault="00AB3BAC">
      <w:pPr>
        <w:pStyle w:val="Kazalovsebine4"/>
        <w:tabs>
          <w:tab w:val="left" w:pos="1320"/>
          <w:tab w:val="right" w:leader="dot" w:pos="9061"/>
        </w:tabs>
        <w:rPr>
          <w:rFonts w:asciiTheme="minorHAnsi" w:eastAsiaTheme="minorEastAsia" w:hAnsiTheme="minorHAnsi" w:cstheme="minorBidi"/>
          <w:noProof/>
          <w:kern w:val="2"/>
          <w:sz w:val="24"/>
          <w:szCs w:val="24"/>
          <w14:ligatures w14:val="standardContextual"/>
        </w:rPr>
      </w:pPr>
      <w:hyperlink w:anchor="_Toc236900567" w:history="1">
        <w:r w:rsidRPr="00BE3318">
          <w:rPr>
            <w:rStyle w:val="Hiperpovezava"/>
            <w:rFonts w:ascii="Candara" w:hAnsi="Candara"/>
            <w:noProof/>
          </w:rPr>
          <w:t>2.1.1.1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Pravna podlaga</w:t>
        </w:r>
        <w:r>
          <w:rPr>
            <w:noProof/>
            <w:webHidden/>
          </w:rPr>
          <w:tab/>
        </w:r>
        <w:r>
          <w:rPr>
            <w:noProof/>
            <w:webHidden/>
          </w:rPr>
          <w:fldChar w:fldCharType="begin"/>
        </w:r>
        <w:r>
          <w:rPr>
            <w:noProof/>
            <w:webHidden/>
          </w:rPr>
          <w:instrText xml:space="preserve"> PAGEREF _Toc236900567 \h </w:instrText>
        </w:r>
        <w:r>
          <w:rPr>
            <w:noProof/>
            <w:webHidden/>
          </w:rPr>
        </w:r>
        <w:r>
          <w:rPr>
            <w:noProof/>
            <w:webHidden/>
          </w:rPr>
          <w:fldChar w:fldCharType="separate"/>
        </w:r>
        <w:r>
          <w:rPr>
            <w:noProof/>
            <w:webHidden/>
          </w:rPr>
          <w:t>7</w:t>
        </w:r>
        <w:r>
          <w:rPr>
            <w:noProof/>
            <w:webHidden/>
          </w:rPr>
          <w:fldChar w:fldCharType="end"/>
        </w:r>
      </w:hyperlink>
    </w:p>
    <w:p w14:paraId="39644786" w14:textId="7548D3A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68" w:history="1">
        <w:r w:rsidRPr="00BE3318">
          <w:rPr>
            <w:rStyle w:val="Hiperpovezava"/>
            <w:rFonts w:ascii="Candara" w:hAnsi="Candara"/>
            <w:noProof/>
          </w:rPr>
          <w:t>2.1.1.2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Uporaba  ponudbene dokumentacije</w:t>
        </w:r>
        <w:r>
          <w:rPr>
            <w:noProof/>
            <w:webHidden/>
          </w:rPr>
          <w:tab/>
        </w:r>
        <w:r>
          <w:rPr>
            <w:noProof/>
            <w:webHidden/>
          </w:rPr>
          <w:fldChar w:fldCharType="begin"/>
        </w:r>
        <w:r>
          <w:rPr>
            <w:noProof/>
            <w:webHidden/>
          </w:rPr>
          <w:instrText xml:space="preserve"> PAGEREF _Toc236900568 \h </w:instrText>
        </w:r>
        <w:r>
          <w:rPr>
            <w:noProof/>
            <w:webHidden/>
          </w:rPr>
        </w:r>
        <w:r>
          <w:rPr>
            <w:noProof/>
            <w:webHidden/>
          </w:rPr>
          <w:fldChar w:fldCharType="separate"/>
        </w:r>
        <w:r>
          <w:rPr>
            <w:noProof/>
            <w:webHidden/>
          </w:rPr>
          <w:t>7</w:t>
        </w:r>
        <w:r>
          <w:rPr>
            <w:noProof/>
            <w:webHidden/>
          </w:rPr>
          <w:fldChar w:fldCharType="end"/>
        </w:r>
      </w:hyperlink>
    </w:p>
    <w:p w14:paraId="5718BF5D" w14:textId="0233B811"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9" w:history="1">
        <w:r w:rsidRPr="00BE3318">
          <w:rPr>
            <w:rStyle w:val="Hiperpovezava"/>
            <w:rFonts w:ascii="Candara" w:hAnsi="Candara"/>
            <w:noProof/>
          </w:rPr>
          <w:t>2.1.2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Naročnik, predmet in vsebina javnega naročila</w:t>
        </w:r>
        <w:r>
          <w:rPr>
            <w:noProof/>
            <w:webHidden/>
          </w:rPr>
          <w:tab/>
        </w:r>
        <w:r>
          <w:rPr>
            <w:noProof/>
            <w:webHidden/>
          </w:rPr>
          <w:fldChar w:fldCharType="begin"/>
        </w:r>
        <w:r>
          <w:rPr>
            <w:noProof/>
            <w:webHidden/>
          </w:rPr>
          <w:instrText xml:space="preserve"> PAGEREF _Toc236900569 \h </w:instrText>
        </w:r>
        <w:r>
          <w:rPr>
            <w:noProof/>
            <w:webHidden/>
          </w:rPr>
        </w:r>
        <w:r>
          <w:rPr>
            <w:noProof/>
            <w:webHidden/>
          </w:rPr>
          <w:fldChar w:fldCharType="separate"/>
        </w:r>
        <w:r>
          <w:rPr>
            <w:noProof/>
            <w:webHidden/>
          </w:rPr>
          <w:t>7</w:t>
        </w:r>
        <w:r>
          <w:rPr>
            <w:noProof/>
            <w:webHidden/>
          </w:rPr>
          <w:fldChar w:fldCharType="end"/>
        </w:r>
      </w:hyperlink>
    </w:p>
    <w:p w14:paraId="6B722AE6" w14:textId="62C56721"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0" w:history="1">
        <w:r w:rsidRPr="00BE3318">
          <w:rPr>
            <w:rStyle w:val="Hiperpovezava"/>
            <w:rFonts w:ascii="Candara" w:hAnsi="Candara"/>
            <w:noProof/>
          </w:rPr>
          <w:t>2.1.3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Način priprave ponudbe in gospodarski subjekti, ki lahko sodelujejo v javnem naročilu</w:t>
        </w:r>
        <w:r>
          <w:rPr>
            <w:noProof/>
            <w:webHidden/>
          </w:rPr>
          <w:tab/>
        </w:r>
        <w:r>
          <w:rPr>
            <w:noProof/>
            <w:webHidden/>
          </w:rPr>
          <w:fldChar w:fldCharType="begin"/>
        </w:r>
        <w:r>
          <w:rPr>
            <w:noProof/>
            <w:webHidden/>
          </w:rPr>
          <w:instrText xml:space="preserve"> PAGEREF _Toc236900570 \h </w:instrText>
        </w:r>
        <w:r>
          <w:rPr>
            <w:noProof/>
            <w:webHidden/>
          </w:rPr>
        </w:r>
        <w:r>
          <w:rPr>
            <w:noProof/>
            <w:webHidden/>
          </w:rPr>
          <w:fldChar w:fldCharType="separate"/>
        </w:r>
        <w:r>
          <w:rPr>
            <w:noProof/>
            <w:webHidden/>
          </w:rPr>
          <w:t>8</w:t>
        </w:r>
        <w:r>
          <w:rPr>
            <w:noProof/>
            <w:webHidden/>
          </w:rPr>
          <w:fldChar w:fldCharType="end"/>
        </w:r>
      </w:hyperlink>
    </w:p>
    <w:p w14:paraId="15E4AAC6" w14:textId="37F0B32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1" w:history="1">
        <w:r w:rsidRPr="00BE3318">
          <w:rPr>
            <w:rStyle w:val="Hiperpovezava"/>
            <w:rFonts w:ascii="Candara" w:hAnsi="Candara"/>
            <w:noProof/>
          </w:rPr>
          <w:t>2.1.3.1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Ponudba s podizvajalci</w:t>
        </w:r>
        <w:r>
          <w:rPr>
            <w:noProof/>
            <w:webHidden/>
          </w:rPr>
          <w:tab/>
        </w:r>
        <w:r>
          <w:rPr>
            <w:noProof/>
            <w:webHidden/>
          </w:rPr>
          <w:fldChar w:fldCharType="begin"/>
        </w:r>
        <w:r>
          <w:rPr>
            <w:noProof/>
            <w:webHidden/>
          </w:rPr>
          <w:instrText xml:space="preserve"> PAGEREF _Toc236900571 \h </w:instrText>
        </w:r>
        <w:r>
          <w:rPr>
            <w:noProof/>
            <w:webHidden/>
          </w:rPr>
        </w:r>
        <w:r>
          <w:rPr>
            <w:noProof/>
            <w:webHidden/>
          </w:rPr>
          <w:fldChar w:fldCharType="separate"/>
        </w:r>
        <w:r>
          <w:rPr>
            <w:noProof/>
            <w:webHidden/>
          </w:rPr>
          <w:t>8</w:t>
        </w:r>
        <w:r>
          <w:rPr>
            <w:noProof/>
            <w:webHidden/>
          </w:rPr>
          <w:fldChar w:fldCharType="end"/>
        </w:r>
      </w:hyperlink>
    </w:p>
    <w:p w14:paraId="00783318" w14:textId="4BADB02C"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2" w:history="1">
        <w:r w:rsidRPr="00BE3318">
          <w:rPr>
            <w:rStyle w:val="Hiperpovezava"/>
            <w:rFonts w:ascii="Candara" w:hAnsi="Candara"/>
            <w:noProof/>
          </w:rPr>
          <w:t>2.1.4</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Pravila za sporočanje</w:t>
        </w:r>
        <w:r>
          <w:rPr>
            <w:noProof/>
            <w:webHidden/>
          </w:rPr>
          <w:tab/>
        </w:r>
        <w:r>
          <w:rPr>
            <w:noProof/>
            <w:webHidden/>
          </w:rPr>
          <w:fldChar w:fldCharType="begin"/>
        </w:r>
        <w:r>
          <w:rPr>
            <w:noProof/>
            <w:webHidden/>
          </w:rPr>
          <w:instrText xml:space="preserve"> PAGEREF _Toc236900572 \h </w:instrText>
        </w:r>
        <w:r>
          <w:rPr>
            <w:noProof/>
            <w:webHidden/>
          </w:rPr>
        </w:r>
        <w:r>
          <w:rPr>
            <w:noProof/>
            <w:webHidden/>
          </w:rPr>
          <w:fldChar w:fldCharType="separate"/>
        </w:r>
        <w:r>
          <w:rPr>
            <w:noProof/>
            <w:webHidden/>
          </w:rPr>
          <w:t>10</w:t>
        </w:r>
        <w:r>
          <w:rPr>
            <w:noProof/>
            <w:webHidden/>
          </w:rPr>
          <w:fldChar w:fldCharType="end"/>
        </w:r>
      </w:hyperlink>
    </w:p>
    <w:p w14:paraId="1E4CC5EF" w14:textId="4D5F8A2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3" w:history="1">
        <w:r w:rsidRPr="00BE3318">
          <w:rPr>
            <w:rStyle w:val="Hiperpovezava"/>
            <w:rFonts w:ascii="Candara" w:hAnsi="Candara"/>
            <w:noProof/>
          </w:rPr>
          <w:t>2.1.4.1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Komunikacijska sredstva</w:t>
        </w:r>
        <w:r>
          <w:rPr>
            <w:noProof/>
            <w:webHidden/>
          </w:rPr>
          <w:tab/>
        </w:r>
        <w:r>
          <w:rPr>
            <w:noProof/>
            <w:webHidden/>
          </w:rPr>
          <w:fldChar w:fldCharType="begin"/>
        </w:r>
        <w:r>
          <w:rPr>
            <w:noProof/>
            <w:webHidden/>
          </w:rPr>
          <w:instrText xml:space="preserve"> PAGEREF _Toc236900573 \h </w:instrText>
        </w:r>
        <w:r>
          <w:rPr>
            <w:noProof/>
            <w:webHidden/>
          </w:rPr>
        </w:r>
        <w:r>
          <w:rPr>
            <w:noProof/>
            <w:webHidden/>
          </w:rPr>
          <w:fldChar w:fldCharType="separate"/>
        </w:r>
        <w:r>
          <w:rPr>
            <w:noProof/>
            <w:webHidden/>
          </w:rPr>
          <w:t>10</w:t>
        </w:r>
        <w:r>
          <w:rPr>
            <w:noProof/>
            <w:webHidden/>
          </w:rPr>
          <w:fldChar w:fldCharType="end"/>
        </w:r>
      </w:hyperlink>
    </w:p>
    <w:p w14:paraId="02522DBB" w14:textId="6F1633DF"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4" w:history="1">
        <w:r w:rsidRPr="00BE3318">
          <w:rPr>
            <w:rStyle w:val="Hiperpovezava"/>
            <w:rFonts w:ascii="Candara" w:hAnsi="Candara"/>
            <w:noProof/>
          </w:rPr>
          <w:t>2.1.4.2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Spreminjanje in dopolnjevanje dokumentacije</w:t>
        </w:r>
        <w:r>
          <w:rPr>
            <w:noProof/>
            <w:webHidden/>
          </w:rPr>
          <w:tab/>
        </w:r>
        <w:r>
          <w:rPr>
            <w:noProof/>
            <w:webHidden/>
          </w:rPr>
          <w:fldChar w:fldCharType="begin"/>
        </w:r>
        <w:r>
          <w:rPr>
            <w:noProof/>
            <w:webHidden/>
          </w:rPr>
          <w:instrText xml:space="preserve"> PAGEREF _Toc236900574 \h </w:instrText>
        </w:r>
        <w:r>
          <w:rPr>
            <w:noProof/>
            <w:webHidden/>
          </w:rPr>
        </w:r>
        <w:r>
          <w:rPr>
            <w:noProof/>
            <w:webHidden/>
          </w:rPr>
          <w:fldChar w:fldCharType="separate"/>
        </w:r>
        <w:r>
          <w:rPr>
            <w:noProof/>
            <w:webHidden/>
          </w:rPr>
          <w:t>10</w:t>
        </w:r>
        <w:r>
          <w:rPr>
            <w:noProof/>
            <w:webHidden/>
          </w:rPr>
          <w:fldChar w:fldCharType="end"/>
        </w:r>
      </w:hyperlink>
    </w:p>
    <w:p w14:paraId="25B11DFD" w14:textId="05FA8FFA"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5" w:history="1">
        <w:r w:rsidRPr="00BE3318">
          <w:rPr>
            <w:rStyle w:val="Hiperpovezava"/>
            <w:rFonts w:ascii="Candara" w:hAnsi="Candara"/>
            <w:noProof/>
          </w:rPr>
          <w:t>2.1.4.3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Jezik javnega naročanja</w:t>
        </w:r>
        <w:r>
          <w:rPr>
            <w:noProof/>
            <w:webHidden/>
          </w:rPr>
          <w:tab/>
        </w:r>
        <w:r>
          <w:rPr>
            <w:noProof/>
            <w:webHidden/>
          </w:rPr>
          <w:fldChar w:fldCharType="begin"/>
        </w:r>
        <w:r>
          <w:rPr>
            <w:noProof/>
            <w:webHidden/>
          </w:rPr>
          <w:instrText xml:space="preserve"> PAGEREF _Toc236900575 \h </w:instrText>
        </w:r>
        <w:r>
          <w:rPr>
            <w:noProof/>
            <w:webHidden/>
          </w:rPr>
        </w:r>
        <w:r>
          <w:rPr>
            <w:noProof/>
            <w:webHidden/>
          </w:rPr>
          <w:fldChar w:fldCharType="separate"/>
        </w:r>
        <w:r>
          <w:rPr>
            <w:noProof/>
            <w:webHidden/>
          </w:rPr>
          <w:t>10</w:t>
        </w:r>
        <w:r>
          <w:rPr>
            <w:noProof/>
            <w:webHidden/>
          </w:rPr>
          <w:fldChar w:fldCharType="end"/>
        </w:r>
      </w:hyperlink>
    </w:p>
    <w:p w14:paraId="16D833D7" w14:textId="4AD275B0"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6" w:history="1">
        <w:r w:rsidRPr="00BE3318">
          <w:rPr>
            <w:rStyle w:val="Hiperpovezava"/>
            <w:rFonts w:ascii="Candara" w:hAnsi="Candara"/>
            <w:noProof/>
          </w:rPr>
          <w:t>2.1.5</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Oddaja in javno odpiranje ponudb</w:t>
        </w:r>
        <w:r>
          <w:rPr>
            <w:noProof/>
            <w:webHidden/>
          </w:rPr>
          <w:tab/>
        </w:r>
        <w:r>
          <w:rPr>
            <w:noProof/>
            <w:webHidden/>
          </w:rPr>
          <w:fldChar w:fldCharType="begin"/>
        </w:r>
        <w:r>
          <w:rPr>
            <w:noProof/>
            <w:webHidden/>
          </w:rPr>
          <w:instrText xml:space="preserve"> PAGEREF _Toc236900576 \h </w:instrText>
        </w:r>
        <w:r>
          <w:rPr>
            <w:noProof/>
            <w:webHidden/>
          </w:rPr>
        </w:r>
        <w:r>
          <w:rPr>
            <w:noProof/>
            <w:webHidden/>
          </w:rPr>
          <w:fldChar w:fldCharType="separate"/>
        </w:r>
        <w:r>
          <w:rPr>
            <w:noProof/>
            <w:webHidden/>
          </w:rPr>
          <w:t>10</w:t>
        </w:r>
        <w:r>
          <w:rPr>
            <w:noProof/>
            <w:webHidden/>
          </w:rPr>
          <w:fldChar w:fldCharType="end"/>
        </w:r>
      </w:hyperlink>
    </w:p>
    <w:p w14:paraId="7F49856C" w14:textId="37FD5941"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7" w:history="1">
        <w:r w:rsidRPr="00BE3318">
          <w:rPr>
            <w:rStyle w:val="Hiperpovezava"/>
            <w:rFonts w:ascii="Candara" w:hAnsi="Candara"/>
            <w:noProof/>
          </w:rPr>
          <w:t>2.1.5.1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Rok za oddajo ponudbe</w:t>
        </w:r>
        <w:r>
          <w:rPr>
            <w:noProof/>
            <w:webHidden/>
          </w:rPr>
          <w:tab/>
        </w:r>
        <w:r>
          <w:rPr>
            <w:noProof/>
            <w:webHidden/>
          </w:rPr>
          <w:fldChar w:fldCharType="begin"/>
        </w:r>
        <w:r>
          <w:rPr>
            <w:noProof/>
            <w:webHidden/>
          </w:rPr>
          <w:instrText xml:space="preserve"> PAGEREF _Toc236900577 \h </w:instrText>
        </w:r>
        <w:r>
          <w:rPr>
            <w:noProof/>
            <w:webHidden/>
          </w:rPr>
        </w:r>
        <w:r>
          <w:rPr>
            <w:noProof/>
            <w:webHidden/>
          </w:rPr>
          <w:fldChar w:fldCharType="separate"/>
        </w:r>
        <w:r>
          <w:rPr>
            <w:noProof/>
            <w:webHidden/>
          </w:rPr>
          <w:t>10</w:t>
        </w:r>
        <w:r>
          <w:rPr>
            <w:noProof/>
            <w:webHidden/>
          </w:rPr>
          <w:fldChar w:fldCharType="end"/>
        </w:r>
      </w:hyperlink>
    </w:p>
    <w:p w14:paraId="42907F47" w14:textId="352BE681"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8" w:history="1">
        <w:r w:rsidRPr="00BE3318">
          <w:rPr>
            <w:rStyle w:val="Hiperpovezava"/>
            <w:rFonts w:ascii="Candara" w:hAnsi="Candara"/>
            <w:noProof/>
          </w:rPr>
          <w:t>2.1.5.2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Umik / sprememba ponudbe</w:t>
        </w:r>
        <w:r>
          <w:rPr>
            <w:noProof/>
            <w:webHidden/>
          </w:rPr>
          <w:tab/>
        </w:r>
        <w:r>
          <w:rPr>
            <w:noProof/>
            <w:webHidden/>
          </w:rPr>
          <w:fldChar w:fldCharType="begin"/>
        </w:r>
        <w:r>
          <w:rPr>
            <w:noProof/>
            <w:webHidden/>
          </w:rPr>
          <w:instrText xml:space="preserve"> PAGEREF _Toc236900578 \h </w:instrText>
        </w:r>
        <w:r>
          <w:rPr>
            <w:noProof/>
            <w:webHidden/>
          </w:rPr>
        </w:r>
        <w:r>
          <w:rPr>
            <w:noProof/>
            <w:webHidden/>
          </w:rPr>
          <w:fldChar w:fldCharType="separate"/>
        </w:r>
        <w:r>
          <w:rPr>
            <w:noProof/>
            <w:webHidden/>
          </w:rPr>
          <w:t>11</w:t>
        </w:r>
        <w:r>
          <w:rPr>
            <w:noProof/>
            <w:webHidden/>
          </w:rPr>
          <w:fldChar w:fldCharType="end"/>
        </w:r>
      </w:hyperlink>
    </w:p>
    <w:p w14:paraId="3C6F8C67" w14:textId="7AA8087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9" w:history="1">
        <w:r w:rsidRPr="00BE3318">
          <w:rPr>
            <w:rStyle w:val="Hiperpovezava"/>
            <w:rFonts w:ascii="Candara" w:hAnsi="Candara"/>
            <w:noProof/>
          </w:rPr>
          <w:t>2.1.5.3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Javno odpiranje ponudb</w:t>
        </w:r>
        <w:r>
          <w:rPr>
            <w:noProof/>
            <w:webHidden/>
          </w:rPr>
          <w:tab/>
        </w:r>
        <w:r>
          <w:rPr>
            <w:noProof/>
            <w:webHidden/>
          </w:rPr>
          <w:fldChar w:fldCharType="begin"/>
        </w:r>
        <w:r>
          <w:rPr>
            <w:noProof/>
            <w:webHidden/>
          </w:rPr>
          <w:instrText xml:space="preserve"> PAGEREF _Toc236900579 \h </w:instrText>
        </w:r>
        <w:r>
          <w:rPr>
            <w:noProof/>
            <w:webHidden/>
          </w:rPr>
        </w:r>
        <w:r>
          <w:rPr>
            <w:noProof/>
            <w:webHidden/>
          </w:rPr>
          <w:fldChar w:fldCharType="separate"/>
        </w:r>
        <w:r>
          <w:rPr>
            <w:noProof/>
            <w:webHidden/>
          </w:rPr>
          <w:t>11</w:t>
        </w:r>
        <w:r>
          <w:rPr>
            <w:noProof/>
            <w:webHidden/>
          </w:rPr>
          <w:fldChar w:fldCharType="end"/>
        </w:r>
      </w:hyperlink>
    </w:p>
    <w:p w14:paraId="1E6A1B72" w14:textId="5727DDBC"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80" w:history="1">
        <w:r w:rsidRPr="00BE3318">
          <w:rPr>
            <w:rStyle w:val="Hiperpovezava"/>
            <w:rFonts w:ascii="Candara" w:hAnsi="Candara"/>
            <w:noProof/>
          </w:rPr>
          <w:t>2.1.6</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Dopustnost ponudbe in pregled ponudb</w:t>
        </w:r>
        <w:r>
          <w:rPr>
            <w:noProof/>
            <w:webHidden/>
          </w:rPr>
          <w:tab/>
        </w:r>
        <w:r>
          <w:rPr>
            <w:noProof/>
            <w:webHidden/>
          </w:rPr>
          <w:fldChar w:fldCharType="begin"/>
        </w:r>
        <w:r>
          <w:rPr>
            <w:noProof/>
            <w:webHidden/>
          </w:rPr>
          <w:instrText xml:space="preserve"> PAGEREF _Toc236900580 \h </w:instrText>
        </w:r>
        <w:r>
          <w:rPr>
            <w:noProof/>
            <w:webHidden/>
          </w:rPr>
        </w:r>
        <w:r>
          <w:rPr>
            <w:noProof/>
            <w:webHidden/>
          </w:rPr>
          <w:fldChar w:fldCharType="separate"/>
        </w:r>
        <w:r>
          <w:rPr>
            <w:noProof/>
            <w:webHidden/>
          </w:rPr>
          <w:t>11</w:t>
        </w:r>
        <w:r>
          <w:rPr>
            <w:noProof/>
            <w:webHidden/>
          </w:rPr>
          <w:fldChar w:fldCharType="end"/>
        </w:r>
      </w:hyperlink>
    </w:p>
    <w:p w14:paraId="67AB9797" w14:textId="4EA36B4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1" w:history="1">
        <w:r w:rsidRPr="00BE3318">
          <w:rPr>
            <w:rStyle w:val="Hiperpovezava"/>
            <w:rFonts w:ascii="Candara" w:hAnsi="Candara"/>
            <w:noProof/>
          </w:rPr>
          <w:t>2.1.6.1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Dopustna ponudba</w:t>
        </w:r>
        <w:r>
          <w:rPr>
            <w:noProof/>
            <w:webHidden/>
          </w:rPr>
          <w:tab/>
        </w:r>
        <w:r>
          <w:rPr>
            <w:noProof/>
            <w:webHidden/>
          </w:rPr>
          <w:fldChar w:fldCharType="begin"/>
        </w:r>
        <w:r>
          <w:rPr>
            <w:noProof/>
            <w:webHidden/>
          </w:rPr>
          <w:instrText xml:space="preserve"> PAGEREF _Toc236900581 \h </w:instrText>
        </w:r>
        <w:r>
          <w:rPr>
            <w:noProof/>
            <w:webHidden/>
          </w:rPr>
        </w:r>
        <w:r>
          <w:rPr>
            <w:noProof/>
            <w:webHidden/>
          </w:rPr>
          <w:fldChar w:fldCharType="separate"/>
        </w:r>
        <w:r>
          <w:rPr>
            <w:noProof/>
            <w:webHidden/>
          </w:rPr>
          <w:t>11</w:t>
        </w:r>
        <w:r>
          <w:rPr>
            <w:noProof/>
            <w:webHidden/>
          </w:rPr>
          <w:fldChar w:fldCharType="end"/>
        </w:r>
      </w:hyperlink>
    </w:p>
    <w:p w14:paraId="3CE35805" w14:textId="25E602E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2" w:history="1">
        <w:r w:rsidRPr="00BE3318">
          <w:rPr>
            <w:rStyle w:val="Hiperpovezava"/>
            <w:rFonts w:ascii="Candara" w:hAnsi="Candara"/>
            <w:noProof/>
          </w:rPr>
          <w:t>2.1.6.2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Ponudba</w:t>
        </w:r>
        <w:r>
          <w:rPr>
            <w:noProof/>
            <w:webHidden/>
          </w:rPr>
          <w:tab/>
        </w:r>
        <w:r>
          <w:rPr>
            <w:noProof/>
            <w:webHidden/>
          </w:rPr>
          <w:fldChar w:fldCharType="begin"/>
        </w:r>
        <w:r>
          <w:rPr>
            <w:noProof/>
            <w:webHidden/>
          </w:rPr>
          <w:instrText xml:space="preserve"> PAGEREF _Toc236900582 \h </w:instrText>
        </w:r>
        <w:r>
          <w:rPr>
            <w:noProof/>
            <w:webHidden/>
          </w:rPr>
        </w:r>
        <w:r>
          <w:rPr>
            <w:noProof/>
            <w:webHidden/>
          </w:rPr>
          <w:fldChar w:fldCharType="separate"/>
        </w:r>
        <w:r>
          <w:rPr>
            <w:noProof/>
            <w:webHidden/>
          </w:rPr>
          <w:t>11</w:t>
        </w:r>
        <w:r>
          <w:rPr>
            <w:noProof/>
            <w:webHidden/>
          </w:rPr>
          <w:fldChar w:fldCharType="end"/>
        </w:r>
      </w:hyperlink>
    </w:p>
    <w:p w14:paraId="78B47B53" w14:textId="28BBDAF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3" w:history="1">
        <w:r w:rsidRPr="00BE3318">
          <w:rPr>
            <w:rStyle w:val="Hiperpovezava"/>
            <w:rFonts w:ascii="Candara" w:hAnsi="Candara"/>
            <w:noProof/>
          </w:rPr>
          <w:t>2.1.6.3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Pregled in preverjanje prejetih ponudb</w:t>
        </w:r>
        <w:r>
          <w:rPr>
            <w:noProof/>
            <w:webHidden/>
          </w:rPr>
          <w:tab/>
        </w:r>
        <w:r>
          <w:rPr>
            <w:noProof/>
            <w:webHidden/>
          </w:rPr>
          <w:fldChar w:fldCharType="begin"/>
        </w:r>
        <w:r>
          <w:rPr>
            <w:noProof/>
            <w:webHidden/>
          </w:rPr>
          <w:instrText xml:space="preserve"> PAGEREF _Toc236900583 \h </w:instrText>
        </w:r>
        <w:r>
          <w:rPr>
            <w:noProof/>
            <w:webHidden/>
          </w:rPr>
        </w:r>
        <w:r>
          <w:rPr>
            <w:noProof/>
            <w:webHidden/>
          </w:rPr>
          <w:fldChar w:fldCharType="separate"/>
        </w:r>
        <w:r>
          <w:rPr>
            <w:noProof/>
            <w:webHidden/>
          </w:rPr>
          <w:t>12</w:t>
        </w:r>
        <w:r>
          <w:rPr>
            <w:noProof/>
            <w:webHidden/>
          </w:rPr>
          <w:fldChar w:fldCharType="end"/>
        </w:r>
      </w:hyperlink>
    </w:p>
    <w:p w14:paraId="3EEC123E" w14:textId="51CC942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4" w:history="1">
        <w:r w:rsidRPr="00BE3318">
          <w:rPr>
            <w:rStyle w:val="Hiperpovezava"/>
            <w:rFonts w:ascii="Candara" w:hAnsi="Candara"/>
            <w:noProof/>
          </w:rPr>
          <w:t>2.1.6.4</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Dopustne dopolnitve / popravki / pojasnila ponudbe</w:t>
        </w:r>
        <w:r>
          <w:rPr>
            <w:noProof/>
            <w:webHidden/>
          </w:rPr>
          <w:tab/>
        </w:r>
        <w:r>
          <w:rPr>
            <w:noProof/>
            <w:webHidden/>
          </w:rPr>
          <w:fldChar w:fldCharType="begin"/>
        </w:r>
        <w:r>
          <w:rPr>
            <w:noProof/>
            <w:webHidden/>
          </w:rPr>
          <w:instrText xml:space="preserve"> PAGEREF _Toc236900584 \h </w:instrText>
        </w:r>
        <w:r>
          <w:rPr>
            <w:noProof/>
            <w:webHidden/>
          </w:rPr>
        </w:r>
        <w:r>
          <w:rPr>
            <w:noProof/>
            <w:webHidden/>
          </w:rPr>
          <w:fldChar w:fldCharType="separate"/>
        </w:r>
        <w:r>
          <w:rPr>
            <w:noProof/>
            <w:webHidden/>
          </w:rPr>
          <w:t>12</w:t>
        </w:r>
        <w:r>
          <w:rPr>
            <w:noProof/>
            <w:webHidden/>
          </w:rPr>
          <w:fldChar w:fldCharType="end"/>
        </w:r>
      </w:hyperlink>
    </w:p>
    <w:p w14:paraId="0184AE5E" w14:textId="00B34AA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5" w:history="1">
        <w:r w:rsidRPr="00BE3318">
          <w:rPr>
            <w:rStyle w:val="Hiperpovezava"/>
            <w:rFonts w:ascii="Candara" w:hAnsi="Candara"/>
            <w:noProof/>
          </w:rPr>
          <w:t>2.1.6.5</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Neobičajno nizka cena</w:t>
        </w:r>
        <w:r>
          <w:rPr>
            <w:noProof/>
            <w:webHidden/>
          </w:rPr>
          <w:tab/>
        </w:r>
        <w:r>
          <w:rPr>
            <w:noProof/>
            <w:webHidden/>
          </w:rPr>
          <w:fldChar w:fldCharType="begin"/>
        </w:r>
        <w:r>
          <w:rPr>
            <w:noProof/>
            <w:webHidden/>
          </w:rPr>
          <w:instrText xml:space="preserve"> PAGEREF _Toc236900585 \h </w:instrText>
        </w:r>
        <w:r>
          <w:rPr>
            <w:noProof/>
            <w:webHidden/>
          </w:rPr>
        </w:r>
        <w:r>
          <w:rPr>
            <w:noProof/>
            <w:webHidden/>
          </w:rPr>
          <w:fldChar w:fldCharType="separate"/>
        </w:r>
        <w:r>
          <w:rPr>
            <w:noProof/>
            <w:webHidden/>
          </w:rPr>
          <w:t>13</w:t>
        </w:r>
        <w:r>
          <w:rPr>
            <w:noProof/>
            <w:webHidden/>
          </w:rPr>
          <w:fldChar w:fldCharType="end"/>
        </w:r>
      </w:hyperlink>
    </w:p>
    <w:p w14:paraId="5A21F775" w14:textId="5487B8F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6" w:history="1">
        <w:r w:rsidRPr="00BE3318">
          <w:rPr>
            <w:rStyle w:val="Hiperpovezava"/>
            <w:rFonts w:ascii="Candara" w:hAnsi="Candara"/>
            <w:noProof/>
          </w:rPr>
          <w:t>2.1.6.6</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Predložitev ali navedba neresničnih izjav</w:t>
        </w:r>
        <w:r>
          <w:rPr>
            <w:noProof/>
            <w:webHidden/>
          </w:rPr>
          <w:tab/>
        </w:r>
        <w:r>
          <w:rPr>
            <w:noProof/>
            <w:webHidden/>
          </w:rPr>
          <w:fldChar w:fldCharType="begin"/>
        </w:r>
        <w:r>
          <w:rPr>
            <w:noProof/>
            <w:webHidden/>
          </w:rPr>
          <w:instrText xml:space="preserve"> PAGEREF _Toc236900586 \h </w:instrText>
        </w:r>
        <w:r>
          <w:rPr>
            <w:noProof/>
            <w:webHidden/>
          </w:rPr>
        </w:r>
        <w:r>
          <w:rPr>
            <w:noProof/>
            <w:webHidden/>
          </w:rPr>
          <w:fldChar w:fldCharType="separate"/>
        </w:r>
        <w:r>
          <w:rPr>
            <w:noProof/>
            <w:webHidden/>
          </w:rPr>
          <w:t>13</w:t>
        </w:r>
        <w:r>
          <w:rPr>
            <w:noProof/>
            <w:webHidden/>
          </w:rPr>
          <w:fldChar w:fldCharType="end"/>
        </w:r>
      </w:hyperlink>
    </w:p>
    <w:p w14:paraId="641F1CE5" w14:textId="53072FC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87" w:history="1">
        <w:r w:rsidRPr="00BE3318">
          <w:rPr>
            <w:rStyle w:val="Hiperpovezava"/>
            <w:rFonts w:ascii="Candara" w:hAnsi="Candara"/>
            <w:noProof/>
          </w:rPr>
          <w:t>2.1.8</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Zaključek postopka javnega naročanja</w:t>
        </w:r>
        <w:r>
          <w:rPr>
            <w:noProof/>
            <w:webHidden/>
          </w:rPr>
          <w:tab/>
        </w:r>
        <w:r>
          <w:rPr>
            <w:noProof/>
            <w:webHidden/>
          </w:rPr>
          <w:fldChar w:fldCharType="begin"/>
        </w:r>
        <w:r>
          <w:rPr>
            <w:noProof/>
            <w:webHidden/>
          </w:rPr>
          <w:instrText xml:space="preserve"> PAGEREF _Toc236900587 \h </w:instrText>
        </w:r>
        <w:r>
          <w:rPr>
            <w:noProof/>
            <w:webHidden/>
          </w:rPr>
        </w:r>
        <w:r>
          <w:rPr>
            <w:noProof/>
            <w:webHidden/>
          </w:rPr>
          <w:fldChar w:fldCharType="separate"/>
        </w:r>
        <w:r>
          <w:rPr>
            <w:noProof/>
            <w:webHidden/>
          </w:rPr>
          <w:t>13</w:t>
        </w:r>
        <w:r>
          <w:rPr>
            <w:noProof/>
            <w:webHidden/>
          </w:rPr>
          <w:fldChar w:fldCharType="end"/>
        </w:r>
      </w:hyperlink>
    </w:p>
    <w:p w14:paraId="18A456E2" w14:textId="4D998F0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8" w:history="1">
        <w:r w:rsidRPr="00BE3318">
          <w:rPr>
            <w:rStyle w:val="Hiperpovezava"/>
            <w:rFonts w:ascii="Candara" w:hAnsi="Candara"/>
            <w:noProof/>
          </w:rPr>
          <w:t>2.1.8.1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Ustavitev postopka</w:t>
        </w:r>
        <w:r>
          <w:rPr>
            <w:noProof/>
            <w:webHidden/>
          </w:rPr>
          <w:tab/>
        </w:r>
        <w:r>
          <w:rPr>
            <w:noProof/>
            <w:webHidden/>
          </w:rPr>
          <w:fldChar w:fldCharType="begin"/>
        </w:r>
        <w:r>
          <w:rPr>
            <w:noProof/>
            <w:webHidden/>
          </w:rPr>
          <w:instrText xml:space="preserve"> PAGEREF _Toc236900588 \h </w:instrText>
        </w:r>
        <w:r>
          <w:rPr>
            <w:noProof/>
            <w:webHidden/>
          </w:rPr>
        </w:r>
        <w:r>
          <w:rPr>
            <w:noProof/>
            <w:webHidden/>
          </w:rPr>
          <w:fldChar w:fldCharType="separate"/>
        </w:r>
        <w:r>
          <w:rPr>
            <w:noProof/>
            <w:webHidden/>
          </w:rPr>
          <w:t>13</w:t>
        </w:r>
        <w:r>
          <w:rPr>
            <w:noProof/>
            <w:webHidden/>
          </w:rPr>
          <w:fldChar w:fldCharType="end"/>
        </w:r>
      </w:hyperlink>
    </w:p>
    <w:p w14:paraId="73A5DFD5" w14:textId="6623971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9" w:history="1">
        <w:r w:rsidRPr="00BE3318">
          <w:rPr>
            <w:rStyle w:val="Hiperpovezava"/>
            <w:rFonts w:ascii="Candara" w:hAnsi="Candara"/>
            <w:noProof/>
          </w:rPr>
          <w:t>2.1.8.2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Zavrnitev vseh prejetih ponudb</w:t>
        </w:r>
        <w:r>
          <w:rPr>
            <w:noProof/>
            <w:webHidden/>
          </w:rPr>
          <w:tab/>
        </w:r>
        <w:r>
          <w:rPr>
            <w:noProof/>
            <w:webHidden/>
          </w:rPr>
          <w:fldChar w:fldCharType="begin"/>
        </w:r>
        <w:r>
          <w:rPr>
            <w:noProof/>
            <w:webHidden/>
          </w:rPr>
          <w:instrText xml:space="preserve"> PAGEREF _Toc236900589 \h </w:instrText>
        </w:r>
        <w:r>
          <w:rPr>
            <w:noProof/>
            <w:webHidden/>
          </w:rPr>
        </w:r>
        <w:r>
          <w:rPr>
            <w:noProof/>
            <w:webHidden/>
          </w:rPr>
          <w:fldChar w:fldCharType="separate"/>
        </w:r>
        <w:r>
          <w:rPr>
            <w:noProof/>
            <w:webHidden/>
          </w:rPr>
          <w:t>13</w:t>
        </w:r>
        <w:r>
          <w:rPr>
            <w:noProof/>
            <w:webHidden/>
          </w:rPr>
          <w:fldChar w:fldCharType="end"/>
        </w:r>
      </w:hyperlink>
    </w:p>
    <w:p w14:paraId="3D88F660" w14:textId="2115D7D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0" w:history="1">
        <w:r w:rsidRPr="00BE3318">
          <w:rPr>
            <w:rStyle w:val="Hiperpovezava"/>
            <w:rFonts w:ascii="Candara" w:hAnsi="Candara"/>
            <w:noProof/>
          </w:rPr>
          <w:t>2.1.8.3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Odločitev o oddaji javnega naročila, sprememba odločitve in pravnomočnost odločitve o oddaji javnega naročila</w:t>
        </w:r>
        <w:r>
          <w:rPr>
            <w:noProof/>
            <w:webHidden/>
          </w:rPr>
          <w:tab/>
        </w:r>
        <w:r>
          <w:rPr>
            <w:noProof/>
            <w:webHidden/>
          </w:rPr>
          <w:fldChar w:fldCharType="begin"/>
        </w:r>
        <w:r>
          <w:rPr>
            <w:noProof/>
            <w:webHidden/>
          </w:rPr>
          <w:instrText xml:space="preserve"> PAGEREF _Toc236900590 \h </w:instrText>
        </w:r>
        <w:r>
          <w:rPr>
            <w:noProof/>
            <w:webHidden/>
          </w:rPr>
        </w:r>
        <w:r>
          <w:rPr>
            <w:noProof/>
            <w:webHidden/>
          </w:rPr>
          <w:fldChar w:fldCharType="separate"/>
        </w:r>
        <w:r>
          <w:rPr>
            <w:noProof/>
            <w:webHidden/>
          </w:rPr>
          <w:t>13</w:t>
        </w:r>
        <w:r>
          <w:rPr>
            <w:noProof/>
            <w:webHidden/>
          </w:rPr>
          <w:fldChar w:fldCharType="end"/>
        </w:r>
      </w:hyperlink>
    </w:p>
    <w:p w14:paraId="4A608E6D" w14:textId="10E7E049"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1" w:history="1">
        <w:r w:rsidRPr="00BE3318">
          <w:rPr>
            <w:rStyle w:val="Hiperpovezava"/>
            <w:rFonts w:ascii="Candara" w:hAnsi="Candara"/>
            <w:noProof/>
          </w:rPr>
          <w:t>2.1.8.5</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Odstop od izvedbe javnega naročila</w:t>
        </w:r>
        <w:r>
          <w:rPr>
            <w:noProof/>
            <w:webHidden/>
          </w:rPr>
          <w:tab/>
        </w:r>
        <w:r>
          <w:rPr>
            <w:noProof/>
            <w:webHidden/>
          </w:rPr>
          <w:fldChar w:fldCharType="begin"/>
        </w:r>
        <w:r>
          <w:rPr>
            <w:noProof/>
            <w:webHidden/>
          </w:rPr>
          <w:instrText xml:space="preserve"> PAGEREF _Toc236900591 \h </w:instrText>
        </w:r>
        <w:r>
          <w:rPr>
            <w:noProof/>
            <w:webHidden/>
          </w:rPr>
        </w:r>
        <w:r>
          <w:rPr>
            <w:noProof/>
            <w:webHidden/>
          </w:rPr>
          <w:fldChar w:fldCharType="separate"/>
        </w:r>
        <w:r>
          <w:rPr>
            <w:noProof/>
            <w:webHidden/>
          </w:rPr>
          <w:t>14</w:t>
        </w:r>
        <w:r>
          <w:rPr>
            <w:noProof/>
            <w:webHidden/>
          </w:rPr>
          <w:fldChar w:fldCharType="end"/>
        </w:r>
      </w:hyperlink>
    </w:p>
    <w:p w14:paraId="7544C55C" w14:textId="0B645F92"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2" w:history="1">
        <w:r w:rsidRPr="00BE3318">
          <w:rPr>
            <w:rStyle w:val="Hiperpovezava"/>
            <w:rFonts w:ascii="Candara" w:hAnsi="Candara"/>
            <w:noProof/>
          </w:rPr>
          <w:t>2.1.8.6</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Nobena oddana ponudba ali nobena dopustna ponudba</w:t>
        </w:r>
        <w:r>
          <w:rPr>
            <w:noProof/>
            <w:webHidden/>
          </w:rPr>
          <w:tab/>
        </w:r>
        <w:r>
          <w:rPr>
            <w:noProof/>
            <w:webHidden/>
          </w:rPr>
          <w:fldChar w:fldCharType="begin"/>
        </w:r>
        <w:r>
          <w:rPr>
            <w:noProof/>
            <w:webHidden/>
          </w:rPr>
          <w:instrText xml:space="preserve"> PAGEREF _Toc236900592 \h </w:instrText>
        </w:r>
        <w:r>
          <w:rPr>
            <w:noProof/>
            <w:webHidden/>
          </w:rPr>
        </w:r>
        <w:r>
          <w:rPr>
            <w:noProof/>
            <w:webHidden/>
          </w:rPr>
          <w:fldChar w:fldCharType="separate"/>
        </w:r>
        <w:r>
          <w:rPr>
            <w:noProof/>
            <w:webHidden/>
          </w:rPr>
          <w:t>14</w:t>
        </w:r>
        <w:r>
          <w:rPr>
            <w:noProof/>
            <w:webHidden/>
          </w:rPr>
          <w:fldChar w:fldCharType="end"/>
        </w:r>
      </w:hyperlink>
    </w:p>
    <w:p w14:paraId="6A544B7D" w14:textId="06C4E72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3" w:history="1">
        <w:r w:rsidRPr="00BE3318">
          <w:rPr>
            <w:rStyle w:val="Hiperpovezava"/>
            <w:rFonts w:ascii="Candara" w:hAnsi="Candara"/>
            <w:noProof/>
          </w:rPr>
          <w:t>2.1.9</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Pogodba o izvedbi javnega naročila</w:t>
        </w:r>
        <w:r>
          <w:rPr>
            <w:noProof/>
            <w:webHidden/>
          </w:rPr>
          <w:tab/>
        </w:r>
        <w:r>
          <w:rPr>
            <w:noProof/>
            <w:webHidden/>
          </w:rPr>
          <w:fldChar w:fldCharType="begin"/>
        </w:r>
        <w:r>
          <w:rPr>
            <w:noProof/>
            <w:webHidden/>
          </w:rPr>
          <w:instrText xml:space="preserve"> PAGEREF _Toc236900593 \h </w:instrText>
        </w:r>
        <w:r>
          <w:rPr>
            <w:noProof/>
            <w:webHidden/>
          </w:rPr>
        </w:r>
        <w:r>
          <w:rPr>
            <w:noProof/>
            <w:webHidden/>
          </w:rPr>
          <w:fldChar w:fldCharType="separate"/>
        </w:r>
        <w:r>
          <w:rPr>
            <w:noProof/>
            <w:webHidden/>
          </w:rPr>
          <w:t>15</w:t>
        </w:r>
        <w:r>
          <w:rPr>
            <w:noProof/>
            <w:webHidden/>
          </w:rPr>
          <w:fldChar w:fldCharType="end"/>
        </w:r>
      </w:hyperlink>
    </w:p>
    <w:p w14:paraId="3EE0D7FF" w14:textId="60D86644" w:rsidR="00AB3BAC" w:rsidRDefault="00AB3BAC">
      <w:pPr>
        <w:pStyle w:val="Kazalovsebine3"/>
        <w:tabs>
          <w:tab w:val="left" w:pos="132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4" w:history="1">
        <w:r w:rsidRPr="00BE3318">
          <w:rPr>
            <w:rStyle w:val="Hiperpovezava"/>
            <w:rFonts w:ascii="Candara" w:hAnsi="Candara"/>
            <w:noProof/>
          </w:rPr>
          <w:t>2.1.10</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Vpogled</w:t>
        </w:r>
        <w:r>
          <w:rPr>
            <w:noProof/>
            <w:webHidden/>
          </w:rPr>
          <w:tab/>
        </w:r>
        <w:r>
          <w:rPr>
            <w:noProof/>
            <w:webHidden/>
          </w:rPr>
          <w:fldChar w:fldCharType="begin"/>
        </w:r>
        <w:r>
          <w:rPr>
            <w:noProof/>
            <w:webHidden/>
          </w:rPr>
          <w:instrText xml:space="preserve"> PAGEREF _Toc236900594 \h </w:instrText>
        </w:r>
        <w:r>
          <w:rPr>
            <w:noProof/>
            <w:webHidden/>
          </w:rPr>
        </w:r>
        <w:r>
          <w:rPr>
            <w:noProof/>
            <w:webHidden/>
          </w:rPr>
          <w:fldChar w:fldCharType="separate"/>
        </w:r>
        <w:r>
          <w:rPr>
            <w:noProof/>
            <w:webHidden/>
          </w:rPr>
          <w:t>15</w:t>
        </w:r>
        <w:r>
          <w:rPr>
            <w:noProof/>
            <w:webHidden/>
          </w:rPr>
          <w:fldChar w:fldCharType="end"/>
        </w:r>
      </w:hyperlink>
    </w:p>
    <w:p w14:paraId="52CB2674" w14:textId="45B0D87A"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5" w:history="1">
        <w:r w:rsidRPr="00BE3318">
          <w:rPr>
            <w:rStyle w:val="Hiperpovezava"/>
            <w:rFonts w:ascii="Candara" w:hAnsi="Candara"/>
            <w:noProof/>
          </w:rPr>
          <w:t>2.1.11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Pravno varstvo</w:t>
        </w:r>
        <w:r>
          <w:rPr>
            <w:noProof/>
            <w:webHidden/>
          </w:rPr>
          <w:tab/>
        </w:r>
        <w:r>
          <w:rPr>
            <w:noProof/>
            <w:webHidden/>
          </w:rPr>
          <w:fldChar w:fldCharType="begin"/>
        </w:r>
        <w:r>
          <w:rPr>
            <w:noProof/>
            <w:webHidden/>
          </w:rPr>
          <w:instrText xml:space="preserve"> PAGEREF _Toc236900595 \h </w:instrText>
        </w:r>
        <w:r>
          <w:rPr>
            <w:noProof/>
            <w:webHidden/>
          </w:rPr>
        </w:r>
        <w:r>
          <w:rPr>
            <w:noProof/>
            <w:webHidden/>
          </w:rPr>
          <w:fldChar w:fldCharType="separate"/>
        </w:r>
        <w:r>
          <w:rPr>
            <w:noProof/>
            <w:webHidden/>
          </w:rPr>
          <w:t>15</w:t>
        </w:r>
        <w:r>
          <w:rPr>
            <w:noProof/>
            <w:webHidden/>
          </w:rPr>
          <w:fldChar w:fldCharType="end"/>
        </w:r>
      </w:hyperlink>
    </w:p>
    <w:p w14:paraId="568F21A8" w14:textId="0541173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96" w:history="1">
        <w:r w:rsidRPr="00BE3318">
          <w:rPr>
            <w:rStyle w:val="Hiperpovezava"/>
            <w:rFonts w:ascii="Candara" w:hAnsi="Candara"/>
            <w:noProof/>
          </w:rPr>
          <w:t>2.2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OSTALA DOLOČILA</w:t>
        </w:r>
        <w:r>
          <w:rPr>
            <w:noProof/>
            <w:webHidden/>
          </w:rPr>
          <w:tab/>
        </w:r>
        <w:r>
          <w:rPr>
            <w:noProof/>
            <w:webHidden/>
          </w:rPr>
          <w:fldChar w:fldCharType="begin"/>
        </w:r>
        <w:r>
          <w:rPr>
            <w:noProof/>
            <w:webHidden/>
          </w:rPr>
          <w:instrText xml:space="preserve"> PAGEREF _Toc236900596 \h </w:instrText>
        </w:r>
        <w:r>
          <w:rPr>
            <w:noProof/>
            <w:webHidden/>
          </w:rPr>
        </w:r>
        <w:r>
          <w:rPr>
            <w:noProof/>
            <w:webHidden/>
          </w:rPr>
          <w:fldChar w:fldCharType="separate"/>
        </w:r>
        <w:r>
          <w:rPr>
            <w:noProof/>
            <w:webHidden/>
          </w:rPr>
          <w:t>16</w:t>
        </w:r>
        <w:r>
          <w:rPr>
            <w:noProof/>
            <w:webHidden/>
          </w:rPr>
          <w:fldChar w:fldCharType="end"/>
        </w:r>
      </w:hyperlink>
    </w:p>
    <w:p w14:paraId="4C0B0AFD" w14:textId="0A7E4193"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7" w:history="1">
        <w:r w:rsidRPr="00BE3318">
          <w:rPr>
            <w:rStyle w:val="Hiperpovezava"/>
            <w:rFonts w:ascii="Candara" w:hAnsi="Candara"/>
            <w:noProof/>
          </w:rPr>
          <w:t>2.2.1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Javnost in zaupnost postopka</w:t>
        </w:r>
        <w:r>
          <w:rPr>
            <w:noProof/>
            <w:webHidden/>
          </w:rPr>
          <w:tab/>
        </w:r>
        <w:r>
          <w:rPr>
            <w:noProof/>
            <w:webHidden/>
          </w:rPr>
          <w:fldChar w:fldCharType="begin"/>
        </w:r>
        <w:r>
          <w:rPr>
            <w:noProof/>
            <w:webHidden/>
          </w:rPr>
          <w:instrText xml:space="preserve"> PAGEREF _Toc236900597 \h </w:instrText>
        </w:r>
        <w:r>
          <w:rPr>
            <w:noProof/>
            <w:webHidden/>
          </w:rPr>
        </w:r>
        <w:r>
          <w:rPr>
            <w:noProof/>
            <w:webHidden/>
          </w:rPr>
          <w:fldChar w:fldCharType="separate"/>
        </w:r>
        <w:r>
          <w:rPr>
            <w:noProof/>
            <w:webHidden/>
          </w:rPr>
          <w:t>16</w:t>
        </w:r>
        <w:r>
          <w:rPr>
            <w:noProof/>
            <w:webHidden/>
          </w:rPr>
          <w:fldChar w:fldCharType="end"/>
        </w:r>
      </w:hyperlink>
    </w:p>
    <w:p w14:paraId="5EB16765" w14:textId="126ECE6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8" w:history="1">
        <w:r w:rsidRPr="00BE3318">
          <w:rPr>
            <w:rStyle w:val="Hiperpovezava"/>
            <w:rFonts w:ascii="Candara" w:hAnsi="Candara"/>
            <w:noProof/>
          </w:rPr>
          <w:t>2.2.2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Zaveza izbranega ponudnika</w:t>
        </w:r>
        <w:r>
          <w:rPr>
            <w:noProof/>
            <w:webHidden/>
          </w:rPr>
          <w:tab/>
        </w:r>
        <w:r>
          <w:rPr>
            <w:noProof/>
            <w:webHidden/>
          </w:rPr>
          <w:fldChar w:fldCharType="begin"/>
        </w:r>
        <w:r>
          <w:rPr>
            <w:noProof/>
            <w:webHidden/>
          </w:rPr>
          <w:instrText xml:space="preserve"> PAGEREF _Toc236900598 \h </w:instrText>
        </w:r>
        <w:r>
          <w:rPr>
            <w:noProof/>
            <w:webHidden/>
          </w:rPr>
        </w:r>
        <w:r>
          <w:rPr>
            <w:noProof/>
            <w:webHidden/>
          </w:rPr>
          <w:fldChar w:fldCharType="separate"/>
        </w:r>
        <w:r>
          <w:rPr>
            <w:noProof/>
            <w:webHidden/>
          </w:rPr>
          <w:t>17</w:t>
        </w:r>
        <w:r>
          <w:rPr>
            <w:noProof/>
            <w:webHidden/>
          </w:rPr>
          <w:fldChar w:fldCharType="end"/>
        </w:r>
      </w:hyperlink>
    </w:p>
    <w:p w14:paraId="56D88593" w14:textId="4134FD77"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599" w:history="1">
        <w:r w:rsidRPr="00BE3318">
          <w:rPr>
            <w:rStyle w:val="Hiperpovezava"/>
            <w:rFonts w:ascii="Candara" w:hAnsi="Candara"/>
            <w:noProof/>
          </w:rPr>
          <w:t>3. DEL: POGOJI ZA PRIZNANJE SPOSOBNOSTI</w:t>
        </w:r>
        <w:r>
          <w:rPr>
            <w:noProof/>
            <w:webHidden/>
          </w:rPr>
          <w:tab/>
        </w:r>
        <w:r>
          <w:rPr>
            <w:noProof/>
            <w:webHidden/>
          </w:rPr>
          <w:fldChar w:fldCharType="begin"/>
        </w:r>
        <w:r>
          <w:rPr>
            <w:noProof/>
            <w:webHidden/>
          </w:rPr>
          <w:instrText xml:space="preserve"> PAGEREF _Toc236900599 \h </w:instrText>
        </w:r>
        <w:r>
          <w:rPr>
            <w:noProof/>
            <w:webHidden/>
          </w:rPr>
        </w:r>
        <w:r>
          <w:rPr>
            <w:noProof/>
            <w:webHidden/>
          </w:rPr>
          <w:fldChar w:fldCharType="separate"/>
        </w:r>
        <w:r>
          <w:rPr>
            <w:noProof/>
            <w:webHidden/>
          </w:rPr>
          <w:t>18</w:t>
        </w:r>
        <w:r>
          <w:rPr>
            <w:noProof/>
            <w:webHidden/>
          </w:rPr>
          <w:fldChar w:fldCharType="end"/>
        </w:r>
      </w:hyperlink>
    </w:p>
    <w:p w14:paraId="4B894A38" w14:textId="17BAFA67"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0" w:history="1">
        <w:r w:rsidRPr="00BE3318">
          <w:rPr>
            <w:rStyle w:val="Hiperpovezava"/>
            <w:rFonts w:ascii="Candara" w:hAnsi="Candara"/>
            <w:noProof/>
          </w:rPr>
          <w:t>3.1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OSNOVNI POGOJI ZA PRIZNANJE SPOSOBNOSTI IN RAZLOGI ZA IZKLJUČITEV</w:t>
        </w:r>
        <w:r>
          <w:rPr>
            <w:noProof/>
            <w:webHidden/>
          </w:rPr>
          <w:tab/>
        </w:r>
        <w:r>
          <w:rPr>
            <w:noProof/>
            <w:webHidden/>
          </w:rPr>
          <w:fldChar w:fldCharType="begin"/>
        </w:r>
        <w:r>
          <w:rPr>
            <w:noProof/>
            <w:webHidden/>
          </w:rPr>
          <w:instrText xml:space="preserve"> PAGEREF _Toc236900600 \h </w:instrText>
        </w:r>
        <w:r>
          <w:rPr>
            <w:noProof/>
            <w:webHidden/>
          </w:rPr>
        </w:r>
        <w:r>
          <w:rPr>
            <w:noProof/>
            <w:webHidden/>
          </w:rPr>
          <w:fldChar w:fldCharType="separate"/>
        </w:r>
        <w:r>
          <w:rPr>
            <w:noProof/>
            <w:webHidden/>
          </w:rPr>
          <w:t>20</w:t>
        </w:r>
        <w:r>
          <w:rPr>
            <w:noProof/>
            <w:webHidden/>
          </w:rPr>
          <w:fldChar w:fldCharType="end"/>
        </w:r>
      </w:hyperlink>
    </w:p>
    <w:p w14:paraId="6CF11CCF" w14:textId="569CA6CA"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1" w:history="1">
        <w:r w:rsidRPr="00BE3318">
          <w:rPr>
            <w:rStyle w:val="Hiperpovezava"/>
            <w:rFonts w:ascii="Candara" w:hAnsi="Candara"/>
            <w:noProof/>
          </w:rPr>
          <w:t>3.1.1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Razlogi za izključitev</w:t>
        </w:r>
        <w:r>
          <w:rPr>
            <w:noProof/>
            <w:webHidden/>
          </w:rPr>
          <w:tab/>
        </w:r>
        <w:r>
          <w:rPr>
            <w:noProof/>
            <w:webHidden/>
          </w:rPr>
          <w:fldChar w:fldCharType="begin"/>
        </w:r>
        <w:r>
          <w:rPr>
            <w:noProof/>
            <w:webHidden/>
          </w:rPr>
          <w:instrText xml:space="preserve"> PAGEREF _Toc236900601 \h </w:instrText>
        </w:r>
        <w:r>
          <w:rPr>
            <w:noProof/>
            <w:webHidden/>
          </w:rPr>
        </w:r>
        <w:r>
          <w:rPr>
            <w:noProof/>
            <w:webHidden/>
          </w:rPr>
          <w:fldChar w:fldCharType="separate"/>
        </w:r>
        <w:r>
          <w:rPr>
            <w:noProof/>
            <w:webHidden/>
          </w:rPr>
          <w:t>20</w:t>
        </w:r>
        <w:r>
          <w:rPr>
            <w:noProof/>
            <w:webHidden/>
          </w:rPr>
          <w:fldChar w:fldCharType="end"/>
        </w:r>
      </w:hyperlink>
    </w:p>
    <w:p w14:paraId="78EB2290" w14:textId="63EB5E19"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2" w:history="1">
        <w:r w:rsidRPr="00BE3318">
          <w:rPr>
            <w:rStyle w:val="Hiperpovezava"/>
            <w:rFonts w:ascii="Candara" w:hAnsi="Candara"/>
            <w:noProof/>
          </w:rPr>
          <w:t>3.1.2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Gospodarski subjekti, za katere ne smejo obstajati razlogi za izključitev</w:t>
        </w:r>
        <w:r>
          <w:rPr>
            <w:noProof/>
            <w:webHidden/>
          </w:rPr>
          <w:tab/>
        </w:r>
        <w:r>
          <w:rPr>
            <w:noProof/>
            <w:webHidden/>
          </w:rPr>
          <w:fldChar w:fldCharType="begin"/>
        </w:r>
        <w:r>
          <w:rPr>
            <w:noProof/>
            <w:webHidden/>
          </w:rPr>
          <w:instrText xml:space="preserve"> PAGEREF _Toc236900602 \h </w:instrText>
        </w:r>
        <w:r>
          <w:rPr>
            <w:noProof/>
            <w:webHidden/>
          </w:rPr>
        </w:r>
        <w:r>
          <w:rPr>
            <w:noProof/>
            <w:webHidden/>
          </w:rPr>
          <w:fldChar w:fldCharType="separate"/>
        </w:r>
        <w:r>
          <w:rPr>
            <w:noProof/>
            <w:webHidden/>
          </w:rPr>
          <w:t>22</w:t>
        </w:r>
        <w:r>
          <w:rPr>
            <w:noProof/>
            <w:webHidden/>
          </w:rPr>
          <w:fldChar w:fldCharType="end"/>
        </w:r>
      </w:hyperlink>
    </w:p>
    <w:p w14:paraId="6F99E7C5" w14:textId="44BA4A3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3" w:history="1">
        <w:r w:rsidRPr="00BE3318">
          <w:rPr>
            <w:rStyle w:val="Hiperpovezava"/>
            <w:rFonts w:ascii="Candara" w:hAnsi="Candara"/>
            <w:noProof/>
          </w:rPr>
          <w:t>3.1.3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Popravni mehanizem</w:t>
        </w:r>
        <w:r>
          <w:rPr>
            <w:noProof/>
            <w:webHidden/>
          </w:rPr>
          <w:tab/>
        </w:r>
        <w:r>
          <w:rPr>
            <w:noProof/>
            <w:webHidden/>
          </w:rPr>
          <w:fldChar w:fldCharType="begin"/>
        </w:r>
        <w:r>
          <w:rPr>
            <w:noProof/>
            <w:webHidden/>
          </w:rPr>
          <w:instrText xml:space="preserve"> PAGEREF _Toc236900603 \h </w:instrText>
        </w:r>
        <w:r>
          <w:rPr>
            <w:noProof/>
            <w:webHidden/>
          </w:rPr>
        </w:r>
        <w:r>
          <w:rPr>
            <w:noProof/>
            <w:webHidden/>
          </w:rPr>
          <w:fldChar w:fldCharType="separate"/>
        </w:r>
        <w:r>
          <w:rPr>
            <w:noProof/>
            <w:webHidden/>
          </w:rPr>
          <w:t>23</w:t>
        </w:r>
        <w:r>
          <w:rPr>
            <w:noProof/>
            <w:webHidden/>
          </w:rPr>
          <w:fldChar w:fldCharType="end"/>
        </w:r>
      </w:hyperlink>
    </w:p>
    <w:p w14:paraId="7E5D5B56" w14:textId="4306F9EF"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4" w:history="1">
        <w:r w:rsidRPr="00BE3318">
          <w:rPr>
            <w:rStyle w:val="Hiperpovezava"/>
            <w:rFonts w:ascii="Candara" w:hAnsi="Candara"/>
            <w:noProof/>
          </w:rPr>
          <w:t>3.2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USTREZNOST ZA OPRAVLJANJE POKLICNE DEJAVNOSTI</w:t>
        </w:r>
        <w:r>
          <w:rPr>
            <w:noProof/>
            <w:webHidden/>
          </w:rPr>
          <w:tab/>
        </w:r>
        <w:r>
          <w:rPr>
            <w:noProof/>
            <w:webHidden/>
          </w:rPr>
          <w:fldChar w:fldCharType="begin"/>
        </w:r>
        <w:r>
          <w:rPr>
            <w:noProof/>
            <w:webHidden/>
          </w:rPr>
          <w:instrText xml:space="preserve"> PAGEREF _Toc236900604 \h </w:instrText>
        </w:r>
        <w:r>
          <w:rPr>
            <w:noProof/>
            <w:webHidden/>
          </w:rPr>
        </w:r>
        <w:r>
          <w:rPr>
            <w:noProof/>
            <w:webHidden/>
          </w:rPr>
          <w:fldChar w:fldCharType="separate"/>
        </w:r>
        <w:r>
          <w:rPr>
            <w:noProof/>
            <w:webHidden/>
          </w:rPr>
          <w:t>24</w:t>
        </w:r>
        <w:r>
          <w:rPr>
            <w:noProof/>
            <w:webHidden/>
          </w:rPr>
          <w:fldChar w:fldCharType="end"/>
        </w:r>
      </w:hyperlink>
    </w:p>
    <w:p w14:paraId="5E85EC4D" w14:textId="4236503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5" w:history="1">
        <w:r w:rsidRPr="00BE3318">
          <w:rPr>
            <w:rStyle w:val="Hiperpovezava"/>
            <w:rFonts w:ascii="Candara" w:hAnsi="Candara"/>
            <w:noProof/>
          </w:rPr>
          <w:t>3.3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OSTALI POGOJI PRIZNAVANJA SPOSOBNOSTI</w:t>
        </w:r>
        <w:r>
          <w:rPr>
            <w:noProof/>
            <w:webHidden/>
          </w:rPr>
          <w:tab/>
        </w:r>
        <w:r>
          <w:rPr>
            <w:noProof/>
            <w:webHidden/>
          </w:rPr>
          <w:fldChar w:fldCharType="begin"/>
        </w:r>
        <w:r>
          <w:rPr>
            <w:noProof/>
            <w:webHidden/>
          </w:rPr>
          <w:instrText xml:space="preserve"> PAGEREF _Toc236900605 \h </w:instrText>
        </w:r>
        <w:r>
          <w:rPr>
            <w:noProof/>
            <w:webHidden/>
          </w:rPr>
        </w:r>
        <w:r>
          <w:rPr>
            <w:noProof/>
            <w:webHidden/>
          </w:rPr>
          <w:fldChar w:fldCharType="separate"/>
        </w:r>
        <w:r>
          <w:rPr>
            <w:noProof/>
            <w:webHidden/>
          </w:rPr>
          <w:t>24</w:t>
        </w:r>
        <w:r>
          <w:rPr>
            <w:noProof/>
            <w:webHidden/>
          </w:rPr>
          <w:fldChar w:fldCharType="end"/>
        </w:r>
      </w:hyperlink>
    </w:p>
    <w:p w14:paraId="52C71BC4" w14:textId="7E47471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6" w:history="1">
        <w:r w:rsidRPr="00BE3318">
          <w:rPr>
            <w:rStyle w:val="Hiperpovezava"/>
            <w:rFonts w:ascii="Candara" w:hAnsi="Candara"/>
            <w:noProof/>
          </w:rPr>
          <w:t>3.3.1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Ekonomski in finančni položaj</w:t>
        </w:r>
        <w:r>
          <w:rPr>
            <w:noProof/>
            <w:webHidden/>
          </w:rPr>
          <w:tab/>
        </w:r>
        <w:r>
          <w:rPr>
            <w:noProof/>
            <w:webHidden/>
          </w:rPr>
          <w:fldChar w:fldCharType="begin"/>
        </w:r>
        <w:r>
          <w:rPr>
            <w:noProof/>
            <w:webHidden/>
          </w:rPr>
          <w:instrText xml:space="preserve"> PAGEREF _Toc236900606 \h </w:instrText>
        </w:r>
        <w:r>
          <w:rPr>
            <w:noProof/>
            <w:webHidden/>
          </w:rPr>
        </w:r>
        <w:r>
          <w:rPr>
            <w:noProof/>
            <w:webHidden/>
          </w:rPr>
          <w:fldChar w:fldCharType="separate"/>
        </w:r>
        <w:r>
          <w:rPr>
            <w:noProof/>
            <w:webHidden/>
          </w:rPr>
          <w:t>24</w:t>
        </w:r>
        <w:r>
          <w:rPr>
            <w:noProof/>
            <w:webHidden/>
          </w:rPr>
          <w:fldChar w:fldCharType="end"/>
        </w:r>
      </w:hyperlink>
    </w:p>
    <w:p w14:paraId="3B810738" w14:textId="0DB174C7"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7" w:history="1">
        <w:r w:rsidRPr="00BE3318">
          <w:rPr>
            <w:rStyle w:val="Hiperpovezava"/>
            <w:rFonts w:ascii="Candara" w:hAnsi="Candara"/>
            <w:noProof/>
          </w:rPr>
          <w:t>3.3.2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Tehnična in strokovna sposobnost</w:t>
        </w:r>
        <w:r>
          <w:rPr>
            <w:noProof/>
            <w:webHidden/>
          </w:rPr>
          <w:tab/>
        </w:r>
        <w:r>
          <w:rPr>
            <w:noProof/>
            <w:webHidden/>
          </w:rPr>
          <w:fldChar w:fldCharType="begin"/>
        </w:r>
        <w:r>
          <w:rPr>
            <w:noProof/>
            <w:webHidden/>
          </w:rPr>
          <w:instrText xml:space="preserve"> PAGEREF _Toc236900607 \h </w:instrText>
        </w:r>
        <w:r>
          <w:rPr>
            <w:noProof/>
            <w:webHidden/>
          </w:rPr>
        </w:r>
        <w:r>
          <w:rPr>
            <w:noProof/>
            <w:webHidden/>
          </w:rPr>
          <w:fldChar w:fldCharType="separate"/>
        </w:r>
        <w:r>
          <w:rPr>
            <w:noProof/>
            <w:webHidden/>
          </w:rPr>
          <w:t>26</w:t>
        </w:r>
        <w:r>
          <w:rPr>
            <w:noProof/>
            <w:webHidden/>
          </w:rPr>
          <w:fldChar w:fldCharType="end"/>
        </w:r>
      </w:hyperlink>
    </w:p>
    <w:p w14:paraId="5FFEC117" w14:textId="167E3152"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608" w:history="1">
        <w:r w:rsidRPr="00BE3318">
          <w:rPr>
            <w:rStyle w:val="Hiperpovezava"/>
            <w:rFonts w:ascii="Candara" w:hAnsi="Candara"/>
            <w:noProof/>
          </w:rPr>
          <w:t>4. DEL:</w:t>
        </w:r>
        <w:r>
          <w:rPr>
            <w:noProof/>
            <w:webHidden/>
          </w:rPr>
          <w:tab/>
        </w:r>
        <w:r>
          <w:rPr>
            <w:noProof/>
            <w:webHidden/>
          </w:rPr>
          <w:fldChar w:fldCharType="begin"/>
        </w:r>
        <w:r>
          <w:rPr>
            <w:noProof/>
            <w:webHidden/>
          </w:rPr>
          <w:instrText xml:space="preserve"> PAGEREF _Toc236900608 \h </w:instrText>
        </w:r>
        <w:r>
          <w:rPr>
            <w:noProof/>
            <w:webHidden/>
          </w:rPr>
        </w:r>
        <w:r>
          <w:rPr>
            <w:noProof/>
            <w:webHidden/>
          </w:rPr>
          <w:fldChar w:fldCharType="separate"/>
        </w:r>
        <w:r>
          <w:rPr>
            <w:noProof/>
            <w:webHidden/>
          </w:rPr>
          <w:t>28</w:t>
        </w:r>
        <w:r>
          <w:rPr>
            <w:noProof/>
            <w:webHidden/>
          </w:rPr>
          <w:fldChar w:fldCharType="end"/>
        </w:r>
      </w:hyperlink>
    </w:p>
    <w:p w14:paraId="4B426FB6" w14:textId="0DDA4345"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9" w:history="1">
        <w:r w:rsidRPr="00BE3318">
          <w:rPr>
            <w:rStyle w:val="Hiperpovezava"/>
            <w:rFonts w:ascii="Candara" w:hAnsi="Candara"/>
            <w:noProof/>
          </w:rPr>
          <w:t>4.1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OBLIKA PONUDBE</w:t>
        </w:r>
        <w:r>
          <w:rPr>
            <w:noProof/>
            <w:webHidden/>
          </w:rPr>
          <w:tab/>
        </w:r>
        <w:r>
          <w:rPr>
            <w:noProof/>
            <w:webHidden/>
          </w:rPr>
          <w:fldChar w:fldCharType="begin"/>
        </w:r>
        <w:r>
          <w:rPr>
            <w:noProof/>
            <w:webHidden/>
          </w:rPr>
          <w:instrText xml:space="preserve"> PAGEREF _Toc236900609 \h </w:instrText>
        </w:r>
        <w:r>
          <w:rPr>
            <w:noProof/>
            <w:webHidden/>
          </w:rPr>
        </w:r>
        <w:r>
          <w:rPr>
            <w:noProof/>
            <w:webHidden/>
          </w:rPr>
          <w:fldChar w:fldCharType="separate"/>
        </w:r>
        <w:r>
          <w:rPr>
            <w:noProof/>
            <w:webHidden/>
          </w:rPr>
          <w:t>29</w:t>
        </w:r>
        <w:r>
          <w:rPr>
            <w:noProof/>
            <w:webHidden/>
          </w:rPr>
          <w:fldChar w:fldCharType="end"/>
        </w:r>
      </w:hyperlink>
    </w:p>
    <w:p w14:paraId="4EC48995" w14:textId="61A099D6"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0" w:history="1">
        <w:r w:rsidRPr="00BE3318">
          <w:rPr>
            <w:rStyle w:val="Hiperpovezava"/>
            <w:rFonts w:ascii="Candara" w:hAnsi="Candara"/>
            <w:noProof/>
          </w:rPr>
          <w:t>4.2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VELJAVNOST PONUDBE</w:t>
        </w:r>
        <w:r>
          <w:rPr>
            <w:noProof/>
            <w:webHidden/>
          </w:rPr>
          <w:tab/>
        </w:r>
        <w:r>
          <w:rPr>
            <w:noProof/>
            <w:webHidden/>
          </w:rPr>
          <w:fldChar w:fldCharType="begin"/>
        </w:r>
        <w:r>
          <w:rPr>
            <w:noProof/>
            <w:webHidden/>
          </w:rPr>
          <w:instrText xml:space="preserve"> PAGEREF _Toc236900610 \h </w:instrText>
        </w:r>
        <w:r>
          <w:rPr>
            <w:noProof/>
            <w:webHidden/>
          </w:rPr>
        </w:r>
        <w:r>
          <w:rPr>
            <w:noProof/>
            <w:webHidden/>
          </w:rPr>
          <w:fldChar w:fldCharType="separate"/>
        </w:r>
        <w:r>
          <w:rPr>
            <w:noProof/>
            <w:webHidden/>
          </w:rPr>
          <w:t>29</w:t>
        </w:r>
        <w:r>
          <w:rPr>
            <w:noProof/>
            <w:webHidden/>
          </w:rPr>
          <w:fldChar w:fldCharType="end"/>
        </w:r>
      </w:hyperlink>
    </w:p>
    <w:p w14:paraId="64DF0B9E" w14:textId="098B0A72"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1" w:history="1">
        <w:r w:rsidRPr="00BE3318">
          <w:rPr>
            <w:rStyle w:val="Hiperpovezava"/>
            <w:rFonts w:ascii="Candara" w:hAnsi="Candara"/>
            <w:noProof/>
          </w:rPr>
          <w:t>4.3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PONUDBENA CENA (vrednost ponudbe) IN PLAČILNI POGOJI</w:t>
        </w:r>
        <w:r>
          <w:rPr>
            <w:noProof/>
            <w:webHidden/>
          </w:rPr>
          <w:tab/>
        </w:r>
        <w:r>
          <w:rPr>
            <w:noProof/>
            <w:webHidden/>
          </w:rPr>
          <w:fldChar w:fldCharType="begin"/>
        </w:r>
        <w:r>
          <w:rPr>
            <w:noProof/>
            <w:webHidden/>
          </w:rPr>
          <w:instrText xml:space="preserve"> PAGEREF _Toc236900611 \h </w:instrText>
        </w:r>
        <w:r>
          <w:rPr>
            <w:noProof/>
            <w:webHidden/>
          </w:rPr>
        </w:r>
        <w:r>
          <w:rPr>
            <w:noProof/>
            <w:webHidden/>
          </w:rPr>
          <w:fldChar w:fldCharType="separate"/>
        </w:r>
        <w:r>
          <w:rPr>
            <w:noProof/>
            <w:webHidden/>
          </w:rPr>
          <w:t>29</w:t>
        </w:r>
        <w:r>
          <w:rPr>
            <w:noProof/>
            <w:webHidden/>
          </w:rPr>
          <w:fldChar w:fldCharType="end"/>
        </w:r>
      </w:hyperlink>
    </w:p>
    <w:p w14:paraId="5BCD9B37" w14:textId="7968F39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2" w:history="1">
        <w:r w:rsidRPr="00BE3318">
          <w:rPr>
            <w:rStyle w:val="Hiperpovezava"/>
            <w:rFonts w:ascii="Candara" w:hAnsi="Candara"/>
            <w:noProof/>
          </w:rPr>
          <w:t>4.3.1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Vrednost ponudbe (ponudbena cena)</w:t>
        </w:r>
        <w:r>
          <w:rPr>
            <w:noProof/>
            <w:webHidden/>
          </w:rPr>
          <w:tab/>
        </w:r>
        <w:r>
          <w:rPr>
            <w:noProof/>
            <w:webHidden/>
          </w:rPr>
          <w:fldChar w:fldCharType="begin"/>
        </w:r>
        <w:r>
          <w:rPr>
            <w:noProof/>
            <w:webHidden/>
          </w:rPr>
          <w:instrText xml:space="preserve"> PAGEREF _Toc236900612 \h </w:instrText>
        </w:r>
        <w:r>
          <w:rPr>
            <w:noProof/>
            <w:webHidden/>
          </w:rPr>
        </w:r>
        <w:r>
          <w:rPr>
            <w:noProof/>
            <w:webHidden/>
          </w:rPr>
          <w:fldChar w:fldCharType="separate"/>
        </w:r>
        <w:r>
          <w:rPr>
            <w:noProof/>
            <w:webHidden/>
          </w:rPr>
          <w:t>29</w:t>
        </w:r>
        <w:r>
          <w:rPr>
            <w:noProof/>
            <w:webHidden/>
          </w:rPr>
          <w:fldChar w:fldCharType="end"/>
        </w:r>
      </w:hyperlink>
    </w:p>
    <w:p w14:paraId="79C87F9E" w14:textId="48926127"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3" w:history="1">
        <w:r w:rsidRPr="00BE3318">
          <w:rPr>
            <w:rStyle w:val="Hiperpovezava"/>
            <w:rFonts w:ascii="Candara" w:hAnsi="Candara"/>
            <w:noProof/>
          </w:rPr>
          <w:t>4.3.3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Plačila in plačilni pogoji</w:t>
        </w:r>
        <w:r>
          <w:rPr>
            <w:noProof/>
            <w:webHidden/>
          </w:rPr>
          <w:tab/>
        </w:r>
        <w:r>
          <w:rPr>
            <w:noProof/>
            <w:webHidden/>
          </w:rPr>
          <w:fldChar w:fldCharType="begin"/>
        </w:r>
        <w:r>
          <w:rPr>
            <w:noProof/>
            <w:webHidden/>
          </w:rPr>
          <w:instrText xml:space="preserve"> PAGEREF _Toc236900613 \h </w:instrText>
        </w:r>
        <w:r>
          <w:rPr>
            <w:noProof/>
            <w:webHidden/>
          </w:rPr>
        </w:r>
        <w:r>
          <w:rPr>
            <w:noProof/>
            <w:webHidden/>
          </w:rPr>
          <w:fldChar w:fldCharType="separate"/>
        </w:r>
        <w:r>
          <w:rPr>
            <w:noProof/>
            <w:webHidden/>
          </w:rPr>
          <w:t>30</w:t>
        </w:r>
        <w:r>
          <w:rPr>
            <w:noProof/>
            <w:webHidden/>
          </w:rPr>
          <w:fldChar w:fldCharType="end"/>
        </w:r>
      </w:hyperlink>
    </w:p>
    <w:p w14:paraId="1BD4CD28" w14:textId="2292941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4" w:history="1">
        <w:r w:rsidRPr="00BE3318">
          <w:rPr>
            <w:rStyle w:val="Hiperpovezava"/>
            <w:rFonts w:ascii="Candara" w:hAnsi="Candara"/>
            <w:noProof/>
          </w:rPr>
          <w:t>4.4</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FINANČNA ZAVAROVANJA</w:t>
        </w:r>
        <w:r>
          <w:rPr>
            <w:noProof/>
            <w:webHidden/>
          </w:rPr>
          <w:tab/>
        </w:r>
        <w:r>
          <w:rPr>
            <w:noProof/>
            <w:webHidden/>
          </w:rPr>
          <w:fldChar w:fldCharType="begin"/>
        </w:r>
        <w:r>
          <w:rPr>
            <w:noProof/>
            <w:webHidden/>
          </w:rPr>
          <w:instrText xml:space="preserve"> PAGEREF _Toc236900614 \h </w:instrText>
        </w:r>
        <w:r>
          <w:rPr>
            <w:noProof/>
            <w:webHidden/>
          </w:rPr>
        </w:r>
        <w:r>
          <w:rPr>
            <w:noProof/>
            <w:webHidden/>
          </w:rPr>
          <w:fldChar w:fldCharType="separate"/>
        </w:r>
        <w:r>
          <w:rPr>
            <w:noProof/>
            <w:webHidden/>
          </w:rPr>
          <w:t>30</w:t>
        </w:r>
        <w:r>
          <w:rPr>
            <w:noProof/>
            <w:webHidden/>
          </w:rPr>
          <w:fldChar w:fldCharType="end"/>
        </w:r>
      </w:hyperlink>
    </w:p>
    <w:p w14:paraId="4DCF3BA4" w14:textId="4787E26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5" w:history="1">
        <w:r w:rsidRPr="00BE3318">
          <w:rPr>
            <w:rStyle w:val="Hiperpovezava"/>
            <w:rFonts w:ascii="Candara" w:hAnsi="Candara"/>
            <w:noProof/>
          </w:rPr>
          <w:t>4.4.1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Zavarovanje za dobro izvedbo pogodbenih obveznosti</w:t>
        </w:r>
        <w:r>
          <w:rPr>
            <w:noProof/>
            <w:webHidden/>
          </w:rPr>
          <w:tab/>
        </w:r>
        <w:r>
          <w:rPr>
            <w:noProof/>
            <w:webHidden/>
          </w:rPr>
          <w:fldChar w:fldCharType="begin"/>
        </w:r>
        <w:r>
          <w:rPr>
            <w:noProof/>
            <w:webHidden/>
          </w:rPr>
          <w:instrText xml:space="preserve"> PAGEREF _Toc236900615 \h </w:instrText>
        </w:r>
        <w:r>
          <w:rPr>
            <w:noProof/>
            <w:webHidden/>
          </w:rPr>
        </w:r>
        <w:r>
          <w:rPr>
            <w:noProof/>
            <w:webHidden/>
          </w:rPr>
          <w:fldChar w:fldCharType="separate"/>
        </w:r>
        <w:r>
          <w:rPr>
            <w:noProof/>
            <w:webHidden/>
          </w:rPr>
          <w:t>30</w:t>
        </w:r>
        <w:r>
          <w:rPr>
            <w:noProof/>
            <w:webHidden/>
          </w:rPr>
          <w:fldChar w:fldCharType="end"/>
        </w:r>
      </w:hyperlink>
    </w:p>
    <w:p w14:paraId="222FE0B1" w14:textId="217B14B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6" w:history="1">
        <w:r w:rsidRPr="00BE3318">
          <w:rPr>
            <w:rStyle w:val="Hiperpovezava"/>
            <w:rFonts w:ascii="Candara" w:hAnsi="Candara"/>
            <w:noProof/>
          </w:rPr>
          <w:t>4.4.2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Zavarovanje za odpravo napak</w:t>
        </w:r>
        <w:r>
          <w:rPr>
            <w:noProof/>
            <w:webHidden/>
          </w:rPr>
          <w:tab/>
        </w:r>
        <w:r>
          <w:rPr>
            <w:noProof/>
            <w:webHidden/>
          </w:rPr>
          <w:fldChar w:fldCharType="begin"/>
        </w:r>
        <w:r>
          <w:rPr>
            <w:noProof/>
            <w:webHidden/>
          </w:rPr>
          <w:instrText xml:space="preserve"> PAGEREF _Toc236900616 \h </w:instrText>
        </w:r>
        <w:r>
          <w:rPr>
            <w:noProof/>
            <w:webHidden/>
          </w:rPr>
        </w:r>
        <w:r>
          <w:rPr>
            <w:noProof/>
            <w:webHidden/>
          </w:rPr>
          <w:fldChar w:fldCharType="separate"/>
        </w:r>
        <w:r>
          <w:rPr>
            <w:noProof/>
            <w:webHidden/>
          </w:rPr>
          <w:t>30</w:t>
        </w:r>
        <w:r>
          <w:rPr>
            <w:noProof/>
            <w:webHidden/>
          </w:rPr>
          <w:fldChar w:fldCharType="end"/>
        </w:r>
      </w:hyperlink>
    </w:p>
    <w:p w14:paraId="21CB9F2C" w14:textId="64518763"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7" w:history="1">
        <w:r w:rsidRPr="00BE3318">
          <w:rPr>
            <w:rStyle w:val="Hiperpovezava"/>
            <w:rFonts w:ascii="Candara" w:hAnsi="Candara"/>
            <w:noProof/>
          </w:rPr>
          <w:t>4.5</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VARIANTNA PONUDBA</w:t>
        </w:r>
        <w:r>
          <w:rPr>
            <w:noProof/>
            <w:webHidden/>
          </w:rPr>
          <w:tab/>
        </w:r>
        <w:r>
          <w:rPr>
            <w:noProof/>
            <w:webHidden/>
          </w:rPr>
          <w:fldChar w:fldCharType="begin"/>
        </w:r>
        <w:r>
          <w:rPr>
            <w:noProof/>
            <w:webHidden/>
          </w:rPr>
          <w:instrText xml:space="preserve"> PAGEREF _Toc236900617 \h </w:instrText>
        </w:r>
        <w:r>
          <w:rPr>
            <w:noProof/>
            <w:webHidden/>
          </w:rPr>
        </w:r>
        <w:r>
          <w:rPr>
            <w:noProof/>
            <w:webHidden/>
          </w:rPr>
          <w:fldChar w:fldCharType="separate"/>
        </w:r>
        <w:r>
          <w:rPr>
            <w:noProof/>
            <w:webHidden/>
          </w:rPr>
          <w:t>31</w:t>
        </w:r>
        <w:r>
          <w:rPr>
            <w:noProof/>
            <w:webHidden/>
          </w:rPr>
          <w:fldChar w:fldCharType="end"/>
        </w:r>
      </w:hyperlink>
    </w:p>
    <w:p w14:paraId="1BA62FA8" w14:textId="3F01B593"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8" w:history="1">
        <w:r w:rsidRPr="00BE3318">
          <w:rPr>
            <w:rStyle w:val="Hiperpovezava"/>
            <w:rFonts w:ascii="Candara" w:hAnsi="Candara"/>
            <w:noProof/>
          </w:rPr>
          <w:t>4.6</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IZLOČITEV PONUDBE</w:t>
        </w:r>
        <w:r>
          <w:rPr>
            <w:noProof/>
            <w:webHidden/>
          </w:rPr>
          <w:tab/>
        </w:r>
        <w:r>
          <w:rPr>
            <w:noProof/>
            <w:webHidden/>
          </w:rPr>
          <w:fldChar w:fldCharType="begin"/>
        </w:r>
        <w:r>
          <w:rPr>
            <w:noProof/>
            <w:webHidden/>
          </w:rPr>
          <w:instrText xml:space="preserve"> PAGEREF _Toc236900618 \h </w:instrText>
        </w:r>
        <w:r>
          <w:rPr>
            <w:noProof/>
            <w:webHidden/>
          </w:rPr>
        </w:r>
        <w:r>
          <w:rPr>
            <w:noProof/>
            <w:webHidden/>
          </w:rPr>
          <w:fldChar w:fldCharType="separate"/>
        </w:r>
        <w:r>
          <w:rPr>
            <w:noProof/>
            <w:webHidden/>
          </w:rPr>
          <w:t>31</w:t>
        </w:r>
        <w:r>
          <w:rPr>
            <w:noProof/>
            <w:webHidden/>
          </w:rPr>
          <w:fldChar w:fldCharType="end"/>
        </w:r>
      </w:hyperlink>
    </w:p>
    <w:p w14:paraId="517EFD3F" w14:textId="6B8A25E6"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9" w:history="1">
        <w:r w:rsidRPr="00BE3318">
          <w:rPr>
            <w:rStyle w:val="Hiperpovezava"/>
            <w:rFonts w:ascii="Candara" w:hAnsi="Candara"/>
            <w:noProof/>
          </w:rPr>
          <w:t>4.7</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MERILA ZA IZBOR</w:t>
        </w:r>
        <w:r>
          <w:rPr>
            <w:noProof/>
            <w:webHidden/>
          </w:rPr>
          <w:tab/>
        </w:r>
        <w:r>
          <w:rPr>
            <w:noProof/>
            <w:webHidden/>
          </w:rPr>
          <w:fldChar w:fldCharType="begin"/>
        </w:r>
        <w:r>
          <w:rPr>
            <w:noProof/>
            <w:webHidden/>
          </w:rPr>
          <w:instrText xml:space="preserve"> PAGEREF _Toc236900619 \h </w:instrText>
        </w:r>
        <w:r>
          <w:rPr>
            <w:noProof/>
            <w:webHidden/>
          </w:rPr>
        </w:r>
        <w:r>
          <w:rPr>
            <w:noProof/>
            <w:webHidden/>
          </w:rPr>
          <w:fldChar w:fldCharType="separate"/>
        </w:r>
        <w:r>
          <w:rPr>
            <w:noProof/>
            <w:webHidden/>
          </w:rPr>
          <w:t>31</w:t>
        </w:r>
        <w:r>
          <w:rPr>
            <w:noProof/>
            <w:webHidden/>
          </w:rPr>
          <w:fldChar w:fldCharType="end"/>
        </w:r>
      </w:hyperlink>
    </w:p>
    <w:p w14:paraId="0FC64317" w14:textId="0BB55070"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20" w:history="1">
        <w:r w:rsidRPr="00BE3318">
          <w:rPr>
            <w:rStyle w:val="Hiperpovezava"/>
            <w:rFonts w:ascii="Candara" w:hAnsi="Candara"/>
            <w:noProof/>
          </w:rPr>
          <w:t>4.8</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PROTIKORUPCIJSKO DOLOČILO IN OBVLADOVANJA KORUPTIVNIH TVEGANJ</w:t>
        </w:r>
        <w:r>
          <w:rPr>
            <w:noProof/>
            <w:webHidden/>
          </w:rPr>
          <w:tab/>
        </w:r>
        <w:r>
          <w:rPr>
            <w:noProof/>
            <w:webHidden/>
          </w:rPr>
          <w:fldChar w:fldCharType="begin"/>
        </w:r>
        <w:r>
          <w:rPr>
            <w:noProof/>
            <w:webHidden/>
          </w:rPr>
          <w:instrText xml:space="preserve"> PAGEREF _Toc236900620 \h </w:instrText>
        </w:r>
        <w:r>
          <w:rPr>
            <w:noProof/>
            <w:webHidden/>
          </w:rPr>
        </w:r>
        <w:r>
          <w:rPr>
            <w:noProof/>
            <w:webHidden/>
          </w:rPr>
          <w:fldChar w:fldCharType="separate"/>
        </w:r>
        <w:r>
          <w:rPr>
            <w:noProof/>
            <w:webHidden/>
          </w:rPr>
          <w:t>31</w:t>
        </w:r>
        <w:r>
          <w:rPr>
            <w:noProof/>
            <w:webHidden/>
          </w:rPr>
          <w:fldChar w:fldCharType="end"/>
        </w:r>
      </w:hyperlink>
    </w:p>
    <w:p w14:paraId="44087DBB" w14:textId="140A088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21" w:history="1">
        <w:r w:rsidRPr="00BE3318">
          <w:rPr>
            <w:rStyle w:val="Hiperpovezava"/>
            <w:rFonts w:ascii="Candara" w:hAnsi="Candara"/>
            <w:noProof/>
          </w:rPr>
          <w:t>4.8.1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Omejitev poslovanja</w:t>
        </w:r>
        <w:r>
          <w:rPr>
            <w:noProof/>
            <w:webHidden/>
          </w:rPr>
          <w:tab/>
        </w:r>
        <w:r>
          <w:rPr>
            <w:noProof/>
            <w:webHidden/>
          </w:rPr>
          <w:fldChar w:fldCharType="begin"/>
        </w:r>
        <w:r>
          <w:rPr>
            <w:noProof/>
            <w:webHidden/>
          </w:rPr>
          <w:instrText xml:space="preserve"> PAGEREF _Toc236900621 \h </w:instrText>
        </w:r>
        <w:r>
          <w:rPr>
            <w:noProof/>
            <w:webHidden/>
          </w:rPr>
        </w:r>
        <w:r>
          <w:rPr>
            <w:noProof/>
            <w:webHidden/>
          </w:rPr>
          <w:fldChar w:fldCharType="separate"/>
        </w:r>
        <w:r>
          <w:rPr>
            <w:noProof/>
            <w:webHidden/>
          </w:rPr>
          <w:t>32</w:t>
        </w:r>
        <w:r>
          <w:rPr>
            <w:noProof/>
            <w:webHidden/>
          </w:rPr>
          <w:fldChar w:fldCharType="end"/>
        </w:r>
      </w:hyperlink>
    </w:p>
    <w:p w14:paraId="14CC4780" w14:textId="5A71922C"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622" w:history="1">
        <w:r w:rsidRPr="00BE3318">
          <w:rPr>
            <w:rStyle w:val="Hiperpovezava"/>
            <w:rFonts w:ascii="Candara" w:hAnsi="Candara"/>
            <w:noProof/>
          </w:rPr>
          <w:t>5. DEL: PONUDBENI DEL</w:t>
        </w:r>
        <w:r>
          <w:rPr>
            <w:noProof/>
            <w:webHidden/>
          </w:rPr>
          <w:tab/>
        </w:r>
        <w:r>
          <w:rPr>
            <w:noProof/>
            <w:webHidden/>
          </w:rPr>
          <w:fldChar w:fldCharType="begin"/>
        </w:r>
        <w:r>
          <w:rPr>
            <w:noProof/>
            <w:webHidden/>
          </w:rPr>
          <w:instrText xml:space="preserve"> PAGEREF _Toc236900622 \h </w:instrText>
        </w:r>
        <w:r>
          <w:rPr>
            <w:noProof/>
            <w:webHidden/>
          </w:rPr>
        </w:r>
        <w:r>
          <w:rPr>
            <w:noProof/>
            <w:webHidden/>
          </w:rPr>
          <w:fldChar w:fldCharType="separate"/>
        </w:r>
        <w:r>
          <w:rPr>
            <w:noProof/>
            <w:webHidden/>
          </w:rPr>
          <w:t>32</w:t>
        </w:r>
        <w:r>
          <w:rPr>
            <w:noProof/>
            <w:webHidden/>
          </w:rPr>
          <w:fldChar w:fldCharType="end"/>
        </w:r>
      </w:hyperlink>
    </w:p>
    <w:p w14:paraId="7BDFC7CC" w14:textId="1DD2C102" w:rsidR="00AB3BAC" w:rsidRDefault="00AB3BAC">
      <w:pPr>
        <w:pStyle w:val="Kazalovsebine2"/>
        <w:tabs>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23" w:history="1">
        <w:r w:rsidRPr="00BE3318">
          <w:rPr>
            <w:rStyle w:val="Hiperpovezava"/>
            <w:rFonts w:ascii="Candara" w:hAnsi="Candara"/>
            <w:noProof/>
          </w:rPr>
          <w:t>OBRAZCI IN IZJAVE ZA SESTAVO PONUDBE</w:t>
        </w:r>
        <w:r>
          <w:rPr>
            <w:noProof/>
            <w:webHidden/>
          </w:rPr>
          <w:tab/>
        </w:r>
        <w:r>
          <w:rPr>
            <w:noProof/>
            <w:webHidden/>
          </w:rPr>
          <w:fldChar w:fldCharType="begin"/>
        </w:r>
        <w:r>
          <w:rPr>
            <w:noProof/>
            <w:webHidden/>
          </w:rPr>
          <w:instrText xml:space="preserve"> PAGEREF _Toc236900623 \h </w:instrText>
        </w:r>
        <w:r>
          <w:rPr>
            <w:noProof/>
            <w:webHidden/>
          </w:rPr>
        </w:r>
        <w:r>
          <w:rPr>
            <w:noProof/>
            <w:webHidden/>
          </w:rPr>
          <w:fldChar w:fldCharType="separate"/>
        </w:r>
        <w:r>
          <w:rPr>
            <w:noProof/>
            <w:webHidden/>
          </w:rPr>
          <w:t>32</w:t>
        </w:r>
        <w:r>
          <w:rPr>
            <w:noProof/>
            <w:webHidden/>
          </w:rPr>
          <w:fldChar w:fldCharType="end"/>
        </w:r>
      </w:hyperlink>
    </w:p>
    <w:p w14:paraId="64C1DFD5" w14:textId="5300D631" w:rsidR="00D20C3A" w:rsidRPr="002A47D3" w:rsidRDefault="00DF7383" w:rsidP="00B35E05">
      <w:pPr>
        <w:spacing w:line="276" w:lineRule="auto"/>
        <w:rPr>
          <w:bCs/>
          <w:caps/>
          <w:sz w:val="18"/>
          <w:szCs w:val="18"/>
        </w:rPr>
      </w:pPr>
      <w:r w:rsidRPr="002A47D3">
        <w:rPr>
          <w:b/>
          <w:sz w:val="18"/>
          <w:szCs w:val="18"/>
        </w:rPr>
        <w:fldChar w:fldCharType="end"/>
      </w:r>
    </w:p>
    <w:p w14:paraId="7CB4E6B6" w14:textId="77777777" w:rsidR="00E63885" w:rsidRPr="002A47D3" w:rsidRDefault="00E63885" w:rsidP="004115CD">
      <w:pPr>
        <w:rPr>
          <w:sz w:val="18"/>
          <w:szCs w:val="18"/>
        </w:rPr>
      </w:pPr>
    </w:p>
    <w:p w14:paraId="4303C961" w14:textId="77777777" w:rsidR="00D20C3A" w:rsidRPr="002A47D3" w:rsidRDefault="00D20C3A" w:rsidP="004115CD">
      <w:pPr>
        <w:rPr>
          <w:rFonts w:ascii="Candara" w:hAnsi="Candara"/>
          <w:sz w:val="19"/>
          <w:szCs w:val="19"/>
        </w:rPr>
      </w:pPr>
    </w:p>
    <w:p w14:paraId="0351726C" w14:textId="77777777" w:rsidR="00D20C3A" w:rsidRPr="002A47D3" w:rsidRDefault="00D20C3A" w:rsidP="004115CD">
      <w:pPr>
        <w:rPr>
          <w:rFonts w:ascii="Candara" w:hAnsi="Candara"/>
          <w:sz w:val="19"/>
          <w:szCs w:val="19"/>
        </w:rPr>
        <w:sectPr w:rsidR="00D20C3A" w:rsidRPr="002A47D3" w:rsidSect="00EF400B">
          <w:headerReference w:type="default" r:id="rId11"/>
          <w:footerReference w:type="default" r:id="rId12"/>
          <w:pgSz w:w="11907" w:h="16840" w:code="9"/>
          <w:pgMar w:top="1701" w:right="1418" w:bottom="1701" w:left="1418" w:header="850" w:footer="851" w:gutter="0"/>
          <w:pgNumType w:fmt="upperRoman" w:start="1"/>
          <w:cols w:space="708"/>
          <w:docGrid w:linePitch="299"/>
        </w:sectPr>
      </w:pPr>
    </w:p>
    <w:p w14:paraId="1950E43F" w14:textId="77777777" w:rsidR="00763F24" w:rsidRPr="002A47D3" w:rsidRDefault="00B71F3D" w:rsidP="00B71F3D">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 w:name="_Toc452564283"/>
      <w:bookmarkStart w:id="8" w:name="_Toc452564366"/>
      <w:bookmarkStart w:id="9" w:name="_Toc452627905"/>
      <w:bookmarkStart w:id="10" w:name="_Toc453487054"/>
      <w:bookmarkStart w:id="11" w:name="_Toc453487207"/>
      <w:bookmarkStart w:id="12" w:name="_Toc453489285"/>
      <w:bookmarkStart w:id="13" w:name="_Toc453541452"/>
      <w:bookmarkStart w:id="14" w:name="_Toc453541722"/>
      <w:bookmarkStart w:id="15" w:name="_Toc453542149"/>
      <w:bookmarkStart w:id="16" w:name="_Toc453542272"/>
      <w:bookmarkStart w:id="17" w:name="_Toc453542793"/>
      <w:bookmarkStart w:id="18" w:name="_Toc528155828"/>
      <w:bookmarkStart w:id="19" w:name="_Toc147223054"/>
      <w:bookmarkStart w:id="20" w:name="_Toc236900552"/>
      <w:r w:rsidRPr="002A47D3">
        <w:rPr>
          <w:rFonts w:ascii="Candara" w:hAnsi="Candara" w:cs="Segoe UI"/>
          <w:color w:val="FFFFFF"/>
          <w:lang w:val="sl-SI"/>
        </w:rPr>
        <w:lastRenderedPageBreak/>
        <w:t>1. DEL</w:t>
      </w:r>
      <w:r w:rsidR="00896B08" w:rsidRPr="002A47D3">
        <w:rPr>
          <w:rFonts w:ascii="Candara" w:hAnsi="Candara" w:cs="Segoe UI"/>
          <w:color w:val="FFFFFF"/>
          <w:lang w:val="sl-SI"/>
        </w:rPr>
        <w:t>: POVABILO K ODDAJI PONUDBE</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510D0B" w14:textId="77777777" w:rsidR="00B35E05" w:rsidRPr="002A47D3" w:rsidRDefault="00651308" w:rsidP="00EE3549">
      <w:pPr>
        <w:rPr>
          <w:rFonts w:ascii="Candara" w:hAnsi="Candara" w:cs="Times New Roman"/>
          <w:bCs/>
          <w:caps/>
          <w:sz w:val="19"/>
          <w:szCs w:val="19"/>
        </w:rPr>
      </w:pPr>
      <w:r w:rsidRPr="002A47D3">
        <w:fldChar w:fldCharType="begin"/>
      </w:r>
      <w:r w:rsidRPr="002A47D3">
        <w:instrText xml:space="preserve"> TOC \o "1-4" \n \h \z \u </w:instrText>
      </w:r>
      <w:r w:rsidRPr="002A47D3">
        <w:fldChar w:fldCharType="separate"/>
      </w:r>
    </w:p>
    <w:p w14:paraId="736E35C3" w14:textId="77777777" w:rsidR="00B35E05" w:rsidRPr="002A47D3" w:rsidRDefault="00B35E05" w:rsidP="00B35E05">
      <w:pPr>
        <w:pStyle w:val="Kazalovsebine2"/>
        <w:spacing w:line="276" w:lineRule="auto"/>
        <w:rPr>
          <w:rFonts w:cs="Times New Roman"/>
          <w:b/>
          <w:bCs/>
          <w:smallCaps w:val="0"/>
          <w:sz w:val="22"/>
          <w:szCs w:val="22"/>
        </w:rPr>
      </w:pPr>
      <w:hyperlink w:anchor="_Toc453541453" w:history="1">
        <w:r w:rsidRPr="002A47D3">
          <w:rPr>
            <w:rStyle w:val="Hiperpovezava"/>
          </w:rPr>
          <w:t>POVABILO K ODDAJI PONUDBE</w:t>
        </w:r>
      </w:hyperlink>
    </w:p>
    <w:p w14:paraId="661160B7" w14:textId="77777777" w:rsidR="00B35E05" w:rsidRPr="002A47D3" w:rsidRDefault="00B35E05" w:rsidP="00B35E05">
      <w:pPr>
        <w:pStyle w:val="Kazalovsebine2"/>
        <w:spacing w:line="276" w:lineRule="auto"/>
        <w:rPr>
          <w:rFonts w:cs="Times New Roman"/>
          <w:b/>
          <w:bCs/>
          <w:smallCaps w:val="0"/>
          <w:sz w:val="22"/>
          <w:szCs w:val="22"/>
        </w:rPr>
      </w:pPr>
      <w:hyperlink w:anchor="_Toc453541454" w:history="1">
        <w:r w:rsidRPr="002A47D3">
          <w:rPr>
            <w:rStyle w:val="Hiperpovezava"/>
          </w:rPr>
          <w:t>1.1</w:t>
        </w:r>
        <w:r w:rsidRPr="002A47D3">
          <w:rPr>
            <w:rFonts w:cs="Times New Roman"/>
            <w:b/>
            <w:bCs/>
            <w:smallCaps w:val="0"/>
            <w:sz w:val="22"/>
            <w:szCs w:val="22"/>
          </w:rPr>
          <w:tab/>
        </w:r>
        <w:r w:rsidRPr="002A47D3">
          <w:rPr>
            <w:rStyle w:val="Hiperpovezava"/>
          </w:rPr>
          <w:t>PODATKI O JAVNEM NAROČILU</w:t>
        </w:r>
      </w:hyperlink>
    </w:p>
    <w:p w14:paraId="43B83575" w14:textId="77777777" w:rsidR="00B35E05" w:rsidRPr="002A47D3" w:rsidRDefault="00B35E05" w:rsidP="00B35E05">
      <w:pPr>
        <w:pStyle w:val="Kazalovsebine2"/>
        <w:spacing w:line="276" w:lineRule="auto"/>
        <w:rPr>
          <w:rFonts w:cs="Times New Roman"/>
          <w:b/>
          <w:bCs/>
          <w:smallCaps w:val="0"/>
          <w:sz w:val="22"/>
          <w:szCs w:val="22"/>
        </w:rPr>
      </w:pPr>
      <w:hyperlink w:anchor="_Toc453541455" w:history="1">
        <w:r w:rsidRPr="002A47D3">
          <w:rPr>
            <w:rStyle w:val="Hiperpovezava"/>
          </w:rPr>
          <w:t>1.2</w:t>
        </w:r>
        <w:r w:rsidRPr="002A47D3">
          <w:rPr>
            <w:rFonts w:cs="Times New Roman"/>
            <w:b/>
            <w:bCs/>
            <w:smallCaps w:val="0"/>
            <w:sz w:val="22"/>
            <w:szCs w:val="22"/>
          </w:rPr>
          <w:tab/>
        </w:r>
        <w:r w:rsidRPr="002A47D3">
          <w:rPr>
            <w:rStyle w:val="Hiperpovezava"/>
          </w:rPr>
          <w:t>PODATKI O NAROČNIKU</w:t>
        </w:r>
      </w:hyperlink>
    </w:p>
    <w:p w14:paraId="0CE78F57" w14:textId="77777777" w:rsidR="00B35E05" w:rsidRPr="002A47D3" w:rsidRDefault="00B35E05" w:rsidP="00B35E05">
      <w:pPr>
        <w:pStyle w:val="Kazalovsebine2"/>
        <w:spacing w:line="276" w:lineRule="auto"/>
        <w:rPr>
          <w:rFonts w:cs="Times New Roman"/>
          <w:b/>
          <w:bCs/>
          <w:smallCaps w:val="0"/>
          <w:sz w:val="22"/>
          <w:szCs w:val="22"/>
        </w:rPr>
      </w:pPr>
      <w:hyperlink w:anchor="_Toc453541456" w:history="1">
        <w:r w:rsidRPr="002A47D3">
          <w:rPr>
            <w:rStyle w:val="Hiperpovezava"/>
          </w:rPr>
          <w:t>1.3</w:t>
        </w:r>
        <w:r w:rsidRPr="002A47D3">
          <w:rPr>
            <w:rFonts w:cs="Times New Roman"/>
            <w:b/>
            <w:bCs/>
            <w:smallCaps w:val="0"/>
            <w:sz w:val="22"/>
            <w:szCs w:val="22"/>
          </w:rPr>
          <w:tab/>
        </w:r>
        <w:r w:rsidRPr="002A47D3">
          <w:rPr>
            <w:rStyle w:val="Hiperpovezava"/>
          </w:rPr>
          <w:t>PREDMET JAVNEGA NAROČILA</w:t>
        </w:r>
      </w:hyperlink>
    </w:p>
    <w:p w14:paraId="2A72BB2C" w14:textId="77777777" w:rsidR="00B35E05" w:rsidRPr="002A47D3" w:rsidRDefault="00B35E05" w:rsidP="00B35E05">
      <w:pPr>
        <w:pStyle w:val="Kazalovsebine2"/>
        <w:spacing w:line="276" w:lineRule="auto"/>
        <w:rPr>
          <w:rFonts w:cs="Times New Roman"/>
          <w:b/>
          <w:bCs/>
          <w:smallCaps w:val="0"/>
          <w:sz w:val="22"/>
          <w:szCs w:val="22"/>
        </w:rPr>
      </w:pPr>
      <w:hyperlink w:anchor="_Toc453541457" w:history="1">
        <w:r w:rsidRPr="002A47D3">
          <w:rPr>
            <w:rStyle w:val="Hiperpovezava"/>
          </w:rPr>
          <w:t>1.4</w:t>
        </w:r>
        <w:r w:rsidRPr="002A47D3">
          <w:rPr>
            <w:rFonts w:cs="Times New Roman"/>
            <w:b/>
            <w:bCs/>
            <w:smallCaps w:val="0"/>
            <w:sz w:val="22"/>
            <w:szCs w:val="22"/>
          </w:rPr>
          <w:tab/>
        </w:r>
        <w:r w:rsidRPr="002A47D3">
          <w:rPr>
            <w:rStyle w:val="Hiperpovezava"/>
          </w:rPr>
          <w:t>PODATKI O PONUDNIKIH</w:t>
        </w:r>
      </w:hyperlink>
    </w:p>
    <w:p w14:paraId="0E83542A" w14:textId="77777777" w:rsidR="00B35E05" w:rsidRPr="002A47D3" w:rsidRDefault="00B35E05" w:rsidP="00B35E05">
      <w:pPr>
        <w:pStyle w:val="Kazalovsebine2"/>
        <w:spacing w:line="276" w:lineRule="auto"/>
        <w:rPr>
          <w:rFonts w:cs="Times New Roman"/>
          <w:b/>
          <w:bCs/>
          <w:smallCaps w:val="0"/>
          <w:sz w:val="22"/>
          <w:szCs w:val="22"/>
        </w:rPr>
      </w:pPr>
      <w:hyperlink w:anchor="_Toc453541458" w:history="1">
        <w:r w:rsidRPr="002A47D3">
          <w:rPr>
            <w:rStyle w:val="Hiperpovezava"/>
          </w:rPr>
          <w:t>1.5</w:t>
        </w:r>
        <w:r w:rsidRPr="002A47D3">
          <w:rPr>
            <w:rFonts w:cs="Times New Roman"/>
            <w:b/>
            <w:bCs/>
            <w:smallCaps w:val="0"/>
            <w:sz w:val="22"/>
            <w:szCs w:val="22"/>
          </w:rPr>
          <w:tab/>
        </w:r>
        <w:r w:rsidRPr="002A47D3">
          <w:rPr>
            <w:rStyle w:val="Hiperpovezava"/>
          </w:rPr>
          <w:t>PRIDOBITEV DOKUMENTACIJE V ZVEZI Z ODDAJO JAVNEGA NAROČILA</w:t>
        </w:r>
      </w:hyperlink>
    </w:p>
    <w:p w14:paraId="5F40862E" w14:textId="77777777" w:rsidR="00B35E05" w:rsidRPr="002A47D3" w:rsidRDefault="00B35E05" w:rsidP="00B35E05">
      <w:pPr>
        <w:pStyle w:val="Kazalovsebine2"/>
        <w:spacing w:line="276" w:lineRule="auto"/>
        <w:rPr>
          <w:rFonts w:cs="Times New Roman"/>
          <w:b/>
          <w:bCs/>
          <w:smallCaps w:val="0"/>
          <w:sz w:val="22"/>
          <w:szCs w:val="22"/>
        </w:rPr>
      </w:pPr>
      <w:hyperlink w:anchor="_Toc453541459" w:history="1">
        <w:r w:rsidRPr="002A47D3">
          <w:rPr>
            <w:rStyle w:val="Hiperpovezava"/>
          </w:rPr>
          <w:t>1.6</w:t>
        </w:r>
        <w:r w:rsidRPr="002A47D3">
          <w:rPr>
            <w:rFonts w:cs="Times New Roman"/>
            <w:b/>
            <w:bCs/>
            <w:smallCaps w:val="0"/>
            <w:sz w:val="22"/>
            <w:szCs w:val="22"/>
          </w:rPr>
          <w:tab/>
        </w:r>
        <w:r w:rsidRPr="002A47D3">
          <w:rPr>
            <w:rStyle w:val="Hiperpovezava"/>
          </w:rPr>
          <w:t>PREDLOŽITEV PONUDBE (način in rok za oddajo ponudbe)</w:t>
        </w:r>
      </w:hyperlink>
    </w:p>
    <w:p w14:paraId="49687205" w14:textId="77777777" w:rsidR="00B35E05" w:rsidRPr="002A47D3" w:rsidRDefault="00B35E05" w:rsidP="00B35E05">
      <w:pPr>
        <w:pStyle w:val="Kazalovsebine2"/>
        <w:spacing w:line="276" w:lineRule="auto"/>
        <w:rPr>
          <w:rFonts w:cs="Times New Roman"/>
          <w:b/>
          <w:bCs/>
          <w:smallCaps w:val="0"/>
          <w:sz w:val="22"/>
          <w:szCs w:val="22"/>
        </w:rPr>
      </w:pPr>
      <w:hyperlink w:anchor="_Toc453541460" w:history="1">
        <w:r w:rsidRPr="002A47D3">
          <w:rPr>
            <w:rStyle w:val="Hiperpovezava"/>
          </w:rPr>
          <w:t>1.7</w:t>
        </w:r>
        <w:r w:rsidRPr="002A47D3">
          <w:rPr>
            <w:rFonts w:cs="Times New Roman"/>
            <w:b/>
            <w:bCs/>
            <w:smallCaps w:val="0"/>
            <w:sz w:val="22"/>
            <w:szCs w:val="22"/>
          </w:rPr>
          <w:tab/>
        </w:r>
        <w:r w:rsidRPr="002A47D3">
          <w:rPr>
            <w:rStyle w:val="Hiperpovezava"/>
          </w:rPr>
          <w:t>ODPIRANJE PONUDB</w:t>
        </w:r>
      </w:hyperlink>
    </w:p>
    <w:p w14:paraId="46EB0574" w14:textId="77777777" w:rsidR="00B35E05" w:rsidRPr="002A47D3" w:rsidRDefault="00B35E05" w:rsidP="00B35E05">
      <w:pPr>
        <w:pStyle w:val="Kazalovsebine2"/>
        <w:spacing w:line="276" w:lineRule="auto"/>
        <w:rPr>
          <w:rFonts w:cs="Times New Roman"/>
          <w:b/>
          <w:bCs/>
          <w:smallCaps w:val="0"/>
          <w:sz w:val="22"/>
          <w:szCs w:val="22"/>
        </w:rPr>
      </w:pPr>
      <w:hyperlink w:anchor="_Toc453541461" w:history="1">
        <w:r w:rsidRPr="002A47D3">
          <w:rPr>
            <w:rStyle w:val="Hiperpovezava"/>
          </w:rPr>
          <w:t>1.8</w:t>
        </w:r>
        <w:r w:rsidRPr="002A47D3">
          <w:rPr>
            <w:rFonts w:cs="Times New Roman"/>
            <w:b/>
            <w:bCs/>
            <w:smallCaps w:val="0"/>
            <w:sz w:val="22"/>
            <w:szCs w:val="22"/>
          </w:rPr>
          <w:tab/>
        </w:r>
        <w:r w:rsidRPr="002A47D3">
          <w:rPr>
            <w:rStyle w:val="Hiperpovezava"/>
          </w:rPr>
          <w:t>DODATNA POJASNILA PONUDNIKOM</w:t>
        </w:r>
      </w:hyperlink>
    </w:p>
    <w:p w14:paraId="413D1299" w14:textId="77777777" w:rsidR="00B35E05" w:rsidRPr="002A47D3" w:rsidRDefault="00B35E05" w:rsidP="00B35E05">
      <w:pPr>
        <w:pStyle w:val="Kazalovsebine3"/>
        <w:spacing w:line="276" w:lineRule="auto"/>
        <w:rPr>
          <w:rFonts w:cs="Times New Roman"/>
          <w:iCs w:val="0"/>
          <w:sz w:val="22"/>
          <w:szCs w:val="22"/>
        </w:rPr>
      </w:pPr>
      <w:hyperlink w:anchor="_Toc453541462" w:history="1">
        <w:r w:rsidRPr="002A47D3">
          <w:rPr>
            <w:rStyle w:val="Hiperpovezava"/>
          </w:rPr>
          <w:t>1.8.1</w:t>
        </w:r>
        <w:r w:rsidRPr="002A47D3">
          <w:rPr>
            <w:rFonts w:cs="Times New Roman"/>
            <w:iCs w:val="0"/>
            <w:sz w:val="22"/>
            <w:szCs w:val="22"/>
          </w:rPr>
          <w:tab/>
        </w:r>
        <w:r w:rsidRPr="002A47D3">
          <w:rPr>
            <w:rStyle w:val="Hiperpovezava"/>
          </w:rPr>
          <w:t>Dodatna pojasnila v zvezi z razpisno dokumentacijo</w:t>
        </w:r>
      </w:hyperlink>
    </w:p>
    <w:p w14:paraId="5EFF6128" w14:textId="77777777" w:rsidR="00B35E05" w:rsidRPr="002A47D3" w:rsidRDefault="00B35E05" w:rsidP="00B35E05">
      <w:pPr>
        <w:pStyle w:val="Kazalovsebine3"/>
        <w:spacing w:line="276" w:lineRule="auto"/>
        <w:rPr>
          <w:rFonts w:cs="Times New Roman"/>
          <w:iCs w:val="0"/>
          <w:sz w:val="22"/>
          <w:szCs w:val="22"/>
        </w:rPr>
      </w:pPr>
      <w:hyperlink w:anchor="_Toc453541463" w:history="1">
        <w:r w:rsidRPr="002A47D3">
          <w:rPr>
            <w:rStyle w:val="Hiperpovezava"/>
          </w:rPr>
          <w:t>1.8.2</w:t>
        </w:r>
        <w:r w:rsidRPr="002A47D3">
          <w:rPr>
            <w:rFonts w:cs="Times New Roman"/>
            <w:iCs w:val="0"/>
            <w:sz w:val="22"/>
            <w:szCs w:val="22"/>
          </w:rPr>
          <w:tab/>
        </w:r>
        <w:r w:rsidRPr="002A47D3">
          <w:rPr>
            <w:rStyle w:val="Hiperpovezava"/>
          </w:rPr>
          <w:t>Sprememba ali dopolnitev dokumentacije do izteka roka za oddajo ponudb s strani naročnika</w:t>
        </w:r>
      </w:hyperlink>
    </w:p>
    <w:p w14:paraId="063F12C0" w14:textId="77777777" w:rsidR="00651308" w:rsidRPr="002A47D3" w:rsidRDefault="00651308" w:rsidP="00B35E05">
      <w:pPr>
        <w:spacing w:line="276" w:lineRule="auto"/>
        <w:rPr>
          <w:rFonts w:ascii="Candara" w:hAnsi="Candara"/>
          <w:sz w:val="20"/>
          <w:szCs w:val="20"/>
        </w:rPr>
      </w:pPr>
      <w:r w:rsidRPr="002A47D3">
        <w:rPr>
          <w:rFonts w:ascii="Candara" w:hAnsi="Candara"/>
          <w:sz w:val="20"/>
          <w:szCs w:val="20"/>
        </w:rPr>
        <w:fldChar w:fldCharType="end"/>
      </w:r>
    </w:p>
    <w:p w14:paraId="3CBF13B6" w14:textId="77777777" w:rsidR="00651308" w:rsidRPr="002A47D3" w:rsidRDefault="00651308" w:rsidP="0003125E">
      <w:pPr>
        <w:rPr>
          <w:rFonts w:ascii="Candara" w:hAnsi="Candara"/>
          <w:sz w:val="20"/>
          <w:szCs w:val="20"/>
        </w:rPr>
      </w:pPr>
    </w:p>
    <w:p w14:paraId="0963FD4B" w14:textId="77777777" w:rsidR="00651308" w:rsidRPr="002A47D3" w:rsidRDefault="00651308" w:rsidP="0003125E">
      <w:pPr>
        <w:rPr>
          <w:rFonts w:ascii="Candara" w:hAnsi="Candara"/>
          <w:sz w:val="20"/>
          <w:szCs w:val="20"/>
        </w:rPr>
      </w:pPr>
    </w:p>
    <w:p w14:paraId="5BF8E75B" w14:textId="77777777" w:rsidR="00651308" w:rsidRPr="002A47D3" w:rsidRDefault="00651308" w:rsidP="0003125E">
      <w:pPr>
        <w:rPr>
          <w:rFonts w:ascii="Candara" w:hAnsi="Candara"/>
          <w:sz w:val="20"/>
          <w:szCs w:val="20"/>
        </w:rPr>
      </w:pPr>
    </w:p>
    <w:p w14:paraId="76D08857" w14:textId="77777777" w:rsidR="000F766E" w:rsidRPr="002A47D3" w:rsidRDefault="00744470" w:rsidP="00896B08">
      <w:pPr>
        <w:pStyle w:val="Naslov2"/>
        <w:pBdr>
          <w:bottom w:val="single" w:sz="12" w:space="1" w:color="506428"/>
        </w:pBdr>
        <w:ind w:left="705" w:hanging="705"/>
        <w:jc w:val="center"/>
        <w:rPr>
          <w:rFonts w:ascii="Candara" w:hAnsi="Candara" w:cs="Segoe UI"/>
          <w:color w:val="506428"/>
          <w:sz w:val="28"/>
          <w:szCs w:val="28"/>
        </w:rPr>
      </w:pPr>
      <w:r w:rsidRPr="002A47D3">
        <w:rPr>
          <w:rFonts w:ascii="Candara" w:hAnsi="Candara" w:cs="Segoe UI"/>
          <w:color w:val="506428"/>
          <w:sz w:val="28"/>
          <w:szCs w:val="28"/>
          <w:lang w:val="sl-SI"/>
        </w:rPr>
        <w:br w:type="page"/>
      </w:r>
      <w:bookmarkStart w:id="21" w:name="_Toc452564367"/>
      <w:bookmarkStart w:id="22" w:name="_Toc452627906"/>
      <w:bookmarkStart w:id="23" w:name="_Toc453487055"/>
      <w:bookmarkStart w:id="24" w:name="_Toc453487208"/>
      <w:bookmarkStart w:id="25" w:name="_Toc453489286"/>
      <w:bookmarkStart w:id="26" w:name="_Toc453541453"/>
      <w:bookmarkStart w:id="27" w:name="_Toc453541723"/>
      <w:bookmarkStart w:id="28" w:name="_Toc453542150"/>
      <w:bookmarkStart w:id="29" w:name="_Toc453542273"/>
      <w:bookmarkStart w:id="30" w:name="_Toc453542794"/>
      <w:bookmarkStart w:id="31" w:name="_Toc528155829"/>
      <w:bookmarkStart w:id="32" w:name="_Toc147223055"/>
      <w:bookmarkStart w:id="33" w:name="_Toc236900553"/>
      <w:r w:rsidR="00B71F3D" w:rsidRPr="002A47D3">
        <w:rPr>
          <w:rFonts w:ascii="Candara" w:hAnsi="Candara" w:cs="Segoe UI"/>
          <w:color w:val="506428"/>
          <w:sz w:val="28"/>
          <w:szCs w:val="28"/>
          <w:lang w:val="sl-SI"/>
        </w:rPr>
        <w:lastRenderedPageBreak/>
        <w:t>POVABILO K ODDAJI PONUDBE</w:t>
      </w:r>
      <w:bookmarkEnd w:id="21"/>
      <w:bookmarkEnd w:id="22"/>
      <w:bookmarkEnd w:id="23"/>
      <w:bookmarkEnd w:id="24"/>
      <w:bookmarkEnd w:id="25"/>
      <w:bookmarkEnd w:id="26"/>
      <w:bookmarkEnd w:id="27"/>
      <w:bookmarkEnd w:id="28"/>
      <w:bookmarkEnd w:id="29"/>
      <w:bookmarkEnd w:id="30"/>
      <w:bookmarkEnd w:id="31"/>
      <w:bookmarkEnd w:id="32"/>
      <w:bookmarkEnd w:id="33"/>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8137AC2" w14:textId="77777777" w:rsidTr="00C412FD">
        <w:trPr>
          <w:trHeight w:val="283"/>
        </w:trPr>
        <w:tc>
          <w:tcPr>
            <w:tcW w:w="2519"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90B5C3B" w14:textId="77777777" w:rsidR="00896B08" w:rsidRPr="002A47D3" w:rsidRDefault="00896B08" w:rsidP="0084513D">
            <w:pPr>
              <w:jc w:val="left"/>
              <w:rPr>
                <w:rFonts w:ascii="Candara" w:hAnsi="Candara" w:cs="Times New Roman"/>
                <w:b/>
                <w:bCs/>
                <w:color w:val="FFFFFF"/>
                <w:sz w:val="20"/>
                <w:szCs w:val="20"/>
              </w:rPr>
            </w:pPr>
            <w:r w:rsidRPr="002A47D3">
              <w:rPr>
                <w:rFonts w:ascii="Candara" w:hAnsi="Candara" w:cs="Times New Roman"/>
                <w:b/>
                <w:bCs/>
                <w:color w:val="FFFFFF"/>
                <w:sz w:val="20"/>
                <w:szCs w:val="20"/>
              </w:rPr>
              <w:t>NAROČNIK</w:t>
            </w:r>
          </w:p>
        </w:tc>
        <w:tc>
          <w:tcPr>
            <w:tcW w:w="6434"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03DE0932" w14:textId="61E956B1" w:rsidR="00896B08" w:rsidRPr="002A47D3" w:rsidRDefault="00C412FD" w:rsidP="0084513D">
            <w:pPr>
              <w:jc w:val="left"/>
              <w:rPr>
                <w:rFonts w:ascii="Candara" w:hAnsi="Candara" w:cs="Times New Roman"/>
                <w:b/>
                <w:color w:val="FFFFFF"/>
                <w:sz w:val="20"/>
                <w:szCs w:val="20"/>
              </w:rPr>
            </w:pPr>
            <w:r>
              <w:rPr>
                <w:rFonts w:ascii="Candara" w:hAnsi="Candara" w:cs="Times New Roman"/>
                <w:b/>
                <w:color w:val="FFFFFF"/>
                <w:sz w:val="20"/>
                <w:szCs w:val="20"/>
              </w:rPr>
              <w:t>PGD ŠEMPETER PRI GORICI</w:t>
            </w:r>
          </w:p>
        </w:tc>
      </w:tr>
      <w:tr w:rsidR="00896B08" w:rsidRPr="002A47D3" w14:paraId="11D2C7D4"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1E595C24"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Naslov</w:t>
            </w:r>
          </w:p>
        </w:tc>
        <w:tc>
          <w:tcPr>
            <w:tcW w:w="6434" w:type="dxa"/>
            <w:tcBorders>
              <w:top w:val="single" w:sz="4" w:space="0" w:color="EAF1DD"/>
            </w:tcBorders>
            <w:vAlign w:val="center"/>
          </w:tcPr>
          <w:p w14:paraId="653087B3" w14:textId="41123D1B" w:rsidR="00896B08" w:rsidRPr="002A47D3" w:rsidRDefault="00C6535E" w:rsidP="0084513D">
            <w:pPr>
              <w:jc w:val="left"/>
              <w:rPr>
                <w:rFonts w:ascii="Candara" w:hAnsi="Candara" w:cs="Times New Roman"/>
                <w:color w:val="506428"/>
                <w:sz w:val="19"/>
                <w:szCs w:val="19"/>
              </w:rPr>
            </w:pPr>
            <w:r>
              <w:rPr>
                <w:rFonts w:ascii="Candara" w:hAnsi="Candara" w:cs="Times New Roman"/>
                <w:color w:val="506428"/>
                <w:sz w:val="19"/>
                <w:szCs w:val="19"/>
              </w:rPr>
              <w:t>Ulica Nikole Tesle 4</w:t>
            </w:r>
            <w:r w:rsidR="00896B08" w:rsidRPr="002A47D3">
              <w:rPr>
                <w:rFonts w:ascii="Candara" w:hAnsi="Candara" w:cs="Times New Roman"/>
                <w:color w:val="506428"/>
                <w:sz w:val="19"/>
                <w:szCs w:val="19"/>
              </w:rPr>
              <w:t>, 5290 Šempeter pri Gorici</w:t>
            </w:r>
          </w:p>
        </w:tc>
      </w:tr>
      <w:tr w:rsidR="00120E63" w:rsidRPr="002A47D3" w14:paraId="0168FE21"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5E48D5C6" w14:textId="77777777" w:rsidR="00120E63"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Odgovorna oseba naročnika</w:t>
            </w:r>
          </w:p>
        </w:tc>
        <w:tc>
          <w:tcPr>
            <w:tcW w:w="6434" w:type="dxa"/>
            <w:vAlign w:val="center"/>
          </w:tcPr>
          <w:p w14:paraId="2B3DEAE4" w14:textId="5079A953" w:rsidR="00120E63" w:rsidRPr="00372CE6" w:rsidRDefault="00487503" w:rsidP="0084513D">
            <w:pPr>
              <w:jc w:val="left"/>
              <w:rPr>
                <w:rFonts w:ascii="Candara" w:hAnsi="Candara" w:cs="Times New Roman"/>
                <w:color w:val="506428"/>
                <w:sz w:val="19"/>
                <w:szCs w:val="19"/>
                <w:highlight w:val="yellow"/>
              </w:rPr>
            </w:pPr>
            <w:r w:rsidRPr="00487503">
              <w:rPr>
                <w:rFonts w:ascii="Candara" w:hAnsi="Candara" w:cs="Times New Roman"/>
                <w:color w:val="506428"/>
                <w:sz w:val="19"/>
                <w:szCs w:val="19"/>
              </w:rPr>
              <w:t>Vodopivec Leon</w:t>
            </w:r>
          </w:p>
        </w:tc>
      </w:tr>
      <w:tr w:rsidR="00896B08" w:rsidRPr="002A47D3" w14:paraId="75654953"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33E9EE8A"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Telefon</w:t>
            </w:r>
          </w:p>
        </w:tc>
        <w:tc>
          <w:tcPr>
            <w:tcW w:w="6434" w:type="dxa"/>
            <w:vAlign w:val="center"/>
          </w:tcPr>
          <w:p w14:paraId="3070E09A" w14:textId="00439C04" w:rsidR="00896B08" w:rsidRPr="002A47D3" w:rsidRDefault="00F72C9C" w:rsidP="0084513D">
            <w:pPr>
              <w:jc w:val="left"/>
              <w:rPr>
                <w:rFonts w:ascii="Candara" w:hAnsi="Candara" w:cs="Times New Roman"/>
                <w:color w:val="506428"/>
                <w:sz w:val="19"/>
                <w:szCs w:val="19"/>
              </w:rPr>
            </w:pPr>
            <w:r>
              <w:rPr>
                <w:rFonts w:ascii="Candara" w:hAnsi="Candara" w:cs="Times New Roman"/>
                <w:color w:val="506428"/>
                <w:sz w:val="19"/>
                <w:szCs w:val="19"/>
              </w:rPr>
              <w:t>040 417 800</w:t>
            </w:r>
          </w:p>
        </w:tc>
      </w:tr>
      <w:tr w:rsidR="00896B08" w:rsidRPr="002A47D3" w14:paraId="75F68ABC"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4AFC3F2D"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Spletna stran</w:t>
            </w:r>
          </w:p>
        </w:tc>
        <w:tc>
          <w:tcPr>
            <w:tcW w:w="6434" w:type="dxa"/>
            <w:vAlign w:val="center"/>
          </w:tcPr>
          <w:p w14:paraId="4A107F75" w14:textId="4606B421" w:rsidR="00896B08" w:rsidRPr="002A47D3" w:rsidRDefault="00C412FD" w:rsidP="0084513D">
            <w:pPr>
              <w:jc w:val="left"/>
              <w:rPr>
                <w:rFonts w:ascii="Candara" w:hAnsi="Candara" w:cs="Times New Roman"/>
                <w:color w:val="506428"/>
                <w:sz w:val="19"/>
                <w:szCs w:val="19"/>
              </w:rPr>
            </w:pPr>
            <w:r>
              <w:rPr>
                <w:rStyle w:val="Hiperpovezava"/>
              </w:rPr>
              <w:t>www@pgd-sempeter.si</w:t>
            </w:r>
          </w:p>
        </w:tc>
      </w:tr>
      <w:tr w:rsidR="00896B08" w:rsidRPr="002A47D3" w14:paraId="0F0D47B4"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6F06F9E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Davčna številka</w:t>
            </w:r>
          </w:p>
        </w:tc>
        <w:tc>
          <w:tcPr>
            <w:tcW w:w="6434" w:type="dxa"/>
            <w:vAlign w:val="center"/>
          </w:tcPr>
          <w:p w14:paraId="79AD7924" w14:textId="3D283E13" w:rsidR="00896B08" w:rsidRPr="002A47D3" w:rsidRDefault="00C412FD" w:rsidP="0084513D">
            <w:pPr>
              <w:jc w:val="left"/>
              <w:rPr>
                <w:rFonts w:ascii="Candara" w:hAnsi="Candara" w:cs="Times New Roman"/>
                <w:color w:val="506428"/>
                <w:sz w:val="19"/>
                <w:szCs w:val="19"/>
              </w:rPr>
            </w:pPr>
            <w:r>
              <w:rPr>
                <w:rFonts w:ascii="Candara" w:hAnsi="Candara" w:cs="Times New Roman"/>
                <w:color w:val="506428"/>
                <w:sz w:val="19"/>
                <w:szCs w:val="19"/>
              </w:rPr>
              <w:t>26244349</w:t>
            </w:r>
          </w:p>
        </w:tc>
      </w:tr>
      <w:tr w:rsidR="00896B08" w:rsidRPr="002A47D3" w14:paraId="15A8F69D" w14:textId="77777777" w:rsidTr="00C412FD">
        <w:trPr>
          <w:trHeight w:val="283"/>
        </w:trPr>
        <w:tc>
          <w:tcPr>
            <w:tcW w:w="2519" w:type="dxa"/>
            <w:tcBorders>
              <w:top w:val="single" w:sz="4" w:space="0" w:color="EAF1DD"/>
              <w:bottom w:val="single" w:sz="4" w:space="0" w:color="506428"/>
            </w:tcBorders>
            <w:shd w:val="clear" w:color="auto" w:fill="506428"/>
            <w:vAlign w:val="center"/>
          </w:tcPr>
          <w:p w14:paraId="0B846DFB"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TRR</w:t>
            </w:r>
          </w:p>
        </w:tc>
        <w:tc>
          <w:tcPr>
            <w:tcW w:w="6434" w:type="dxa"/>
            <w:tcBorders>
              <w:bottom w:val="single" w:sz="4" w:space="0" w:color="506428"/>
            </w:tcBorders>
            <w:vAlign w:val="center"/>
          </w:tcPr>
          <w:p w14:paraId="727BE263" w14:textId="71769D54" w:rsidR="00896B08" w:rsidRPr="002A47D3" w:rsidRDefault="00C412FD" w:rsidP="0084513D">
            <w:pPr>
              <w:jc w:val="left"/>
              <w:rPr>
                <w:rFonts w:ascii="Candara" w:hAnsi="Candara" w:cs="Times New Roman"/>
                <w:color w:val="506428"/>
                <w:sz w:val="19"/>
                <w:szCs w:val="19"/>
              </w:rPr>
            </w:pPr>
            <w:r w:rsidRPr="00C412FD">
              <w:rPr>
                <w:rFonts w:ascii="Candara" w:hAnsi="Candara" w:cs="Times New Roman"/>
                <w:color w:val="506428"/>
                <w:sz w:val="19"/>
                <w:szCs w:val="19"/>
              </w:rPr>
              <w:t>05100-8010761948</w:t>
            </w:r>
          </w:p>
        </w:tc>
      </w:tr>
    </w:tbl>
    <w:p w14:paraId="0E09A840" w14:textId="77777777" w:rsidR="00744470" w:rsidRPr="002A47D3" w:rsidRDefault="00744470" w:rsidP="0003125E">
      <w:pPr>
        <w:rPr>
          <w:rFonts w:ascii="Candara" w:hAnsi="Candara"/>
          <w:sz w:val="19"/>
          <w:szCs w:val="19"/>
        </w:rPr>
      </w:pPr>
    </w:p>
    <w:p w14:paraId="2388501B" w14:textId="01250A34" w:rsidR="009D6794" w:rsidRPr="002A47D3" w:rsidRDefault="00661B4D" w:rsidP="0003125E">
      <w:pPr>
        <w:rPr>
          <w:rFonts w:ascii="Candara" w:hAnsi="Candara"/>
          <w:sz w:val="19"/>
          <w:szCs w:val="19"/>
        </w:rPr>
      </w:pPr>
      <w:r w:rsidRPr="002A47D3">
        <w:rPr>
          <w:rFonts w:ascii="Candara" w:hAnsi="Candara"/>
          <w:sz w:val="19"/>
          <w:szCs w:val="19"/>
        </w:rPr>
        <w:t>na podlagi 4</w:t>
      </w:r>
      <w:r w:rsidR="00F82DB3">
        <w:rPr>
          <w:rFonts w:ascii="Candara" w:hAnsi="Candara"/>
          <w:sz w:val="19"/>
          <w:szCs w:val="19"/>
        </w:rPr>
        <w:t>0</w:t>
      </w:r>
      <w:r w:rsidR="00B71F3D" w:rsidRPr="002A47D3">
        <w:rPr>
          <w:rFonts w:ascii="Candara" w:hAnsi="Candara"/>
          <w:sz w:val="19"/>
          <w:szCs w:val="19"/>
        </w:rPr>
        <w:t>. člena Zakona o javnem naročanju (</w:t>
      </w:r>
      <w:r w:rsidR="00372CE6" w:rsidRPr="00372CE6">
        <w:rPr>
          <w:rFonts w:ascii="Candara" w:hAnsi="Candara"/>
          <w:sz w:val="19"/>
          <w:szCs w:val="19"/>
        </w:rPr>
        <w:t xml:space="preserve">Uradni list RS, št. 91/15, 14/18, 121/21, 10/22, 74/22 – </w:t>
      </w:r>
      <w:proofErr w:type="spellStart"/>
      <w:r w:rsidR="00372CE6" w:rsidRPr="00372CE6">
        <w:rPr>
          <w:rFonts w:ascii="Candara" w:hAnsi="Candara"/>
          <w:sz w:val="19"/>
          <w:szCs w:val="19"/>
        </w:rPr>
        <w:t>odl</w:t>
      </w:r>
      <w:proofErr w:type="spellEnd"/>
      <w:r w:rsidR="00372CE6" w:rsidRPr="00372CE6">
        <w:rPr>
          <w:rFonts w:ascii="Candara" w:hAnsi="Candara"/>
          <w:sz w:val="19"/>
          <w:szCs w:val="19"/>
        </w:rPr>
        <w:t xml:space="preserve">. US, 100/22 – </w:t>
      </w:r>
      <w:r w:rsidR="00F82DB3" w:rsidRPr="00F82DB3">
        <w:rPr>
          <w:rFonts w:ascii="Candara" w:hAnsi="Candara"/>
          <w:sz w:val="19"/>
          <w:szCs w:val="19"/>
        </w:rPr>
        <w:t xml:space="preserve">ZNUZSZS, </w:t>
      </w:r>
      <w:hyperlink r:id="rId13" w:tgtFrame="_blank" w:tooltip="Zakon o spremembah in dopolnitvah Zakona o javnem naročanju (ZJN-3D)" w:history="1">
        <w:r w:rsidR="00F82DB3" w:rsidRPr="00F82DB3">
          <w:t>28/23</w:t>
        </w:r>
      </w:hyperlink>
      <w:r w:rsidR="00F82DB3" w:rsidRPr="00F82DB3">
        <w:rPr>
          <w:rFonts w:ascii="Candara" w:hAnsi="Candara"/>
          <w:sz w:val="19"/>
          <w:szCs w:val="19"/>
        </w:rPr>
        <w:t xml:space="preserve">, </w:t>
      </w:r>
      <w:hyperlink r:id="rId14" w:tgtFrame="_blank" w:tooltip="Zakon o spremembah in dopolnitvah Zakona o odpravi posledic naravnih nesreč (ZOPNN-F)" w:history="1">
        <w:r w:rsidR="00F82DB3" w:rsidRPr="00F82DB3">
          <w:t>88/23</w:t>
        </w:r>
      </w:hyperlink>
      <w:r w:rsidR="00F82DB3" w:rsidRPr="00F82DB3">
        <w:rPr>
          <w:rFonts w:ascii="Candara" w:hAnsi="Candara"/>
          <w:sz w:val="19"/>
          <w:szCs w:val="19"/>
        </w:rPr>
        <w:t xml:space="preserve"> – ZOPNN-F in </w:t>
      </w:r>
      <w:hyperlink r:id="rId15" w:tgtFrame="_blank" w:tooltip="Zakon o objavljanju v Uradnem listu Republike Slovenije (ZOUL)" w:history="1">
        <w:r w:rsidR="00F82DB3" w:rsidRPr="00F82DB3">
          <w:t>83/25</w:t>
        </w:r>
      </w:hyperlink>
      <w:r w:rsidR="00F82DB3" w:rsidRPr="00F82DB3">
        <w:rPr>
          <w:rFonts w:ascii="Candara" w:hAnsi="Candara"/>
          <w:sz w:val="19"/>
          <w:szCs w:val="19"/>
        </w:rPr>
        <w:t xml:space="preserve"> – ZOUL</w:t>
      </w:r>
      <w:r w:rsidR="00372CE6" w:rsidRPr="00372CE6">
        <w:rPr>
          <w:rFonts w:ascii="Candara" w:hAnsi="Candara"/>
          <w:sz w:val="19"/>
          <w:szCs w:val="19"/>
        </w:rPr>
        <w:t>;</w:t>
      </w:r>
      <w:r w:rsidR="00B71F3D" w:rsidRPr="002A47D3">
        <w:rPr>
          <w:rFonts w:ascii="Candara" w:hAnsi="Candara"/>
          <w:sz w:val="19"/>
          <w:szCs w:val="19"/>
        </w:rPr>
        <w:t>, v nadaljevanju ZJN-3) vabi vse zainteresirane ponudnike, da v skladu z zahtevami iz te dokumentacije predložijo svojo pisno ponudbo v zvezi z oddajo javnega naročila</w:t>
      </w:r>
      <w:r w:rsidR="00556811" w:rsidRPr="002A47D3">
        <w:rPr>
          <w:rFonts w:ascii="Candara" w:hAnsi="Candara"/>
          <w:sz w:val="19"/>
          <w:szCs w:val="19"/>
        </w:rPr>
        <w:t xml:space="preserve">, za javno naročilo </w:t>
      </w:r>
      <w:r w:rsidR="00556811" w:rsidRPr="002A47D3">
        <w:rPr>
          <w:rFonts w:ascii="Candara" w:hAnsi="Candara"/>
          <w:b/>
          <w:color w:val="506428"/>
          <w:sz w:val="19"/>
          <w:szCs w:val="19"/>
        </w:rPr>
        <w:t>»</w:t>
      </w:r>
      <w:r w:rsidR="00F82DB3">
        <w:rPr>
          <w:rFonts w:ascii="Candara" w:hAnsi="Candara"/>
          <w:b/>
          <w:color w:val="506428"/>
          <w:sz w:val="19"/>
          <w:szCs w:val="19"/>
        </w:rPr>
        <w:t>GASILSKO VOZILO GVGP-2</w:t>
      </w:r>
      <w:r w:rsidR="00556811" w:rsidRPr="002A47D3">
        <w:rPr>
          <w:rFonts w:ascii="Candara" w:hAnsi="Candara"/>
          <w:b/>
          <w:color w:val="506428"/>
          <w:sz w:val="19"/>
          <w:szCs w:val="19"/>
        </w:rPr>
        <w:t>«</w:t>
      </w:r>
      <w:r w:rsidR="00070D34">
        <w:rPr>
          <w:rFonts w:ascii="Candara" w:hAnsi="Candara"/>
          <w:sz w:val="19"/>
          <w:szCs w:val="19"/>
        </w:rPr>
        <w:t>.</w:t>
      </w:r>
    </w:p>
    <w:p w14:paraId="3F75DFC5" w14:textId="77777777" w:rsidR="002B2AB6" w:rsidRPr="002A47D3" w:rsidRDefault="002B2AB6" w:rsidP="0003125E">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C573222" w14:textId="77777777" w:rsidTr="0084513D">
        <w:trPr>
          <w:trHeight w:val="340"/>
        </w:trPr>
        <w:tc>
          <w:tcPr>
            <w:tcW w:w="9103" w:type="dxa"/>
            <w:gridSpan w:val="2"/>
            <w:tcBorders>
              <w:top w:val="single" w:sz="4" w:space="0" w:color="EAF1DD"/>
              <w:left w:val="single" w:sz="4" w:space="0" w:color="EAF1DD"/>
              <w:bottom w:val="single" w:sz="4" w:space="0" w:color="EAF1DD"/>
              <w:right w:val="single" w:sz="4" w:space="0" w:color="EAF1DD"/>
            </w:tcBorders>
            <w:shd w:val="clear" w:color="auto" w:fill="506428"/>
            <w:vAlign w:val="center"/>
          </w:tcPr>
          <w:p w14:paraId="281658BE" w14:textId="77777777" w:rsidR="00896B08" w:rsidRPr="002A47D3" w:rsidRDefault="00896B08" w:rsidP="00896B08">
            <w:pPr>
              <w:jc w:val="left"/>
              <w:rPr>
                <w:rFonts w:ascii="Candara" w:hAnsi="Candara" w:cs="Times New Roman"/>
                <w:b/>
                <w:color w:val="FFFFFF"/>
                <w:sz w:val="20"/>
                <w:szCs w:val="20"/>
              </w:rPr>
            </w:pPr>
            <w:r w:rsidRPr="002A47D3">
              <w:rPr>
                <w:rFonts w:ascii="Candara" w:hAnsi="Candara" w:cs="Times New Roman"/>
                <w:b/>
                <w:bCs/>
                <w:color w:val="FFFFFF"/>
                <w:sz w:val="20"/>
                <w:szCs w:val="20"/>
              </w:rPr>
              <w:t>SPLOŠNI PODATKI O JAVNEM NAROČILU</w:t>
            </w:r>
          </w:p>
        </w:tc>
      </w:tr>
      <w:tr w:rsidR="00556811" w:rsidRPr="002A47D3" w14:paraId="4625F701"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2B3CA3"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vrsta postopka</w:t>
            </w:r>
          </w:p>
        </w:tc>
        <w:tc>
          <w:tcPr>
            <w:tcW w:w="6551" w:type="dxa"/>
            <w:tcBorders>
              <w:top w:val="single" w:sz="4" w:space="0" w:color="506428"/>
              <w:left w:val="single" w:sz="4" w:space="0" w:color="EAF1DD"/>
            </w:tcBorders>
            <w:vAlign w:val="center"/>
          </w:tcPr>
          <w:p w14:paraId="6DC1FD79" w14:textId="7C0CEF93" w:rsidR="00556811" w:rsidRPr="002A47D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ODPRTI POSTOPEK</w:t>
            </w:r>
          </w:p>
        </w:tc>
      </w:tr>
      <w:tr w:rsidR="00556811" w:rsidRPr="002A47D3" w14:paraId="71CB08A3"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981B881"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naslov naročila</w:t>
            </w:r>
          </w:p>
        </w:tc>
        <w:tc>
          <w:tcPr>
            <w:tcW w:w="6551" w:type="dxa"/>
            <w:tcBorders>
              <w:left w:val="single" w:sz="4" w:space="0" w:color="EAF1DD"/>
            </w:tcBorders>
            <w:vAlign w:val="center"/>
          </w:tcPr>
          <w:p w14:paraId="40901038" w14:textId="6B04F804" w:rsidR="00556811" w:rsidRPr="002A47D3" w:rsidRDefault="00F82DB3" w:rsidP="009A137B">
            <w:pPr>
              <w:jc w:val="left"/>
              <w:rPr>
                <w:rFonts w:ascii="Candara" w:hAnsi="Candara" w:cs="Times New Roman"/>
                <w:b/>
                <w:color w:val="506428"/>
                <w:sz w:val="19"/>
                <w:szCs w:val="19"/>
              </w:rPr>
            </w:pPr>
            <w:r>
              <w:rPr>
                <w:rFonts w:ascii="Candara" w:hAnsi="Candara" w:cs="Times New Roman"/>
                <w:b/>
                <w:color w:val="506428"/>
                <w:sz w:val="19"/>
                <w:szCs w:val="19"/>
              </w:rPr>
              <w:t>GASILSKO VOZILO GVGP-2</w:t>
            </w:r>
          </w:p>
        </w:tc>
      </w:tr>
      <w:tr w:rsidR="00556811" w:rsidRPr="002A47D3" w14:paraId="22E70B84"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5173C52"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sklopi</w:t>
            </w:r>
          </w:p>
        </w:tc>
        <w:tc>
          <w:tcPr>
            <w:tcW w:w="6551" w:type="dxa"/>
            <w:tcBorders>
              <w:left w:val="single" w:sz="4" w:space="0" w:color="EAF1DD"/>
            </w:tcBorders>
            <w:vAlign w:val="center"/>
          </w:tcPr>
          <w:p w14:paraId="3771C6DE" w14:textId="77777777" w:rsidR="00556811" w:rsidRPr="002A47D3" w:rsidRDefault="00556811" w:rsidP="00571F31">
            <w:pPr>
              <w:jc w:val="left"/>
              <w:rPr>
                <w:rFonts w:ascii="Candara" w:hAnsi="Candara" w:cs="Times New Roman"/>
                <w:b/>
                <w:color w:val="506428"/>
                <w:sz w:val="19"/>
                <w:szCs w:val="19"/>
              </w:rPr>
            </w:pPr>
            <w:r w:rsidRPr="002A47D3">
              <w:rPr>
                <w:rFonts w:ascii="Candara" w:hAnsi="Candara" w:cs="Times New Roman"/>
                <w:b/>
                <w:color w:val="506428"/>
                <w:sz w:val="19"/>
                <w:szCs w:val="19"/>
              </w:rPr>
              <w:t>naročilo</w:t>
            </w:r>
            <w:r w:rsidR="009C6D05" w:rsidRPr="002A47D3">
              <w:rPr>
                <w:rFonts w:ascii="Candara" w:hAnsi="Candara" w:cs="Times New Roman"/>
                <w:b/>
                <w:color w:val="506428"/>
                <w:sz w:val="19"/>
                <w:szCs w:val="19"/>
              </w:rPr>
              <w:t xml:space="preserve"> ni razdeljeno v sklope; ponudba</w:t>
            </w:r>
            <w:r w:rsidRPr="002A47D3">
              <w:rPr>
                <w:rFonts w:ascii="Candara" w:hAnsi="Candara" w:cs="Times New Roman"/>
                <w:b/>
                <w:color w:val="506428"/>
                <w:sz w:val="19"/>
                <w:szCs w:val="19"/>
              </w:rPr>
              <w:t xml:space="preserve"> se odda za celotno naročilo</w:t>
            </w:r>
          </w:p>
        </w:tc>
      </w:tr>
      <w:tr w:rsidR="002B2AB6" w:rsidRPr="00341A57" w14:paraId="02990F69"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4B18AC4" w14:textId="77777777" w:rsidR="002B2AB6" w:rsidRPr="00341A57" w:rsidRDefault="002B2AB6" w:rsidP="00571F31">
            <w:pPr>
              <w:jc w:val="left"/>
              <w:rPr>
                <w:rFonts w:ascii="Candara" w:hAnsi="Candara" w:cs="Times New Roman"/>
                <w:b/>
                <w:bCs/>
                <w:color w:val="FFFFFF"/>
                <w:sz w:val="19"/>
                <w:szCs w:val="19"/>
              </w:rPr>
            </w:pPr>
            <w:r w:rsidRPr="00341A57">
              <w:rPr>
                <w:rFonts w:ascii="Candara" w:hAnsi="Candara" w:cs="Times New Roman"/>
                <w:b/>
                <w:bCs/>
                <w:color w:val="FFFFFF"/>
                <w:sz w:val="19"/>
                <w:szCs w:val="19"/>
              </w:rPr>
              <w:t>rok za oddajo ponudbe</w:t>
            </w:r>
          </w:p>
        </w:tc>
        <w:tc>
          <w:tcPr>
            <w:tcW w:w="6551" w:type="dxa"/>
            <w:tcBorders>
              <w:left w:val="single" w:sz="4" w:space="0" w:color="EAF1DD"/>
            </w:tcBorders>
            <w:vAlign w:val="center"/>
          </w:tcPr>
          <w:p w14:paraId="7A254370" w14:textId="60E0D283" w:rsidR="002B2AB6" w:rsidRPr="0048750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15.9.2026</w:t>
            </w:r>
            <w:r w:rsidR="009F243E" w:rsidRPr="00487503">
              <w:rPr>
                <w:rFonts w:ascii="Candara" w:hAnsi="Candara" w:cs="Times New Roman"/>
                <w:b/>
                <w:color w:val="506428"/>
                <w:sz w:val="19"/>
                <w:szCs w:val="19"/>
              </w:rPr>
              <w:t xml:space="preserve"> </w:t>
            </w:r>
            <w:r w:rsidR="002B2AB6" w:rsidRPr="00487503">
              <w:rPr>
                <w:rFonts w:ascii="Candara" w:hAnsi="Candara" w:cs="Times New Roman"/>
                <w:b/>
                <w:color w:val="506428"/>
                <w:sz w:val="19"/>
                <w:szCs w:val="19"/>
              </w:rPr>
              <w:t xml:space="preserve">ob </w:t>
            </w:r>
            <w:r w:rsidR="00487503" w:rsidRPr="00487503">
              <w:rPr>
                <w:rFonts w:ascii="Candara" w:hAnsi="Candara" w:cs="Times New Roman"/>
                <w:b/>
                <w:color w:val="506428"/>
                <w:sz w:val="19"/>
                <w:szCs w:val="19"/>
              </w:rPr>
              <w:t>9</w:t>
            </w:r>
            <w:r w:rsidR="002B2AB6" w:rsidRPr="00487503">
              <w:rPr>
                <w:rFonts w:ascii="Candara" w:hAnsi="Candara" w:cs="Times New Roman"/>
                <w:b/>
                <w:color w:val="506428"/>
                <w:sz w:val="19"/>
                <w:szCs w:val="19"/>
              </w:rPr>
              <w:t>:00</w:t>
            </w:r>
            <w:r w:rsidR="009C6D05" w:rsidRPr="00487503">
              <w:rPr>
                <w:rFonts w:ascii="Candara" w:hAnsi="Candara" w:cs="Times New Roman"/>
                <w:b/>
                <w:color w:val="506428"/>
                <w:sz w:val="19"/>
                <w:szCs w:val="19"/>
              </w:rPr>
              <w:t xml:space="preserve"> </w:t>
            </w:r>
          </w:p>
        </w:tc>
      </w:tr>
      <w:tr w:rsidR="002B2AB6" w:rsidRPr="002A47D3" w14:paraId="15B28F57"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44F0DC07" w14:textId="77777777" w:rsidR="002B2AB6" w:rsidRPr="00341A57" w:rsidRDefault="002B2AB6" w:rsidP="00571F31">
            <w:pPr>
              <w:jc w:val="left"/>
              <w:rPr>
                <w:rFonts w:ascii="Candara" w:hAnsi="Candara" w:cs="Times New Roman"/>
                <w:b/>
                <w:bCs/>
                <w:color w:val="FFFFFF"/>
                <w:sz w:val="19"/>
                <w:szCs w:val="19"/>
              </w:rPr>
            </w:pPr>
            <w:r w:rsidRPr="00341A57">
              <w:rPr>
                <w:rFonts w:ascii="Candara" w:hAnsi="Candara" w:cs="Times New Roman"/>
                <w:b/>
                <w:bCs/>
                <w:color w:val="FFFFFF"/>
                <w:sz w:val="19"/>
                <w:szCs w:val="19"/>
              </w:rPr>
              <w:t>odpiranje ponudb</w:t>
            </w:r>
          </w:p>
        </w:tc>
        <w:tc>
          <w:tcPr>
            <w:tcW w:w="6551" w:type="dxa"/>
            <w:tcBorders>
              <w:left w:val="single" w:sz="4" w:space="0" w:color="EAF1DD"/>
              <w:bottom w:val="single" w:sz="4" w:space="0" w:color="506428"/>
            </w:tcBorders>
            <w:vAlign w:val="center"/>
          </w:tcPr>
          <w:p w14:paraId="6735CAD1" w14:textId="59499CF1" w:rsidR="002B2AB6" w:rsidRPr="0048750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15.9.2026</w:t>
            </w:r>
            <w:r w:rsidR="009F243E" w:rsidRPr="00487503">
              <w:rPr>
                <w:rFonts w:ascii="Candara" w:hAnsi="Candara" w:cs="Times New Roman"/>
                <w:b/>
                <w:color w:val="506428"/>
                <w:sz w:val="19"/>
                <w:szCs w:val="19"/>
              </w:rPr>
              <w:t xml:space="preserve"> </w:t>
            </w:r>
            <w:r w:rsidR="002B2AB6" w:rsidRPr="00487503">
              <w:rPr>
                <w:rFonts w:ascii="Candara" w:hAnsi="Candara" w:cs="Times New Roman"/>
                <w:b/>
                <w:color w:val="506428"/>
                <w:sz w:val="19"/>
                <w:szCs w:val="19"/>
              </w:rPr>
              <w:t xml:space="preserve">ob </w:t>
            </w:r>
            <w:r w:rsidR="001F342B" w:rsidRPr="00487503">
              <w:rPr>
                <w:rFonts w:ascii="Candara" w:hAnsi="Candara" w:cs="Times New Roman"/>
                <w:b/>
                <w:color w:val="506428"/>
                <w:sz w:val="19"/>
                <w:szCs w:val="19"/>
              </w:rPr>
              <w:t>1</w:t>
            </w:r>
            <w:r w:rsidR="006D7435" w:rsidRPr="00487503">
              <w:rPr>
                <w:rFonts w:ascii="Candara" w:hAnsi="Candara" w:cs="Times New Roman"/>
                <w:b/>
                <w:color w:val="506428"/>
                <w:sz w:val="19"/>
                <w:szCs w:val="19"/>
              </w:rPr>
              <w:t>0</w:t>
            </w:r>
            <w:r w:rsidR="001F342B" w:rsidRPr="00487503">
              <w:rPr>
                <w:rFonts w:ascii="Candara" w:hAnsi="Candara" w:cs="Times New Roman"/>
                <w:b/>
                <w:color w:val="506428"/>
                <w:sz w:val="19"/>
                <w:szCs w:val="19"/>
              </w:rPr>
              <w:t>:</w:t>
            </w:r>
            <w:r w:rsidR="00487503" w:rsidRPr="00487503">
              <w:rPr>
                <w:rFonts w:ascii="Candara" w:hAnsi="Candara" w:cs="Times New Roman"/>
                <w:b/>
                <w:color w:val="506428"/>
                <w:sz w:val="19"/>
                <w:szCs w:val="19"/>
              </w:rPr>
              <w:t>00</w:t>
            </w:r>
            <w:r w:rsidR="001F342B" w:rsidRPr="00487503">
              <w:rPr>
                <w:rFonts w:ascii="Candara" w:hAnsi="Candara" w:cs="Times New Roman"/>
                <w:b/>
                <w:color w:val="506428"/>
                <w:sz w:val="19"/>
                <w:szCs w:val="19"/>
              </w:rPr>
              <w:t xml:space="preserve"> </w:t>
            </w:r>
          </w:p>
        </w:tc>
      </w:tr>
    </w:tbl>
    <w:p w14:paraId="7E31C728" w14:textId="77777777" w:rsidR="00556811" w:rsidRPr="002A47D3" w:rsidRDefault="00556811" w:rsidP="0003125E">
      <w:pPr>
        <w:rPr>
          <w:rFonts w:ascii="Candara" w:hAnsi="Candara"/>
          <w:sz w:val="19"/>
          <w:szCs w:val="19"/>
        </w:rPr>
      </w:pPr>
    </w:p>
    <w:p w14:paraId="56B23F78" w14:textId="77777777" w:rsidR="00E34EF3" w:rsidRPr="002A47D3" w:rsidRDefault="00E34EF3" w:rsidP="00556811">
      <w:pPr>
        <w:rPr>
          <w:rFonts w:ascii="Candara" w:hAnsi="Candara"/>
          <w:sz w:val="19"/>
          <w:szCs w:val="19"/>
        </w:rPr>
      </w:pPr>
      <w:r w:rsidRPr="002A47D3">
        <w:rPr>
          <w:rFonts w:ascii="Candara" w:hAnsi="Candara"/>
          <w:b/>
          <w:color w:val="506428"/>
          <w:sz w:val="20"/>
          <w:szCs w:val="20"/>
        </w:rPr>
        <w:t>Ponudnik nosi vse stroške, povezane s pripravo in predložitvijo ponudbe. Naročnik v nobenem primeru ne bo povrnil nobenih stroškov, povezanih s pripravo ponudbe!</w:t>
      </w:r>
    </w:p>
    <w:p w14:paraId="0F39B4D7" w14:textId="77777777" w:rsidR="002B2AB6" w:rsidRPr="002A47D3" w:rsidRDefault="00E34EF3" w:rsidP="00556811">
      <w:pPr>
        <w:rPr>
          <w:rFonts w:ascii="Candara" w:hAnsi="Candara"/>
          <w:sz w:val="19"/>
          <w:szCs w:val="19"/>
        </w:rPr>
      </w:pPr>
      <w:r w:rsidRPr="002A47D3">
        <w:rPr>
          <w:rFonts w:ascii="Candara" w:hAnsi="Candara"/>
          <w:b/>
          <w:color w:val="506428"/>
          <w:sz w:val="20"/>
          <w:szCs w:val="20"/>
        </w:rPr>
        <w:t>Z oddajo ponudbe se ponudnik strinja z vsemi pogoji javnega naročila, ki izhajajo iz te razpisne dokumentacije!</w:t>
      </w:r>
    </w:p>
    <w:p w14:paraId="33DB5234" w14:textId="77777777" w:rsidR="00E1575A" w:rsidRPr="002A47D3" w:rsidRDefault="00E1575A" w:rsidP="00556811">
      <w:pPr>
        <w:rPr>
          <w:rFonts w:ascii="Candara" w:hAnsi="Candara"/>
          <w:sz w:val="19"/>
          <w:szCs w:val="19"/>
        </w:rPr>
      </w:pPr>
    </w:p>
    <w:p w14:paraId="7FED7445" w14:textId="77777777" w:rsidR="002B2AB6" w:rsidRPr="00341A57" w:rsidRDefault="002B2AB6" w:rsidP="00556811">
      <w:pPr>
        <w:rPr>
          <w:rFonts w:ascii="Candara" w:hAnsi="Candara"/>
          <w:sz w:val="19"/>
          <w:szCs w:val="19"/>
        </w:rPr>
      </w:pPr>
      <w:r w:rsidRPr="00341A57">
        <w:rPr>
          <w:rFonts w:ascii="Candara" w:hAnsi="Candara"/>
          <w:sz w:val="19"/>
          <w:szCs w:val="19"/>
        </w:rPr>
        <w:t>Ponudnikom predlagamo, da dokumentacijo v zvezi z oddajo javnega naročila natančno preberejo ter redno, do roka za oddajo ponudbe, spremljajo objave na Portalu javnih naročil.</w:t>
      </w:r>
    </w:p>
    <w:p w14:paraId="53928409" w14:textId="1BDB8E16" w:rsidR="00744470" w:rsidRPr="00341A57" w:rsidRDefault="00E1575A" w:rsidP="00556811">
      <w:pPr>
        <w:rPr>
          <w:rFonts w:ascii="Candara" w:hAnsi="Candara"/>
          <w:sz w:val="19"/>
          <w:szCs w:val="19"/>
        </w:rPr>
      </w:pPr>
      <w:r w:rsidRPr="00341A57">
        <w:rPr>
          <w:rFonts w:ascii="Candara" w:hAnsi="Candara"/>
          <w:sz w:val="19"/>
          <w:szCs w:val="19"/>
        </w:rPr>
        <w:t>Naročnik lahko, skladno z</w:t>
      </w:r>
      <w:r w:rsidRPr="00341A57">
        <w:rPr>
          <w:rFonts w:ascii="Candara" w:hAnsi="Candara"/>
          <w:color w:val="C00000"/>
          <w:sz w:val="19"/>
          <w:szCs w:val="19"/>
        </w:rPr>
        <w:t xml:space="preserve"> </w:t>
      </w:r>
      <w:r w:rsidRPr="00341A57">
        <w:rPr>
          <w:rFonts w:ascii="Candara" w:hAnsi="Candara"/>
          <w:sz w:val="19"/>
          <w:szCs w:val="19"/>
        </w:rPr>
        <w:t>določili ZJN-3, kadarkoli pred potekom roka za odpiranje ponudb ustavi postopek javnega naročila, ali v vseh fazah postopka po preteku roka za odpiranje ponudb zavrne vse ponudbe, ali po sprejemu odločitve o oddaji naročila do sklenitve pogodbe o izvedbi javnega naročila odstopi od izvedbe javnega naročila.</w:t>
      </w:r>
    </w:p>
    <w:p w14:paraId="36E0289C" w14:textId="77777777" w:rsidR="009E6207" w:rsidRPr="00341A57" w:rsidRDefault="009E6207" w:rsidP="00556811">
      <w:pPr>
        <w:rPr>
          <w:rFonts w:ascii="Candara" w:hAnsi="Candara"/>
          <w:sz w:val="19"/>
          <w:szCs w:val="19"/>
        </w:rPr>
      </w:pPr>
    </w:p>
    <w:p w14:paraId="5082AC42" w14:textId="77777777" w:rsidR="002B2AB6" w:rsidRPr="00341A57" w:rsidRDefault="00E1575A" w:rsidP="00556811">
      <w:pPr>
        <w:rPr>
          <w:rFonts w:ascii="Candara" w:hAnsi="Candara"/>
          <w:sz w:val="19"/>
          <w:szCs w:val="19"/>
        </w:rPr>
      </w:pPr>
      <w:r w:rsidRPr="00341A57">
        <w:rPr>
          <w:rFonts w:ascii="Candara" w:hAnsi="Candara"/>
          <w:sz w:val="19"/>
          <w:szCs w:val="19"/>
        </w:rPr>
        <w:t>S spoštovanjem!</w:t>
      </w:r>
    </w:p>
    <w:p w14:paraId="401733AC" w14:textId="225AB9D6" w:rsidR="002B2AB6" w:rsidRPr="00341A57" w:rsidRDefault="002B2AB6" w:rsidP="00556811">
      <w:pPr>
        <w:rPr>
          <w:rFonts w:ascii="Candara" w:hAnsi="Candara"/>
          <w:sz w:val="19"/>
          <w:szCs w:val="19"/>
        </w:rPr>
      </w:pP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00C412FD">
        <w:rPr>
          <w:rFonts w:ascii="Candara" w:hAnsi="Candara"/>
          <w:sz w:val="19"/>
          <w:szCs w:val="19"/>
        </w:rPr>
        <w:t>PGD Šempeter pri Gorici</w:t>
      </w:r>
    </w:p>
    <w:p w14:paraId="55262334" w14:textId="0E24C677" w:rsidR="002B2AB6" w:rsidRPr="00341A57" w:rsidRDefault="002B2AB6" w:rsidP="00556811">
      <w:pPr>
        <w:rPr>
          <w:rFonts w:ascii="Candara" w:hAnsi="Candara"/>
          <w:sz w:val="19"/>
          <w:szCs w:val="19"/>
        </w:rPr>
      </w:pP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00487503" w:rsidRPr="00487503">
        <w:rPr>
          <w:rFonts w:ascii="Candara" w:hAnsi="Candara"/>
          <w:sz w:val="19"/>
          <w:szCs w:val="19"/>
        </w:rPr>
        <w:t>Vodopivec Leon</w:t>
      </w:r>
    </w:p>
    <w:p w14:paraId="332153F0" w14:textId="77777777" w:rsidR="002B2AB6" w:rsidRPr="00341A57" w:rsidRDefault="002B2AB6" w:rsidP="00556811">
      <w:pPr>
        <w:rPr>
          <w:rFonts w:ascii="Candara" w:hAnsi="Candara"/>
          <w:sz w:val="19"/>
          <w:szCs w:val="19"/>
        </w:rPr>
      </w:pPr>
    </w:p>
    <w:p w14:paraId="209DF40F" w14:textId="575F0BC9" w:rsidR="009E6207" w:rsidRPr="002A47D3" w:rsidRDefault="00B223ED" w:rsidP="00556811">
      <w:pPr>
        <w:rPr>
          <w:rFonts w:ascii="Candara" w:hAnsi="Candara"/>
          <w:sz w:val="19"/>
          <w:szCs w:val="19"/>
        </w:rPr>
      </w:pPr>
      <w:r w:rsidRPr="00341A57">
        <w:rPr>
          <w:rFonts w:ascii="Candara" w:hAnsi="Candara"/>
          <w:sz w:val="19"/>
          <w:szCs w:val="19"/>
        </w:rPr>
        <w:t xml:space="preserve">Šempeter pri Gorici, </w:t>
      </w:r>
      <w:r w:rsidR="00F82DB3">
        <w:rPr>
          <w:rFonts w:ascii="Candara" w:hAnsi="Candara"/>
          <w:sz w:val="19"/>
          <w:szCs w:val="19"/>
        </w:rPr>
        <w:t>6.8.2026</w:t>
      </w:r>
    </w:p>
    <w:p w14:paraId="66A89D11"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sz w:val="19"/>
          <w:szCs w:val="19"/>
        </w:rPr>
        <w:br w:type="page"/>
      </w:r>
      <w:bookmarkStart w:id="34" w:name="_Toc452564368"/>
      <w:bookmarkStart w:id="35" w:name="_Toc452627907"/>
      <w:bookmarkStart w:id="36" w:name="_Toc453487056"/>
      <w:bookmarkStart w:id="37" w:name="_Toc453487209"/>
      <w:bookmarkStart w:id="38" w:name="_Toc453489287"/>
      <w:bookmarkStart w:id="39" w:name="_Toc453541454"/>
      <w:bookmarkStart w:id="40" w:name="_Toc453541724"/>
      <w:bookmarkStart w:id="41" w:name="_Toc453542151"/>
      <w:bookmarkStart w:id="42" w:name="_Toc453542274"/>
      <w:bookmarkStart w:id="43" w:name="_Toc453542795"/>
      <w:bookmarkStart w:id="44" w:name="_Toc528155830"/>
      <w:bookmarkStart w:id="45" w:name="_Toc147223056"/>
      <w:bookmarkStart w:id="46" w:name="_Toc236900554"/>
      <w:r w:rsidRPr="002A47D3">
        <w:rPr>
          <w:rFonts w:ascii="Candara" w:hAnsi="Candara" w:cs="Segoe UI"/>
          <w:color w:val="506428"/>
          <w:sz w:val="26"/>
          <w:szCs w:val="26"/>
          <w:lang w:val="sl-SI"/>
        </w:rPr>
        <w:lastRenderedPageBreak/>
        <w:t>1.1</w:t>
      </w:r>
      <w:r w:rsidRPr="002A47D3">
        <w:rPr>
          <w:rFonts w:ascii="Candara" w:hAnsi="Candara" w:cs="Segoe UI"/>
          <w:color w:val="506428"/>
          <w:sz w:val="26"/>
          <w:szCs w:val="26"/>
          <w:lang w:val="sl-SI"/>
        </w:rPr>
        <w:tab/>
        <w:t>PODATKI O JAVNEM NAROČILU</w:t>
      </w:r>
      <w:bookmarkEnd w:id="34"/>
      <w:bookmarkEnd w:id="35"/>
      <w:bookmarkEnd w:id="36"/>
      <w:bookmarkEnd w:id="37"/>
      <w:bookmarkEnd w:id="38"/>
      <w:bookmarkEnd w:id="39"/>
      <w:bookmarkEnd w:id="40"/>
      <w:bookmarkEnd w:id="41"/>
      <w:bookmarkEnd w:id="42"/>
      <w:bookmarkEnd w:id="43"/>
      <w:bookmarkEnd w:id="44"/>
      <w:bookmarkEnd w:id="45"/>
      <w:bookmarkEnd w:id="46"/>
    </w:p>
    <w:p w14:paraId="6D9E892A" w14:textId="77777777" w:rsidR="009E6207" w:rsidRPr="002A47D3" w:rsidRDefault="009E6207" w:rsidP="00556811">
      <w:pPr>
        <w:rPr>
          <w:rFonts w:ascii="Candara" w:hAnsi="Candara"/>
          <w:sz w:val="19"/>
          <w:szCs w:val="19"/>
        </w:rPr>
      </w:pPr>
    </w:p>
    <w:p w14:paraId="7600F0FD" w14:textId="7E4794F3" w:rsidR="00E1575A" w:rsidRPr="00236583" w:rsidRDefault="00836AEC" w:rsidP="00E1575A">
      <w:pPr>
        <w:rPr>
          <w:rFonts w:ascii="Candara" w:hAnsi="Candara"/>
          <w:sz w:val="19"/>
          <w:szCs w:val="19"/>
        </w:rPr>
      </w:pPr>
      <w:r w:rsidRPr="002A47D3">
        <w:rPr>
          <w:rFonts w:ascii="Candara" w:hAnsi="Candara"/>
          <w:sz w:val="19"/>
          <w:szCs w:val="19"/>
        </w:rPr>
        <w:t>N</w:t>
      </w:r>
      <w:r w:rsidR="00E1575A" w:rsidRPr="002A47D3">
        <w:rPr>
          <w:rFonts w:ascii="Candara" w:hAnsi="Candara"/>
          <w:sz w:val="19"/>
          <w:szCs w:val="19"/>
        </w:rPr>
        <w:t xml:space="preserve">aročnik </w:t>
      </w:r>
      <w:r w:rsidR="00C412FD">
        <w:rPr>
          <w:rFonts w:ascii="Candara" w:hAnsi="Candara"/>
          <w:b/>
          <w:bCs/>
          <w:sz w:val="19"/>
          <w:szCs w:val="19"/>
        </w:rPr>
        <w:t>PGD ŠEMPETER PRI GORICI</w:t>
      </w:r>
      <w:r w:rsidR="00E1575A" w:rsidRPr="002A47D3">
        <w:rPr>
          <w:rFonts w:ascii="Candara" w:hAnsi="Candara"/>
          <w:b/>
          <w:bCs/>
          <w:sz w:val="19"/>
          <w:szCs w:val="19"/>
        </w:rPr>
        <w:t xml:space="preserve">, </w:t>
      </w:r>
      <w:r w:rsidR="00AB3BAC">
        <w:rPr>
          <w:rFonts w:ascii="Candara" w:hAnsi="Candara"/>
          <w:b/>
          <w:bCs/>
          <w:sz w:val="19"/>
          <w:szCs w:val="19"/>
        </w:rPr>
        <w:t>Ulica Nikole Tesle 4</w:t>
      </w:r>
      <w:r w:rsidR="00E1575A" w:rsidRPr="002A47D3">
        <w:rPr>
          <w:rFonts w:ascii="Candara" w:hAnsi="Candara"/>
          <w:b/>
          <w:bCs/>
          <w:sz w:val="19"/>
          <w:szCs w:val="19"/>
        </w:rPr>
        <w:t>, 5290 Šempeter pri Gorici</w:t>
      </w:r>
      <w:r w:rsidR="00E1575A" w:rsidRPr="002A47D3">
        <w:rPr>
          <w:rFonts w:ascii="Candara" w:hAnsi="Candara"/>
          <w:sz w:val="19"/>
          <w:szCs w:val="19"/>
        </w:rPr>
        <w:t xml:space="preserve">, vabi </w:t>
      </w:r>
      <w:r w:rsidR="00097286" w:rsidRPr="002A47D3">
        <w:rPr>
          <w:rFonts w:ascii="Candara" w:hAnsi="Candara"/>
          <w:sz w:val="19"/>
          <w:szCs w:val="19"/>
        </w:rPr>
        <w:t>vse zainteresirane ponudnike, da pred</w:t>
      </w:r>
      <w:r w:rsidRPr="002A47D3">
        <w:rPr>
          <w:rFonts w:ascii="Candara" w:hAnsi="Candara"/>
          <w:sz w:val="19"/>
          <w:szCs w:val="19"/>
        </w:rPr>
        <w:t>ložijo svojo ponudbo po zahtevah</w:t>
      </w:r>
      <w:r w:rsidR="00097286" w:rsidRPr="002A47D3">
        <w:rPr>
          <w:rFonts w:ascii="Candara" w:hAnsi="Candara"/>
          <w:sz w:val="19"/>
          <w:szCs w:val="19"/>
        </w:rPr>
        <w:t xml:space="preserve"> razpisne dokumentacije za javno naročilo </w:t>
      </w:r>
      <w:r w:rsidR="00097286" w:rsidRPr="002A47D3">
        <w:rPr>
          <w:rFonts w:ascii="Candara" w:hAnsi="Candara"/>
          <w:b/>
          <w:color w:val="506428"/>
          <w:sz w:val="19"/>
          <w:szCs w:val="19"/>
        </w:rPr>
        <w:t>»</w:t>
      </w:r>
      <w:r w:rsidR="00F82DB3">
        <w:rPr>
          <w:rFonts w:ascii="Candara" w:hAnsi="Candara"/>
          <w:b/>
          <w:color w:val="506428"/>
          <w:sz w:val="19"/>
          <w:szCs w:val="19"/>
        </w:rPr>
        <w:t>GASILSKO VOZILO GVGP-2</w:t>
      </w:r>
      <w:r w:rsidR="00097286" w:rsidRPr="002A47D3">
        <w:rPr>
          <w:rFonts w:ascii="Candara" w:hAnsi="Candara"/>
          <w:b/>
          <w:color w:val="506428"/>
          <w:sz w:val="19"/>
          <w:szCs w:val="19"/>
        </w:rPr>
        <w:t>«</w:t>
      </w:r>
      <w:r w:rsidR="00236583" w:rsidRPr="00236583">
        <w:rPr>
          <w:rFonts w:ascii="Candara" w:hAnsi="Candara"/>
          <w:sz w:val="19"/>
          <w:szCs w:val="19"/>
        </w:rPr>
        <w:t xml:space="preserve"> </w:t>
      </w:r>
      <w:r w:rsidR="00097286" w:rsidRPr="00236583">
        <w:rPr>
          <w:rFonts w:ascii="Candara" w:hAnsi="Candara"/>
          <w:sz w:val="19"/>
          <w:szCs w:val="19"/>
        </w:rPr>
        <w:t>(v</w:t>
      </w:r>
      <w:r w:rsidR="00F05040" w:rsidRPr="00236583">
        <w:rPr>
          <w:rFonts w:ascii="Candara" w:hAnsi="Candara"/>
          <w:sz w:val="19"/>
          <w:szCs w:val="19"/>
        </w:rPr>
        <w:t xml:space="preserve"> nadaljevanju: javno naročilo</w:t>
      </w:r>
      <w:r w:rsidR="00023506" w:rsidRPr="00236583">
        <w:rPr>
          <w:rFonts w:ascii="Candara" w:hAnsi="Candara"/>
          <w:sz w:val="19"/>
          <w:szCs w:val="19"/>
        </w:rPr>
        <w:t>.</w:t>
      </w:r>
      <w:r w:rsidR="004D7511" w:rsidRPr="00236583">
        <w:rPr>
          <w:rFonts w:ascii="Candara" w:hAnsi="Candara"/>
          <w:sz w:val="19"/>
          <w:szCs w:val="19"/>
        </w:rPr>
        <w:t>)</w:t>
      </w:r>
    </w:p>
    <w:p w14:paraId="1D2A06EF" w14:textId="77777777" w:rsidR="00097286" w:rsidRPr="002A47D3" w:rsidRDefault="00097286" w:rsidP="00E1575A">
      <w:pPr>
        <w:rPr>
          <w:rFonts w:ascii="Candara" w:hAnsi="Candara"/>
          <w:sz w:val="19"/>
          <w:szCs w:val="19"/>
        </w:rPr>
      </w:pPr>
    </w:p>
    <w:p w14:paraId="7058BD63" w14:textId="00B72592" w:rsidR="009E6207" w:rsidRPr="002A47D3" w:rsidRDefault="00E1575A" w:rsidP="00E1575A">
      <w:pPr>
        <w:rPr>
          <w:rFonts w:ascii="Candara" w:hAnsi="Candara"/>
          <w:sz w:val="19"/>
          <w:szCs w:val="19"/>
        </w:rPr>
      </w:pPr>
      <w:r w:rsidRPr="002A47D3">
        <w:rPr>
          <w:rFonts w:ascii="Candara" w:hAnsi="Candara"/>
          <w:sz w:val="19"/>
          <w:szCs w:val="19"/>
        </w:rPr>
        <w:t>Vrsta postopka za oddajo javnega naročila:</w:t>
      </w:r>
      <w:r w:rsidRPr="002A47D3">
        <w:rPr>
          <w:rFonts w:ascii="Candara" w:hAnsi="Candara"/>
          <w:b/>
          <w:sz w:val="19"/>
          <w:szCs w:val="19"/>
        </w:rPr>
        <w:t xml:space="preserve"> </w:t>
      </w:r>
      <w:r w:rsidR="00F82DB3">
        <w:rPr>
          <w:rFonts w:ascii="Candara" w:hAnsi="Candara"/>
          <w:b/>
          <w:sz w:val="19"/>
          <w:szCs w:val="19"/>
        </w:rPr>
        <w:t>ODPRTI POSTOPEK</w:t>
      </w:r>
    </w:p>
    <w:p w14:paraId="17667282" w14:textId="77777777" w:rsidR="00F05040" w:rsidRPr="002A47D3" w:rsidRDefault="00F05040" w:rsidP="00E1575A">
      <w:pPr>
        <w:rPr>
          <w:rFonts w:ascii="Candara" w:hAnsi="Candara"/>
          <w:sz w:val="19"/>
          <w:szCs w:val="19"/>
        </w:rPr>
      </w:pPr>
    </w:p>
    <w:p w14:paraId="50439C4C" w14:textId="77777777" w:rsidR="00F05040" w:rsidRPr="002A47D3" w:rsidRDefault="00F05040" w:rsidP="00E1575A">
      <w:pPr>
        <w:rPr>
          <w:rFonts w:ascii="Candara" w:hAnsi="Candara"/>
          <w:sz w:val="19"/>
          <w:szCs w:val="19"/>
        </w:rPr>
      </w:pPr>
      <w:r w:rsidRPr="002A47D3">
        <w:rPr>
          <w:rFonts w:ascii="Candara" w:hAnsi="Candara"/>
          <w:sz w:val="19"/>
          <w:szCs w:val="19"/>
        </w:rPr>
        <w:t>Javno naročilo ni razdeljeno na sklope.</w:t>
      </w:r>
    </w:p>
    <w:p w14:paraId="4CCFFCDB" w14:textId="77777777" w:rsidR="00F05040" w:rsidRPr="002A47D3" w:rsidRDefault="00F05040" w:rsidP="00E1575A">
      <w:pPr>
        <w:rPr>
          <w:rFonts w:ascii="Candara" w:hAnsi="Candara"/>
          <w:sz w:val="19"/>
          <w:szCs w:val="19"/>
        </w:rPr>
      </w:pPr>
    </w:p>
    <w:p w14:paraId="622430F4" w14:textId="77777777" w:rsidR="00F05040" w:rsidRPr="002A47D3" w:rsidRDefault="00F05040" w:rsidP="00E1575A">
      <w:pPr>
        <w:rPr>
          <w:rFonts w:ascii="Candara" w:hAnsi="Candara"/>
          <w:sz w:val="19"/>
          <w:szCs w:val="19"/>
        </w:rPr>
      </w:pPr>
      <w:r w:rsidRPr="002A47D3">
        <w:rPr>
          <w:rFonts w:ascii="Candara" w:hAnsi="Candara"/>
          <w:sz w:val="19"/>
          <w:szCs w:val="19"/>
        </w:rPr>
        <w:t>Variantne ponudbe niso dovoljene.</w:t>
      </w:r>
    </w:p>
    <w:p w14:paraId="2176E0DA" w14:textId="77777777" w:rsidR="00F05040" w:rsidRPr="002A47D3" w:rsidRDefault="00F05040" w:rsidP="00E1575A">
      <w:pPr>
        <w:rPr>
          <w:rFonts w:ascii="Candara" w:hAnsi="Candara"/>
          <w:sz w:val="19"/>
          <w:szCs w:val="19"/>
        </w:rPr>
      </w:pPr>
    </w:p>
    <w:p w14:paraId="689CC75C" w14:textId="77777777" w:rsidR="00F05040" w:rsidRPr="002A47D3" w:rsidRDefault="00F05040" w:rsidP="00F05040">
      <w:pPr>
        <w:rPr>
          <w:rFonts w:ascii="Candara" w:hAnsi="Candara"/>
          <w:sz w:val="19"/>
          <w:szCs w:val="19"/>
        </w:rPr>
      </w:pPr>
      <w:r w:rsidRPr="002A47D3">
        <w:rPr>
          <w:rFonts w:ascii="Candara" w:hAnsi="Candara"/>
          <w:sz w:val="19"/>
          <w:szCs w:val="19"/>
        </w:rPr>
        <w:t>Ponudnik nosi vse stroške, povezane s pripravo in predložitvijo ponudbe. Naročnik v nobenem primeru ne bo povrnil nobenih stroškov, povezanih s pripravo ponudbe!</w:t>
      </w:r>
    </w:p>
    <w:p w14:paraId="61990F27" w14:textId="77777777" w:rsidR="00F05040" w:rsidRPr="002A47D3" w:rsidRDefault="00F05040" w:rsidP="00F05040">
      <w:pPr>
        <w:rPr>
          <w:rFonts w:ascii="Candara" w:hAnsi="Candara"/>
          <w:sz w:val="19"/>
          <w:szCs w:val="19"/>
        </w:rPr>
      </w:pPr>
    </w:p>
    <w:p w14:paraId="47E7393D" w14:textId="77777777" w:rsidR="00F05040" w:rsidRPr="002A47D3" w:rsidRDefault="00F05040" w:rsidP="00F05040">
      <w:pPr>
        <w:rPr>
          <w:rFonts w:ascii="Candara" w:hAnsi="Candara"/>
          <w:sz w:val="19"/>
          <w:szCs w:val="19"/>
        </w:rPr>
      </w:pPr>
      <w:r w:rsidRPr="002A47D3">
        <w:rPr>
          <w:rFonts w:ascii="Candara" w:hAnsi="Candara"/>
          <w:sz w:val="19"/>
          <w:szCs w:val="19"/>
        </w:rPr>
        <w:t>Z oddajo ponudbe se ponudnik strinja z vsemi pogoji javnega naročila, ki izhajajo iz te razpisne dokumentacije!</w:t>
      </w:r>
    </w:p>
    <w:p w14:paraId="0C8BAC7C" w14:textId="77777777" w:rsidR="009E6207" w:rsidRPr="002A47D3" w:rsidRDefault="009E6207" w:rsidP="00556811">
      <w:pPr>
        <w:rPr>
          <w:rFonts w:ascii="Candara" w:hAnsi="Candara"/>
          <w:sz w:val="19"/>
          <w:szCs w:val="19"/>
        </w:rPr>
      </w:pPr>
    </w:p>
    <w:p w14:paraId="6564C3EC" w14:textId="77777777" w:rsidR="00097286" w:rsidRPr="002A47D3" w:rsidRDefault="00097286" w:rsidP="00556811">
      <w:pPr>
        <w:rPr>
          <w:rFonts w:ascii="Candara" w:hAnsi="Candara"/>
          <w:sz w:val="19"/>
          <w:szCs w:val="19"/>
        </w:rPr>
      </w:pPr>
    </w:p>
    <w:p w14:paraId="65BD1B62"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47" w:name="_Toc452564369"/>
      <w:bookmarkStart w:id="48" w:name="_Toc452627908"/>
      <w:bookmarkStart w:id="49" w:name="_Toc453487057"/>
      <w:bookmarkStart w:id="50" w:name="_Toc453487210"/>
      <w:bookmarkStart w:id="51" w:name="_Toc453489288"/>
      <w:bookmarkStart w:id="52" w:name="_Toc453541455"/>
      <w:bookmarkStart w:id="53" w:name="_Toc453541725"/>
      <w:bookmarkStart w:id="54" w:name="_Toc453542152"/>
      <w:bookmarkStart w:id="55" w:name="_Toc453542275"/>
      <w:bookmarkStart w:id="56" w:name="_Toc453542796"/>
      <w:bookmarkStart w:id="57" w:name="_Toc528155831"/>
      <w:bookmarkStart w:id="58" w:name="_Toc147223057"/>
      <w:bookmarkStart w:id="59" w:name="_Toc236900555"/>
      <w:r w:rsidRPr="002A47D3">
        <w:rPr>
          <w:rFonts w:ascii="Candara" w:hAnsi="Candara" w:cs="Segoe UI"/>
          <w:color w:val="506428"/>
          <w:sz w:val="26"/>
          <w:szCs w:val="26"/>
          <w:lang w:val="sl-SI"/>
        </w:rPr>
        <w:t>1.2</w:t>
      </w:r>
      <w:r w:rsidRPr="002A47D3">
        <w:rPr>
          <w:rFonts w:ascii="Candara" w:hAnsi="Candara" w:cs="Segoe UI"/>
          <w:color w:val="506428"/>
          <w:sz w:val="26"/>
          <w:szCs w:val="26"/>
          <w:lang w:val="sl-SI"/>
        </w:rPr>
        <w:tab/>
        <w:t>PODATKI O NAROČNIKU</w:t>
      </w:r>
      <w:bookmarkEnd w:id="47"/>
      <w:bookmarkEnd w:id="48"/>
      <w:bookmarkEnd w:id="49"/>
      <w:bookmarkEnd w:id="50"/>
      <w:bookmarkEnd w:id="51"/>
      <w:bookmarkEnd w:id="52"/>
      <w:bookmarkEnd w:id="53"/>
      <w:bookmarkEnd w:id="54"/>
      <w:bookmarkEnd w:id="55"/>
      <w:bookmarkEnd w:id="56"/>
      <w:bookmarkEnd w:id="57"/>
      <w:bookmarkEnd w:id="58"/>
      <w:bookmarkEnd w:id="59"/>
    </w:p>
    <w:p w14:paraId="22D078F6" w14:textId="77777777" w:rsidR="009E6207" w:rsidRPr="002A47D3" w:rsidRDefault="009E6207" w:rsidP="00556811">
      <w:pPr>
        <w:rPr>
          <w:rFonts w:ascii="Candara" w:hAnsi="Candara"/>
          <w:sz w:val="19"/>
          <w:szCs w:val="19"/>
        </w:rPr>
      </w:pPr>
    </w:p>
    <w:p w14:paraId="32BD4099" w14:textId="57CED85C" w:rsidR="009E6207" w:rsidRPr="00F57BA8" w:rsidRDefault="00097286" w:rsidP="00556811">
      <w:pPr>
        <w:rPr>
          <w:rFonts w:ascii="Candara" w:hAnsi="Candara"/>
          <w:sz w:val="19"/>
          <w:szCs w:val="19"/>
        </w:rPr>
      </w:pPr>
      <w:r w:rsidRPr="00F57BA8">
        <w:rPr>
          <w:rFonts w:ascii="Candara" w:hAnsi="Candara"/>
          <w:sz w:val="19"/>
          <w:szCs w:val="19"/>
        </w:rPr>
        <w:t xml:space="preserve">Naročnik javnega naročila je </w:t>
      </w:r>
      <w:r w:rsidR="00C412FD" w:rsidRPr="00F57BA8">
        <w:rPr>
          <w:rFonts w:ascii="Candara" w:hAnsi="Candara"/>
          <w:sz w:val="19"/>
          <w:szCs w:val="19"/>
        </w:rPr>
        <w:t>PGD ŠEMPETER PRI GORICI</w:t>
      </w:r>
      <w:r w:rsidRPr="00F57BA8">
        <w:rPr>
          <w:rFonts w:ascii="Candara" w:hAnsi="Candara"/>
          <w:sz w:val="19"/>
          <w:szCs w:val="19"/>
        </w:rPr>
        <w:t xml:space="preserve">, </w:t>
      </w:r>
      <w:r w:rsidR="00AB3BAC">
        <w:rPr>
          <w:rFonts w:ascii="Candara" w:hAnsi="Candara"/>
          <w:sz w:val="19"/>
          <w:szCs w:val="19"/>
        </w:rPr>
        <w:t>Ulica Nikole Tesle 4</w:t>
      </w:r>
      <w:r w:rsidRPr="00F57BA8">
        <w:rPr>
          <w:rFonts w:ascii="Candara" w:hAnsi="Candara"/>
          <w:sz w:val="19"/>
          <w:szCs w:val="19"/>
        </w:rPr>
        <w:t xml:space="preserve"> 5290 Šempeter pri Gorici.</w:t>
      </w:r>
    </w:p>
    <w:p w14:paraId="2163EF25" w14:textId="30FA6AA6" w:rsidR="00097286" w:rsidRPr="00F57BA8" w:rsidRDefault="00097286" w:rsidP="00556811">
      <w:pPr>
        <w:rPr>
          <w:rFonts w:ascii="Candara" w:hAnsi="Candara"/>
          <w:sz w:val="19"/>
          <w:szCs w:val="19"/>
        </w:rPr>
      </w:pPr>
      <w:r w:rsidRPr="00F57BA8">
        <w:rPr>
          <w:rFonts w:ascii="Candara" w:hAnsi="Candara"/>
          <w:sz w:val="19"/>
          <w:szCs w:val="19"/>
        </w:rPr>
        <w:t xml:space="preserve">Kontaktna oseba naročnika je: </w:t>
      </w:r>
      <w:r w:rsidR="00487503" w:rsidRPr="00F57BA8">
        <w:rPr>
          <w:rFonts w:ascii="Candara" w:hAnsi="Candara"/>
          <w:sz w:val="19"/>
          <w:szCs w:val="19"/>
        </w:rPr>
        <w:t>Aleks Plesničar</w:t>
      </w:r>
      <w:r w:rsidR="00AB3BAC">
        <w:rPr>
          <w:rFonts w:ascii="Candara" w:hAnsi="Candara"/>
          <w:sz w:val="19"/>
          <w:szCs w:val="19"/>
        </w:rPr>
        <w:t xml:space="preserve"> ali Leon Vodopivec</w:t>
      </w:r>
      <w:r w:rsidR="007A4ED0" w:rsidRPr="00F57BA8">
        <w:rPr>
          <w:rFonts w:ascii="Candara" w:hAnsi="Candara"/>
          <w:sz w:val="19"/>
          <w:szCs w:val="19"/>
        </w:rPr>
        <w:t xml:space="preserve"> </w:t>
      </w:r>
      <w:r w:rsidRPr="00F57BA8">
        <w:rPr>
          <w:rFonts w:ascii="Candara" w:hAnsi="Candara"/>
          <w:sz w:val="19"/>
          <w:szCs w:val="19"/>
        </w:rPr>
        <w:t>(telefon:</w:t>
      </w:r>
      <w:r w:rsidR="00F72C9C" w:rsidRPr="00F57BA8">
        <w:rPr>
          <w:rFonts w:ascii="Candara" w:hAnsi="Candara" w:cs="Times New Roman"/>
          <w:sz w:val="19"/>
          <w:szCs w:val="19"/>
        </w:rPr>
        <w:t xml:space="preserve"> 040 417 800</w:t>
      </w:r>
      <w:r w:rsidRPr="00F57BA8">
        <w:rPr>
          <w:rFonts w:ascii="Candara" w:hAnsi="Candara"/>
          <w:sz w:val="19"/>
          <w:szCs w:val="19"/>
        </w:rPr>
        <w:t xml:space="preserve"> </w:t>
      </w:r>
      <w:r w:rsidR="00F72C9C" w:rsidRPr="00F57BA8">
        <w:rPr>
          <w:rFonts w:ascii="Candara" w:hAnsi="Candara"/>
          <w:sz w:val="19"/>
          <w:szCs w:val="19"/>
        </w:rPr>
        <w:t>;</w:t>
      </w:r>
      <w:r w:rsidR="00F57BA8">
        <w:rPr>
          <w:rFonts w:ascii="Candara" w:hAnsi="Candara"/>
          <w:sz w:val="19"/>
          <w:szCs w:val="19"/>
        </w:rPr>
        <w:t xml:space="preserve"> </w:t>
      </w:r>
      <w:proofErr w:type="spellStart"/>
      <w:r w:rsidR="00F57BA8">
        <w:rPr>
          <w:rFonts w:ascii="Candara" w:hAnsi="Candara"/>
          <w:sz w:val="19"/>
          <w:szCs w:val="19"/>
        </w:rPr>
        <w:t>email</w:t>
      </w:r>
      <w:proofErr w:type="spellEnd"/>
      <w:r w:rsidR="00F57BA8">
        <w:rPr>
          <w:rFonts w:ascii="Candara" w:hAnsi="Candara"/>
          <w:sz w:val="19"/>
          <w:szCs w:val="19"/>
        </w:rPr>
        <w:t xml:space="preserve">: </w:t>
      </w:r>
      <w:r w:rsidR="00F72C9C" w:rsidRPr="00F57BA8">
        <w:rPr>
          <w:rFonts w:ascii="Candara" w:hAnsi="Candara"/>
          <w:sz w:val="19"/>
          <w:szCs w:val="19"/>
        </w:rPr>
        <w:t xml:space="preserve"> gasilci.sempeter@gmail.com)</w:t>
      </w:r>
    </w:p>
    <w:p w14:paraId="11DA35D0" w14:textId="77777777" w:rsidR="00097286" w:rsidRPr="002A47D3" w:rsidRDefault="00097286" w:rsidP="00556811">
      <w:pPr>
        <w:rPr>
          <w:rFonts w:ascii="Candara" w:hAnsi="Candara"/>
          <w:sz w:val="19"/>
          <w:szCs w:val="19"/>
        </w:rPr>
      </w:pPr>
    </w:p>
    <w:p w14:paraId="7B4F1818" w14:textId="77777777" w:rsidR="009E6207" w:rsidRPr="002A47D3" w:rsidRDefault="009E6207" w:rsidP="00556811">
      <w:pPr>
        <w:rPr>
          <w:rFonts w:ascii="Candara" w:hAnsi="Candara"/>
          <w:sz w:val="19"/>
          <w:szCs w:val="19"/>
        </w:rPr>
      </w:pPr>
    </w:p>
    <w:p w14:paraId="245C3F0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60" w:name="_Toc452564370"/>
      <w:bookmarkStart w:id="61" w:name="_Toc452627909"/>
      <w:bookmarkStart w:id="62" w:name="_Toc453487058"/>
      <w:bookmarkStart w:id="63" w:name="_Toc453487211"/>
      <w:bookmarkStart w:id="64" w:name="_Toc453489289"/>
      <w:bookmarkStart w:id="65" w:name="_Toc453541456"/>
      <w:bookmarkStart w:id="66" w:name="_Toc453541726"/>
      <w:bookmarkStart w:id="67" w:name="_Toc453542153"/>
      <w:bookmarkStart w:id="68" w:name="_Toc453542276"/>
      <w:bookmarkStart w:id="69" w:name="_Toc453542797"/>
      <w:bookmarkStart w:id="70" w:name="_Toc528155832"/>
      <w:bookmarkStart w:id="71" w:name="_Toc147223058"/>
      <w:bookmarkStart w:id="72" w:name="_Toc236900556"/>
      <w:r w:rsidRPr="002A47D3">
        <w:rPr>
          <w:rFonts w:ascii="Candara" w:hAnsi="Candara" w:cs="Segoe UI"/>
          <w:color w:val="506428"/>
          <w:sz w:val="26"/>
          <w:szCs w:val="26"/>
          <w:lang w:val="sl-SI"/>
        </w:rPr>
        <w:t>1.3</w:t>
      </w:r>
      <w:r w:rsidRPr="002A47D3">
        <w:rPr>
          <w:rFonts w:ascii="Candara" w:hAnsi="Candara" w:cs="Segoe UI"/>
          <w:color w:val="506428"/>
          <w:sz w:val="26"/>
          <w:szCs w:val="26"/>
          <w:lang w:val="sl-SI"/>
        </w:rPr>
        <w:tab/>
        <w:t>PREDMET JAVNEGA NAROČILA</w:t>
      </w:r>
      <w:bookmarkEnd w:id="60"/>
      <w:bookmarkEnd w:id="61"/>
      <w:bookmarkEnd w:id="62"/>
      <w:bookmarkEnd w:id="63"/>
      <w:bookmarkEnd w:id="64"/>
      <w:bookmarkEnd w:id="65"/>
      <w:bookmarkEnd w:id="66"/>
      <w:bookmarkEnd w:id="67"/>
      <w:bookmarkEnd w:id="68"/>
      <w:bookmarkEnd w:id="69"/>
      <w:bookmarkEnd w:id="70"/>
      <w:bookmarkEnd w:id="71"/>
      <w:bookmarkEnd w:id="72"/>
    </w:p>
    <w:p w14:paraId="01EA3E52" w14:textId="77777777" w:rsidR="009E6207" w:rsidRPr="002A47D3" w:rsidRDefault="009E6207" w:rsidP="00556811">
      <w:pPr>
        <w:rPr>
          <w:rFonts w:ascii="Candara" w:hAnsi="Candara"/>
          <w:sz w:val="19"/>
          <w:szCs w:val="19"/>
        </w:rPr>
      </w:pPr>
    </w:p>
    <w:p w14:paraId="7B1D32D5" w14:textId="7F2ADB35" w:rsidR="00C412FD" w:rsidRPr="00C412FD" w:rsidRDefault="00C412FD" w:rsidP="00C412FD">
      <w:pPr>
        <w:rPr>
          <w:rFonts w:ascii="Candara" w:hAnsi="Candara"/>
          <w:sz w:val="19"/>
          <w:szCs w:val="19"/>
        </w:rPr>
      </w:pPr>
      <w:r w:rsidRPr="00C412FD">
        <w:rPr>
          <w:rFonts w:ascii="Candara" w:hAnsi="Candara"/>
          <w:sz w:val="19"/>
          <w:szCs w:val="19"/>
        </w:rPr>
        <w:t xml:space="preserve">Predmet javnega naročila je nakup novega </w:t>
      </w:r>
      <w:r w:rsidR="00F82DB3">
        <w:rPr>
          <w:rFonts w:ascii="Candara" w:hAnsi="Candara"/>
          <w:sz w:val="19"/>
          <w:szCs w:val="19"/>
        </w:rPr>
        <w:t>vozila GVGP-2</w:t>
      </w:r>
      <w:r w:rsidRPr="00C412FD">
        <w:rPr>
          <w:rFonts w:ascii="Candara" w:hAnsi="Candara"/>
          <w:sz w:val="19"/>
          <w:szCs w:val="19"/>
        </w:rPr>
        <w:t xml:space="preserve"> za potrebe </w:t>
      </w:r>
      <w:r>
        <w:rPr>
          <w:rFonts w:ascii="Candara" w:hAnsi="Candara"/>
          <w:sz w:val="19"/>
          <w:szCs w:val="19"/>
        </w:rPr>
        <w:t>PGD Šempeter pri Gorici</w:t>
      </w:r>
      <w:r w:rsidRPr="00C412FD">
        <w:rPr>
          <w:rFonts w:ascii="Candara" w:hAnsi="Candara"/>
          <w:sz w:val="19"/>
          <w:szCs w:val="19"/>
        </w:rPr>
        <w:t xml:space="preserve">. Ponudba se pripravi na podlagi zahtevane specifikacije vozila. Ponudnik mora k ponudbi priložiti tehnično specifikacijo vozila (prospekt, katalog,…), iz katere so razvidne karakteristike ponujenega vozila. Ponujeno vozilo mora biti tovarniško novo.  </w:t>
      </w:r>
    </w:p>
    <w:p w14:paraId="4F5134BB" w14:textId="330D0B41" w:rsidR="00B67C47" w:rsidRDefault="00B67C47" w:rsidP="00C412FD">
      <w:pPr>
        <w:rPr>
          <w:rFonts w:ascii="Candara" w:hAnsi="Candara"/>
          <w:sz w:val="19"/>
          <w:szCs w:val="19"/>
        </w:rPr>
      </w:pPr>
    </w:p>
    <w:p w14:paraId="130F2B68" w14:textId="77777777" w:rsidR="00B67C47" w:rsidRPr="002A47D3" w:rsidRDefault="00B67C47" w:rsidP="00556811">
      <w:pPr>
        <w:rPr>
          <w:rFonts w:ascii="Candara" w:hAnsi="Candara"/>
          <w:sz w:val="19"/>
          <w:szCs w:val="19"/>
        </w:rPr>
      </w:pPr>
    </w:p>
    <w:p w14:paraId="2AA23126"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73" w:name="_Toc452564371"/>
      <w:bookmarkStart w:id="74" w:name="_Toc452627910"/>
      <w:bookmarkStart w:id="75" w:name="_Toc453487059"/>
      <w:bookmarkStart w:id="76" w:name="_Toc453487212"/>
      <w:bookmarkStart w:id="77" w:name="_Toc453489290"/>
      <w:bookmarkStart w:id="78" w:name="_Toc453541457"/>
      <w:bookmarkStart w:id="79" w:name="_Toc453541727"/>
      <w:bookmarkStart w:id="80" w:name="_Toc453542154"/>
      <w:bookmarkStart w:id="81" w:name="_Toc453542277"/>
      <w:bookmarkStart w:id="82" w:name="_Toc453542798"/>
      <w:bookmarkStart w:id="83" w:name="_Toc528155833"/>
      <w:bookmarkStart w:id="84" w:name="_Toc147223059"/>
      <w:bookmarkStart w:id="85" w:name="_Toc236900557"/>
      <w:r w:rsidRPr="002A47D3">
        <w:rPr>
          <w:rFonts w:ascii="Candara" w:hAnsi="Candara" w:cs="Segoe UI"/>
          <w:color w:val="506428"/>
          <w:sz w:val="26"/>
          <w:szCs w:val="26"/>
          <w:lang w:val="sl-SI"/>
        </w:rPr>
        <w:t>1.4</w:t>
      </w:r>
      <w:r w:rsidRPr="002A47D3">
        <w:rPr>
          <w:rFonts w:ascii="Candara" w:hAnsi="Candara" w:cs="Segoe UI"/>
          <w:color w:val="506428"/>
          <w:sz w:val="26"/>
          <w:szCs w:val="26"/>
          <w:lang w:val="sl-SI"/>
        </w:rPr>
        <w:tab/>
        <w:t>PODATKI O PONUDNIKIH</w:t>
      </w:r>
      <w:bookmarkEnd w:id="73"/>
      <w:bookmarkEnd w:id="74"/>
      <w:bookmarkEnd w:id="75"/>
      <w:bookmarkEnd w:id="76"/>
      <w:bookmarkEnd w:id="77"/>
      <w:bookmarkEnd w:id="78"/>
      <w:bookmarkEnd w:id="79"/>
      <w:bookmarkEnd w:id="80"/>
      <w:bookmarkEnd w:id="81"/>
      <w:bookmarkEnd w:id="82"/>
      <w:bookmarkEnd w:id="83"/>
      <w:bookmarkEnd w:id="84"/>
      <w:bookmarkEnd w:id="85"/>
    </w:p>
    <w:p w14:paraId="2B4446F6" w14:textId="77777777" w:rsidR="009E6207" w:rsidRPr="002A47D3" w:rsidRDefault="009E6207" w:rsidP="00556811">
      <w:pPr>
        <w:rPr>
          <w:rFonts w:ascii="Candara" w:hAnsi="Candara"/>
          <w:sz w:val="19"/>
          <w:szCs w:val="19"/>
        </w:rPr>
      </w:pPr>
    </w:p>
    <w:p w14:paraId="75632222" w14:textId="77777777" w:rsidR="00F05040" w:rsidRPr="002A47D3" w:rsidRDefault="00F05040" w:rsidP="00F05040">
      <w:pPr>
        <w:rPr>
          <w:rFonts w:ascii="Candara" w:hAnsi="Candara"/>
          <w:sz w:val="19"/>
          <w:szCs w:val="19"/>
        </w:rPr>
      </w:pPr>
      <w:r w:rsidRPr="002A47D3">
        <w:rPr>
          <w:rFonts w:ascii="Candara" w:hAnsi="Candara"/>
          <w:sz w:val="19"/>
          <w:szCs w:val="19"/>
        </w:rPr>
        <w:t>Ponudbe morajo biti v celoti pripravljene v skladu z dokumentacijo v zvezi z oddajo javnega naročila ter morajo izpolnjevati vse pogoje za udeležbo v zahtevane za to javno naročilo.</w:t>
      </w:r>
    </w:p>
    <w:p w14:paraId="7721593A" w14:textId="77777777" w:rsidR="00F05040" w:rsidRPr="002A47D3" w:rsidRDefault="00F05040" w:rsidP="00F05040">
      <w:pPr>
        <w:rPr>
          <w:rFonts w:ascii="Candara" w:hAnsi="Candara"/>
          <w:sz w:val="19"/>
          <w:szCs w:val="19"/>
        </w:rPr>
      </w:pPr>
    </w:p>
    <w:p w14:paraId="5568EF0B" w14:textId="77777777" w:rsidR="00F05040" w:rsidRPr="002A47D3" w:rsidRDefault="00F05040" w:rsidP="00F05040">
      <w:pPr>
        <w:rPr>
          <w:rFonts w:ascii="Candara" w:hAnsi="Candara"/>
          <w:sz w:val="19"/>
          <w:szCs w:val="19"/>
        </w:rPr>
      </w:pPr>
      <w:r w:rsidRPr="002A47D3">
        <w:rPr>
          <w:rFonts w:ascii="Candara" w:hAnsi="Candara"/>
          <w:sz w:val="19"/>
          <w:szCs w:val="19"/>
        </w:rPr>
        <w:t>Kot ponudnik lahko v postopku konkurira vsaka pravna ali fizična oseba, ki je registrirana za dejavnost, ki je predmet javnega naročila in izpolnjuje vse pogoje iz te razpisne dokumentacije.</w:t>
      </w:r>
    </w:p>
    <w:p w14:paraId="35A76545" w14:textId="77777777" w:rsidR="00F05040" w:rsidRPr="002A47D3" w:rsidRDefault="00F05040" w:rsidP="00F05040">
      <w:pPr>
        <w:rPr>
          <w:rFonts w:ascii="Candara" w:hAnsi="Candara"/>
          <w:sz w:val="19"/>
          <w:szCs w:val="19"/>
        </w:rPr>
      </w:pPr>
    </w:p>
    <w:p w14:paraId="71E4CD99" w14:textId="39D6E970" w:rsidR="009E6207" w:rsidRPr="002A47D3" w:rsidRDefault="00F05040" w:rsidP="00F05040">
      <w:pPr>
        <w:rPr>
          <w:rFonts w:ascii="Candara" w:hAnsi="Candara"/>
          <w:sz w:val="19"/>
          <w:szCs w:val="19"/>
        </w:rPr>
      </w:pPr>
      <w:r w:rsidRPr="002A47D3">
        <w:rPr>
          <w:rFonts w:ascii="Candara" w:hAnsi="Candara"/>
          <w:sz w:val="19"/>
          <w:szCs w:val="19"/>
        </w:rPr>
        <w:t xml:space="preserve">V postopkih javnega naročanja lahko sodelujejo skupine gospodarskih subjektov, ki skupaj izpolnjujejo pogoje in so registrirani za dejavnost, ki je predmet javnega naročila, vključno z začasnimi združenji. </w:t>
      </w:r>
    </w:p>
    <w:p w14:paraId="71B055FF" w14:textId="77777777" w:rsidR="009E6207" w:rsidRPr="002A47D3" w:rsidRDefault="009E6207" w:rsidP="00556811">
      <w:pPr>
        <w:rPr>
          <w:rFonts w:ascii="Candara" w:hAnsi="Candara"/>
          <w:sz w:val="19"/>
          <w:szCs w:val="19"/>
        </w:rPr>
      </w:pPr>
    </w:p>
    <w:p w14:paraId="3F3D155C" w14:textId="77777777" w:rsidR="00F05040" w:rsidRPr="002A47D3" w:rsidRDefault="00F05040" w:rsidP="00556811">
      <w:pPr>
        <w:rPr>
          <w:rFonts w:ascii="Candara" w:hAnsi="Candara"/>
          <w:sz w:val="19"/>
          <w:szCs w:val="19"/>
        </w:rPr>
      </w:pPr>
      <w:r w:rsidRPr="002A47D3">
        <w:rPr>
          <w:rFonts w:ascii="Candara" w:hAnsi="Candara"/>
          <w:sz w:val="19"/>
          <w:szCs w:val="19"/>
        </w:rPr>
        <w:t>Ponudniki s sedežem v tuji državi morajo izpolnjevati enake pogoje kot ponudniki s sedežem v Republiki Sloveniji.</w:t>
      </w:r>
      <w:r w:rsidR="004D034F" w:rsidRPr="002A47D3">
        <w:rPr>
          <w:rFonts w:ascii="Candara" w:hAnsi="Candara"/>
          <w:sz w:val="19"/>
          <w:szCs w:val="19"/>
        </w:rPr>
        <w:t xml:space="preserve"> Ponudniki, ki nimajo sedeža v Republiki Sloveniji, morajo predložiti dokazila o izpolnjevanju obveznih osnovnih pogojev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004D034F" w:rsidRPr="002A47D3">
        <w:rPr>
          <w:rFonts w:ascii="Candara" w:hAnsi="Candara"/>
          <w:sz w:val="19"/>
          <w:szCs w:val="19"/>
        </w:rPr>
        <w:t xml:space="preserve"> te dokumentacije v zvezi z oddajo javnega naročila.</w:t>
      </w:r>
    </w:p>
    <w:p w14:paraId="25692D56" w14:textId="77777777" w:rsidR="00F05040" w:rsidRPr="002A47D3" w:rsidRDefault="00F05040" w:rsidP="00556811">
      <w:pPr>
        <w:rPr>
          <w:rFonts w:ascii="Candara" w:hAnsi="Candara"/>
          <w:sz w:val="19"/>
          <w:szCs w:val="19"/>
        </w:rPr>
      </w:pPr>
    </w:p>
    <w:p w14:paraId="4EFCF796" w14:textId="77777777" w:rsidR="00F05040" w:rsidRPr="002A47D3" w:rsidRDefault="00F05040" w:rsidP="00556811">
      <w:pPr>
        <w:rPr>
          <w:rFonts w:ascii="Candara" w:hAnsi="Candara"/>
          <w:sz w:val="19"/>
          <w:szCs w:val="19"/>
        </w:rPr>
      </w:pPr>
    </w:p>
    <w:p w14:paraId="59B309EF"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86" w:name="_Toc452564372"/>
      <w:bookmarkStart w:id="87" w:name="_Toc452627911"/>
      <w:bookmarkStart w:id="88" w:name="_Toc453487060"/>
      <w:bookmarkStart w:id="89" w:name="_Toc453487213"/>
      <w:bookmarkStart w:id="90" w:name="_Toc453489291"/>
      <w:bookmarkStart w:id="91" w:name="_Toc453541458"/>
      <w:bookmarkStart w:id="92" w:name="_Toc453541728"/>
      <w:bookmarkStart w:id="93" w:name="_Toc453542155"/>
      <w:bookmarkStart w:id="94" w:name="_Toc453542278"/>
      <w:bookmarkStart w:id="95" w:name="_Toc453542799"/>
      <w:bookmarkStart w:id="96" w:name="_Toc528155834"/>
      <w:bookmarkStart w:id="97" w:name="_Toc147223060"/>
      <w:bookmarkStart w:id="98" w:name="_Toc236900558"/>
      <w:r w:rsidRPr="002A47D3">
        <w:rPr>
          <w:rFonts w:ascii="Candara" w:hAnsi="Candara" w:cs="Segoe UI"/>
          <w:color w:val="506428"/>
          <w:sz w:val="26"/>
          <w:szCs w:val="26"/>
          <w:lang w:val="sl-SI"/>
        </w:rPr>
        <w:lastRenderedPageBreak/>
        <w:t>1.5</w:t>
      </w:r>
      <w:r w:rsidRPr="002A47D3">
        <w:rPr>
          <w:rFonts w:ascii="Candara" w:hAnsi="Candara" w:cs="Segoe UI"/>
          <w:color w:val="506428"/>
          <w:sz w:val="26"/>
          <w:szCs w:val="26"/>
          <w:lang w:val="sl-SI"/>
        </w:rPr>
        <w:tab/>
        <w:t>PRIDOBITEV DOKUMENTACIJE V ZVEZI Z ODDAJO JAVNEGA NAROČILA</w:t>
      </w:r>
      <w:bookmarkEnd w:id="86"/>
      <w:bookmarkEnd w:id="87"/>
      <w:bookmarkEnd w:id="88"/>
      <w:bookmarkEnd w:id="89"/>
      <w:bookmarkEnd w:id="90"/>
      <w:bookmarkEnd w:id="91"/>
      <w:bookmarkEnd w:id="92"/>
      <w:bookmarkEnd w:id="93"/>
      <w:bookmarkEnd w:id="94"/>
      <w:bookmarkEnd w:id="95"/>
      <w:bookmarkEnd w:id="96"/>
      <w:bookmarkEnd w:id="97"/>
      <w:bookmarkEnd w:id="98"/>
    </w:p>
    <w:p w14:paraId="44910ADD" w14:textId="77777777" w:rsidR="009E6207" w:rsidRPr="002A47D3" w:rsidRDefault="009E6207" w:rsidP="00556811">
      <w:pPr>
        <w:rPr>
          <w:rFonts w:ascii="Candara" w:hAnsi="Candara"/>
          <w:sz w:val="19"/>
          <w:szCs w:val="19"/>
        </w:rPr>
      </w:pPr>
    </w:p>
    <w:p w14:paraId="298FB488" w14:textId="1E5EC569"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Ponudnikom je skladno z določbami ZJN-3 omogočen neomejen, popoln, neposreden in brezplačen dostop do razpisne dokumentacije na spletni strani </w:t>
      </w:r>
      <w:r w:rsidR="003A399A">
        <w:rPr>
          <w:rFonts w:ascii="Candara" w:hAnsi="Candara"/>
          <w:bCs/>
          <w:sz w:val="19"/>
          <w:szCs w:val="19"/>
        </w:rPr>
        <w:t>javnih naročil.</w:t>
      </w:r>
    </w:p>
    <w:p w14:paraId="227307EB" w14:textId="77777777" w:rsidR="00F05040" w:rsidRPr="002A47D3" w:rsidRDefault="00F05040" w:rsidP="00556811">
      <w:pPr>
        <w:rPr>
          <w:rFonts w:ascii="Candara" w:hAnsi="Candara"/>
          <w:sz w:val="19"/>
          <w:szCs w:val="19"/>
        </w:rPr>
      </w:pPr>
    </w:p>
    <w:p w14:paraId="32037F71" w14:textId="77777777" w:rsidR="009E6207" w:rsidRPr="002A47D3" w:rsidRDefault="009E6207" w:rsidP="00556811">
      <w:pPr>
        <w:rPr>
          <w:rFonts w:ascii="Candara" w:hAnsi="Candara"/>
          <w:sz w:val="19"/>
          <w:szCs w:val="19"/>
        </w:rPr>
      </w:pPr>
    </w:p>
    <w:p w14:paraId="4B3CD496"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99" w:name="_Toc452564373"/>
      <w:bookmarkStart w:id="100" w:name="_Toc452627912"/>
      <w:bookmarkStart w:id="101" w:name="_Toc453487061"/>
      <w:bookmarkStart w:id="102" w:name="_Toc453487214"/>
      <w:bookmarkStart w:id="103" w:name="_Toc453489292"/>
      <w:bookmarkStart w:id="104" w:name="_Toc453541459"/>
      <w:bookmarkStart w:id="105" w:name="_Toc453541729"/>
      <w:bookmarkStart w:id="106" w:name="_Toc453542156"/>
      <w:bookmarkStart w:id="107" w:name="_Toc453542279"/>
      <w:bookmarkStart w:id="108" w:name="_Toc453542800"/>
      <w:bookmarkStart w:id="109" w:name="_Toc528155835"/>
      <w:bookmarkStart w:id="110" w:name="_Toc147223061"/>
      <w:bookmarkStart w:id="111" w:name="_Toc236900559"/>
      <w:r w:rsidRPr="002A47D3">
        <w:rPr>
          <w:rFonts w:ascii="Candara" w:hAnsi="Candara" w:cs="Segoe UI"/>
          <w:color w:val="506428"/>
          <w:sz w:val="26"/>
          <w:szCs w:val="26"/>
          <w:lang w:val="sl-SI"/>
        </w:rPr>
        <w:t>1.6</w:t>
      </w:r>
      <w:r w:rsidRPr="002A47D3">
        <w:rPr>
          <w:rFonts w:ascii="Candara" w:hAnsi="Candara" w:cs="Segoe UI"/>
          <w:color w:val="506428"/>
          <w:sz w:val="26"/>
          <w:szCs w:val="26"/>
          <w:lang w:val="sl-SI"/>
        </w:rPr>
        <w:tab/>
        <w:t>PREDLOŽITEV PONUDBE</w:t>
      </w:r>
      <w:r w:rsidR="00F05040" w:rsidRPr="002A47D3">
        <w:rPr>
          <w:rFonts w:ascii="Candara" w:hAnsi="Candara" w:cs="Segoe UI"/>
          <w:color w:val="506428"/>
          <w:sz w:val="26"/>
          <w:szCs w:val="26"/>
          <w:lang w:val="sl-SI"/>
        </w:rPr>
        <w:t xml:space="preserve"> (način in rok za oddajo ponudbe)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7B463B8" w14:textId="77777777" w:rsidR="009E6207" w:rsidRPr="002A47D3" w:rsidRDefault="009E6207" w:rsidP="00556811">
      <w:pPr>
        <w:rPr>
          <w:rFonts w:ascii="Candara" w:hAnsi="Candara"/>
          <w:sz w:val="19"/>
          <w:szCs w:val="19"/>
        </w:rPr>
      </w:pPr>
    </w:p>
    <w:p w14:paraId="66EDD48A"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Ponudniki morajo ponudbe predložiti v informacijski sistem e-JN na spletnem naslovu </w:t>
      </w:r>
      <w:hyperlink r:id="rId16" w:history="1">
        <w:r w:rsidRPr="001B615B">
          <w:rPr>
            <w:rFonts w:ascii="Candara" w:hAnsi="Candara"/>
            <w:color w:val="0070C0"/>
            <w:sz w:val="19"/>
            <w:szCs w:val="19"/>
          </w:rPr>
          <w:t>https://ejn.gov.si/eJN2</w:t>
        </w:r>
      </w:hyperlink>
      <w:r w:rsidRPr="002B1843">
        <w:rPr>
          <w:rFonts w:ascii="Candara" w:hAnsi="Candara"/>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B1843">
          <w:rPr>
            <w:rFonts w:ascii="Candara" w:hAnsi="Candara"/>
            <w:sz w:val="19"/>
            <w:szCs w:val="19"/>
          </w:rPr>
          <w:t>https://ejn.gov.si/eJN2</w:t>
        </w:r>
      </w:hyperlink>
      <w:r w:rsidRPr="002B1843">
        <w:rPr>
          <w:rFonts w:ascii="Candara" w:hAnsi="Candara"/>
          <w:sz w:val="19"/>
          <w:szCs w:val="19"/>
        </w:rPr>
        <w:t>.</w:t>
      </w:r>
    </w:p>
    <w:p w14:paraId="4CFF97A9" w14:textId="77777777" w:rsidR="00B67C47" w:rsidRPr="002B1843" w:rsidRDefault="00B67C47" w:rsidP="00B67C47">
      <w:pPr>
        <w:rPr>
          <w:rFonts w:ascii="Candara" w:hAnsi="Candara"/>
          <w:sz w:val="19"/>
          <w:szCs w:val="19"/>
        </w:rPr>
      </w:pPr>
    </w:p>
    <w:p w14:paraId="046A0CF5"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 se mora pred oddajo ponudbe registrirati na spletnem naslovu </w:t>
      </w:r>
      <w:hyperlink r:id="rId18" w:history="1">
        <w:r w:rsidRPr="002B1843">
          <w:rPr>
            <w:rFonts w:ascii="Candara" w:hAnsi="Candara"/>
            <w:sz w:val="19"/>
            <w:szCs w:val="19"/>
          </w:rPr>
          <w:t>https://ejn.gov.si/eJN2</w:t>
        </w:r>
      </w:hyperlink>
      <w:r w:rsidRPr="002B1843">
        <w:rPr>
          <w:rFonts w:ascii="Candara" w:hAnsi="Candara"/>
          <w:sz w:val="19"/>
          <w:szCs w:val="19"/>
        </w:rPr>
        <w:t>, v skladu z Navodili za uporabo e-JN. Če je ponudnik že registriran v informacijski sistem e-JN, se v aplikacijo prijavi na istem naslovu.</w:t>
      </w:r>
    </w:p>
    <w:p w14:paraId="737FCF52" w14:textId="77777777" w:rsidR="00B67C47" w:rsidRPr="002B1843" w:rsidRDefault="00B67C47" w:rsidP="00B67C47">
      <w:pPr>
        <w:rPr>
          <w:rFonts w:ascii="Candara" w:hAnsi="Candara"/>
          <w:sz w:val="19"/>
          <w:szCs w:val="19"/>
        </w:rPr>
      </w:pPr>
    </w:p>
    <w:p w14:paraId="09415F19" w14:textId="77777777" w:rsidR="00B67C47" w:rsidRPr="002B1843" w:rsidRDefault="00B67C47" w:rsidP="00B67C47">
      <w:pPr>
        <w:rPr>
          <w:rFonts w:ascii="Candara" w:hAnsi="Candara"/>
          <w:sz w:val="19"/>
          <w:szCs w:val="19"/>
        </w:rPr>
      </w:pPr>
      <w:r w:rsidRPr="002B1843">
        <w:rPr>
          <w:rFonts w:ascii="Candara" w:hAnsi="Candara"/>
          <w:sz w:val="19"/>
          <w:szCs w:val="19"/>
        </w:rPr>
        <w:t>Za oddajo ponudb je zahtevano eno od s strani kvalificiranega overitelja izdano digitalno potrdilo: SIGEN-CA (</w:t>
      </w:r>
      <w:hyperlink r:id="rId19" w:history="1">
        <w:r w:rsidRPr="002B1843">
          <w:rPr>
            <w:rFonts w:ascii="Candara" w:hAnsi="Candara"/>
            <w:sz w:val="19"/>
            <w:szCs w:val="19"/>
          </w:rPr>
          <w:t>www.sigen-ca.si</w:t>
        </w:r>
      </w:hyperlink>
      <w:r w:rsidRPr="002B1843">
        <w:rPr>
          <w:rFonts w:ascii="Candara" w:hAnsi="Candara"/>
          <w:sz w:val="19"/>
          <w:szCs w:val="19"/>
        </w:rPr>
        <w:t>), POŠTA®CA (postarca.posta.si), HALCOM-CA (</w:t>
      </w:r>
      <w:hyperlink r:id="rId20" w:history="1">
        <w:r w:rsidRPr="002B1843">
          <w:rPr>
            <w:rFonts w:ascii="Candara" w:hAnsi="Candara"/>
            <w:sz w:val="19"/>
            <w:szCs w:val="19"/>
          </w:rPr>
          <w:t>www.halcom.si</w:t>
        </w:r>
      </w:hyperlink>
      <w:r w:rsidRPr="002B1843">
        <w:rPr>
          <w:rFonts w:ascii="Candara" w:hAnsi="Candara"/>
          <w:sz w:val="19"/>
          <w:szCs w:val="19"/>
        </w:rPr>
        <w:t>), AC NLB (</w:t>
      </w:r>
      <w:hyperlink r:id="rId21" w:history="1">
        <w:r w:rsidRPr="002B1843">
          <w:rPr>
            <w:rFonts w:ascii="Candara" w:hAnsi="Candara"/>
            <w:sz w:val="19"/>
            <w:szCs w:val="19"/>
          </w:rPr>
          <w:t>www.nlb.si</w:t>
        </w:r>
      </w:hyperlink>
      <w:r w:rsidRPr="002B1843">
        <w:rPr>
          <w:rFonts w:ascii="Candara" w:hAnsi="Candara"/>
          <w:sz w:val="19"/>
          <w:szCs w:val="19"/>
        </w:rPr>
        <w:t>).</w:t>
      </w:r>
    </w:p>
    <w:p w14:paraId="2BEA018C" w14:textId="77777777" w:rsidR="00B67C47" w:rsidRPr="002B1843" w:rsidRDefault="00B67C47" w:rsidP="00B67C47">
      <w:pPr>
        <w:rPr>
          <w:rFonts w:ascii="Candara" w:hAnsi="Candara"/>
          <w:sz w:val="19"/>
          <w:szCs w:val="19"/>
        </w:rPr>
      </w:pPr>
    </w:p>
    <w:p w14:paraId="4B4A2BEE" w14:textId="50C99127" w:rsidR="00B67C47" w:rsidRPr="002B1843" w:rsidRDefault="00B67C47" w:rsidP="00B67C47">
      <w:pPr>
        <w:rPr>
          <w:rFonts w:ascii="Candara" w:hAnsi="Candara"/>
          <w:sz w:val="19"/>
          <w:szCs w:val="19"/>
        </w:rPr>
      </w:pPr>
      <w:r w:rsidRPr="002B1843">
        <w:rPr>
          <w:rFonts w:ascii="Candara" w:hAnsi="Candara"/>
          <w:sz w:val="19"/>
          <w:szCs w:val="19"/>
        </w:rPr>
        <w:t xml:space="preserve">Ponudba se </w:t>
      </w:r>
      <w:r w:rsidRPr="00487503">
        <w:rPr>
          <w:rFonts w:ascii="Candara" w:hAnsi="Candara"/>
          <w:sz w:val="19"/>
          <w:szCs w:val="19"/>
        </w:rPr>
        <w:t xml:space="preserve">šteje za pravočasno oddano, če jo naročnik prejme preko sistema e-JN </w:t>
      </w:r>
      <w:hyperlink r:id="rId22" w:history="1">
        <w:r w:rsidRPr="00487503">
          <w:rPr>
            <w:rFonts w:ascii="Candara" w:hAnsi="Candara"/>
            <w:sz w:val="19"/>
            <w:szCs w:val="19"/>
          </w:rPr>
          <w:t>https://ejn.gov.si/eJN2</w:t>
        </w:r>
      </w:hyperlink>
      <w:r w:rsidRPr="00487503">
        <w:rPr>
          <w:rFonts w:ascii="Candara" w:hAnsi="Candara"/>
          <w:sz w:val="19"/>
          <w:szCs w:val="19"/>
        </w:rPr>
        <w:t xml:space="preserve"> najkasneje do </w:t>
      </w:r>
      <w:r w:rsidR="00F57BA8">
        <w:rPr>
          <w:rFonts w:ascii="Candara" w:hAnsi="Candara"/>
          <w:sz w:val="19"/>
          <w:szCs w:val="19"/>
        </w:rPr>
        <w:t>15</w:t>
      </w:r>
      <w:r w:rsidR="00187D26" w:rsidRPr="00487503">
        <w:rPr>
          <w:rFonts w:ascii="Candara" w:hAnsi="Candara"/>
          <w:sz w:val="19"/>
          <w:szCs w:val="19"/>
        </w:rPr>
        <w:t>.</w:t>
      </w:r>
      <w:r w:rsidR="00F57BA8">
        <w:rPr>
          <w:rFonts w:ascii="Candara" w:hAnsi="Candara"/>
          <w:sz w:val="19"/>
          <w:szCs w:val="19"/>
        </w:rPr>
        <w:t>9</w:t>
      </w:r>
      <w:r w:rsidR="00187D26" w:rsidRPr="00487503">
        <w:rPr>
          <w:rFonts w:ascii="Candara" w:hAnsi="Candara"/>
          <w:sz w:val="19"/>
          <w:szCs w:val="19"/>
        </w:rPr>
        <w:t>.20</w:t>
      </w:r>
      <w:r w:rsidR="00487503" w:rsidRPr="00487503">
        <w:rPr>
          <w:rFonts w:ascii="Candara" w:hAnsi="Candara"/>
          <w:sz w:val="19"/>
          <w:szCs w:val="19"/>
        </w:rPr>
        <w:t>2</w:t>
      </w:r>
      <w:r w:rsidR="00F57BA8">
        <w:rPr>
          <w:rFonts w:ascii="Candara" w:hAnsi="Candara"/>
          <w:sz w:val="19"/>
          <w:szCs w:val="19"/>
        </w:rPr>
        <w:t>6</w:t>
      </w:r>
      <w:r w:rsidR="00487503" w:rsidRPr="00487503">
        <w:rPr>
          <w:rFonts w:ascii="Candara" w:hAnsi="Candara"/>
          <w:sz w:val="19"/>
          <w:szCs w:val="19"/>
        </w:rPr>
        <w:t xml:space="preserve"> </w:t>
      </w:r>
      <w:r w:rsidRPr="00487503">
        <w:rPr>
          <w:rFonts w:ascii="Candara" w:hAnsi="Candara"/>
          <w:sz w:val="19"/>
          <w:szCs w:val="19"/>
        </w:rPr>
        <w:t xml:space="preserve">do </w:t>
      </w:r>
      <w:r w:rsidR="00487503" w:rsidRPr="00487503">
        <w:rPr>
          <w:rFonts w:ascii="Candara" w:hAnsi="Candara"/>
          <w:sz w:val="19"/>
          <w:szCs w:val="19"/>
        </w:rPr>
        <w:t>9</w:t>
      </w:r>
      <w:r w:rsidRPr="00487503">
        <w:rPr>
          <w:rFonts w:ascii="Candara" w:hAnsi="Candara"/>
          <w:sz w:val="19"/>
          <w:szCs w:val="19"/>
        </w:rPr>
        <w:t>:00 ure. Za oddano ponudbo se šteje ponudba, ki je v informacijskem sistemu e-JN označena s statusom »ODDANO«.</w:t>
      </w:r>
    </w:p>
    <w:p w14:paraId="77841BA7" w14:textId="77777777" w:rsidR="00B67C47" w:rsidRPr="002B1843" w:rsidRDefault="00B67C47" w:rsidP="00B67C47">
      <w:pPr>
        <w:rPr>
          <w:rFonts w:ascii="Candara" w:hAnsi="Candara"/>
          <w:sz w:val="19"/>
          <w:szCs w:val="19"/>
        </w:rPr>
      </w:pPr>
    </w:p>
    <w:p w14:paraId="2225DFD6"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08EC7C" w14:textId="77777777" w:rsidR="00B67C47" w:rsidRPr="002B1843" w:rsidRDefault="00B67C47" w:rsidP="00B67C47">
      <w:pPr>
        <w:rPr>
          <w:rFonts w:ascii="Candara" w:hAnsi="Candara"/>
          <w:sz w:val="19"/>
          <w:szCs w:val="19"/>
        </w:rPr>
      </w:pPr>
      <w:r w:rsidRPr="002B1843">
        <w:rPr>
          <w:rFonts w:ascii="Candara" w:hAnsi="Candara"/>
          <w:sz w:val="19"/>
          <w:szCs w:val="19"/>
        </w:rPr>
        <w:t>Po preteku roka za predložitev ponudb ponudbe ne bo več mogoče oddati.</w:t>
      </w:r>
    </w:p>
    <w:p w14:paraId="4B651F6C" w14:textId="77777777" w:rsidR="00B67C47" w:rsidRDefault="00B67C47" w:rsidP="00B67C47"/>
    <w:p w14:paraId="63C66CEC" w14:textId="77777777" w:rsidR="00D328EA" w:rsidRPr="002A47D3" w:rsidRDefault="00D328EA" w:rsidP="00556811">
      <w:pPr>
        <w:rPr>
          <w:rFonts w:ascii="Candara" w:hAnsi="Candara"/>
          <w:sz w:val="19"/>
          <w:szCs w:val="19"/>
        </w:rPr>
      </w:pPr>
    </w:p>
    <w:p w14:paraId="20A2D328"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12" w:name="_Toc452564374"/>
      <w:bookmarkStart w:id="113" w:name="_Toc452627913"/>
      <w:bookmarkStart w:id="114" w:name="_Toc453487062"/>
      <w:bookmarkStart w:id="115" w:name="_Toc453487215"/>
      <w:bookmarkStart w:id="116" w:name="_Toc453489293"/>
      <w:bookmarkStart w:id="117" w:name="_Toc453541460"/>
      <w:bookmarkStart w:id="118" w:name="_Toc453541730"/>
      <w:bookmarkStart w:id="119" w:name="_Toc453542157"/>
      <w:bookmarkStart w:id="120" w:name="_Toc453542280"/>
      <w:bookmarkStart w:id="121" w:name="_Toc453542801"/>
      <w:bookmarkStart w:id="122" w:name="_Toc528155836"/>
      <w:bookmarkStart w:id="123" w:name="_Toc147223062"/>
      <w:bookmarkStart w:id="124" w:name="_Toc236900560"/>
      <w:r w:rsidRPr="002A47D3">
        <w:rPr>
          <w:rFonts w:ascii="Candara" w:hAnsi="Candara" w:cs="Segoe UI"/>
          <w:color w:val="506428"/>
          <w:sz w:val="26"/>
          <w:szCs w:val="26"/>
          <w:lang w:val="sl-SI"/>
        </w:rPr>
        <w:t>1.7</w:t>
      </w:r>
      <w:r w:rsidRPr="002A47D3">
        <w:rPr>
          <w:rFonts w:ascii="Candara" w:hAnsi="Candara" w:cs="Segoe UI"/>
          <w:color w:val="506428"/>
          <w:sz w:val="26"/>
          <w:szCs w:val="26"/>
          <w:lang w:val="sl-SI"/>
        </w:rPr>
        <w:tab/>
        <w:t>ODPIRANJE PONUDB</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18B5AA8" w14:textId="77777777" w:rsidR="009E6207" w:rsidRPr="002A47D3" w:rsidRDefault="009E6207" w:rsidP="00556811">
      <w:pPr>
        <w:rPr>
          <w:rFonts w:ascii="Candara" w:hAnsi="Candara"/>
          <w:sz w:val="19"/>
          <w:szCs w:val="19"/>
        </w:rPr>
      </w:pPr>
    </w:p>
    <w:p w14:paraId="7A21B08D" w14:textId="172F1A02" w:rsidR="00CA0854" w:rsidRPr="00187D26" w:rsidRDefault="00CA0854" w:rsidP="00CA0854">
      <w:pPr>
        <w:spacing w:line="276" w:lineRule="auto"/>
        <w:rPr>
          <w:rFonts w:ascii="Candara" w:hAnsi="Candara"/>
          <w:b/>
          <w:bCs/>
          <w:sz w:val="19"/>
          <w:szCs w:val="19"/>
        </w:rPr>
      </w:pPr>
      <w:r w:rsidRPr="00487503">
        <w:rPr>
          <w:rFonts w:ascii="Candara" w:hAnsi="Candara"/>
          <w:bCs/>
          <w:sz w:val="19"/>
          <w:szCs w:val="19"/>
        </w:rPr>
        <w:t>Odpiranje ponudb bo javno in bo potekalo dne</w:t>
      </w:r>
      <w:r w:rsidRPr="00487503">
        <w:rPr>
          <w:rFonts w:ascii="Candara" w:hAnsi="Candara"/>
          <w:b/>
          <w:bCs/>
          <w:sz w:val="19"/>
          <w:szCs w:val="19"/>
        </w:rPr>
        <w:t xml:space="preserve"> </w:t>
      </w:r>
      <w:r w:rsidR="00F82DB3">
        <w:rPr>
          <w:rFonts w:ascii="Candara" w:hAnsi="Candara"/>
          <w:b/>
          <w:bCs/>
          <w:sz w:val="19"/>
          <w:szCs w:val="19"/>
        </w:rPr>
        <w:t>15.9.2026</w:t>
      </w:r>
      <w:r w:rsidRPr="00487503">
        <w:rPr>
          <w:rFonts w:ascii="Candara" w:hAnsi="Candara"/>
          <w:b/>
          <w:bCs/>
          <w:sz w:val="19"/>
          <w:szCs w:val="19"/>
        </w:rPr>
        <w:t xml:space="preserve">, ob </w:t>
      </w:r>
      <w:r w:rsidR="001F342B" w:rsidRPr="00487503">
        <w:rPr>
          <w:rFonts w:ascii="Candara" w:hAnsi="Candara"/>
          <w:b/>
          <w:bCs/>
          <w:sz w:val="19"/>
          <w:szCs w:val="19"/>
        </w:rPr>
        <w:t>1</w:t>
      </w:r>
      <w:r w:rsidR="006D7435" w:rsidRPr="00487503">
        <w:rPr>
          <w:rFonts w:ascii="Candara" w:hAnsi="Candara"/>
          <w:b/>
          <w:bCs/>
          <w:sz w:val="19"/>
          <w:szCs w:val="19"/>
        </w:rPr>
        <w:t>0</w:t>
      </w:r>
      <w:r w:rsidR="001F342B" w:rsidRPr="00487503">
        <w:rPr>
          <w:rFonts w:ascii="Candara" w:hAnsi="Candara"/>
          <w:b/>
          <w:bCs/>
          <w:sz w:val="19"/>
          <w:szCs w:val="19"/>
        </w:rPr>
        <w:t>:</w:t>
      </w:r>
      <w:r w:rsidR="00487503">
        <w:rPr>
          <w:rFonts w:ascii="Candara" w:hAnsi="Candara"/>
          <w:b/>
          <w:bCs/>
          <w:sz w:val="19"/>
          <w:szCs w:val="19"/>
        </w:rPr>
        <w:t>0</w:t>
      </w:r>
      <w:r w:rsidR="001F342B" w:rsidRPr="00487503">
        <w:rPr>
          <w:rFonts w:ascii="Candara" w:hAnsi="Candara"/>
          <w:b/>
          <w:bCs/>
          <w:sz w:val="19"/>
          <w:szCs w:val="19"/>
        </w:rPr>
        <w:t>0</w:t>
      </w:r>
      <w:r w:rsidR="00735967" w:rsidRPr="00487503">
        <w:rPr>
          <w:rFonts w:ascii="Candara" w:hAnsi="Candara"/>
          <w:b/>
          <w:bCs/>
          <w:sz w:val="19"/>
          <w:szCs w:val="19"/>
        </w:rPr>
        <w:t xml:space="preserve"> </w:t>
      </w:r>
      <w:r w:rsidRPr="00487503">
        <w:rPr>
          <w:rFonts w:ascii="Candara" w:hAnsi="Candara"/>
          <w:b/>
          <w:bCs/>
          <w:sz w:val="19"/>
          <w:szCs w:val="19"/>
        </w:rPr>
        <w:t>uri</w:t>
      </w:r>
      <w:r w:rsidR="00372CE6" w:rsidRPr="00487503">
        <w:rPr>
          <w:rFonts w:ascii="Candara" w:hAnsi="Candara"/>
          <w:bCs/>
          <w:sz w:val="19"/>
          <w:szCs w:val="19"/>
        </w:rPr>
        <w:t>.</w:t>
      </w:r>
    </w:p>
    <w:p w14:paraId="797F0309" w14:textId="77777777" w:rsidR="00CA0854" w:rsidRPr="00187D26" w:rsidRDefault="00CA0854" w:rsidP="00CA0854">
      <w:pPr>
        <w:spacing w:line="276" w:lineRule="auto"/>
        <w:rPr>
          <w:rFonts w:ascii="Candara" w:hAnsi="Candara"/>
          <w:bCs/>
          <w:sz w:val="19"/>
          <w:szCs w:val="19"/>
        </w:rPr>
      </w:pPr>
    </w:p>
    <w:p w14:paraId="322DD1E6" w14:textId="66941993" w:rsidR="00EC7B66" w:rsidRPr="002B1843" w:rsidRDefault="00735967" w:rsidP="00EC7B66">
      <w:pPr>
        <w:rPr>
          <w:rFonts w:ascii="Candara" w:hAnsi="Candara"/>
          <w:sz w:val="19"/>
          <w:szCs w:val="19"/>
        </w:rPr>
      </w:pPr>
      <w:r w:rsidRPr="00187D26">
        <w:rPr>
          <w:rFonts w:ascii="Candara" w:hAnsi="Candara"/>
          <w:sz w:val="19"/>
          <w:szCs w:val="19"/>
        </w:rPr>
        <w:t xml:space="preserve">Odpiranje </w:t>
      </w:r>
      <w:r w:rsidR="00EC7B66" w:rsidRPr="00187D26">
        <w:rPr>
          <w:rFonts w:ascii="Candara" w:hAnsi="Candara"/>
          <w:sz w:val="19"/>
          <w:szCs w:val="19"/>
        </w:rPr>
        <w:t>ponudb bo potekalo avtomatično v informacijskem sistemu e-JN</w:t>
      </w:r>
      <w:r w:rsidR="00372CE6">
        <w:rPr>
          <w:rFonts w:ascii="Candara" w:hAnsi="Candara"/>
          <w:sz w:val="19"/>
          <w:szCs w:val="19"/>
        </w:rPr>
        <w:t>.</w:t>
      </w:r>
      <w:r w:rsidR="00EC7B66" w:rsidRPr="002B1843">
        <w:rPr>
          <w:rFonts w:ascii="Candara" w:hAnsi="Candara"/>
          <w:sz w:val="19"/>
          <w:szCs w:val="19"/>
        </w:rPr>
        <w:t xml:space="preserve"> </w:t>
      </w:r>
    </w:p>
    <w:p w14:paraId="22DA2EE3" w14:textId="77777777" w:rsidR="00EC7B66" w:rsidRPr="002B1843" w:rsidRDefault="00EC7B66" w:rsidP="00EC7B66">
      <w:pPr>
        <w:rPr>
          <w:rFonts w:ascii="Candara" w:hAnsi="Candara"/>
          <w:sz w:val="19"/>
          <w:szCs w:val="19"/>
        </w:rPr>
      </w:pPr>
    </w:p>
    <w:p w14:paraId="27457523" w14:textId="77777777" w:rsidR="00EC7B66" w:rsidRPr="002B1843" w:rsidRDefault="00EC7B66" w:rsidP="00EC7B66">
      <w:pPr>
        <w:rPr>
          <w:rFonts w:ascii="Candara" w:hAnsi="Candara"/>
          <w:sz w:val="19"/>
          <w:szCs w:val="19"/>
        </w:rPr>
      </w:pPr>
      <w:r w:rsidRPr="002B1843">
        <w:rPr>
          <w:rFonts w:ascii="Candara" w:hAnsi="Candara"/>
          <w:sz w:val="19"/>
          <w:szCs w:val="19"/>
        </w:rPr>
        <w:t xml:space="preserve">Odpiranje poteka tako, da informacijski sistem e-JN </w:t>
      </w:r>
      <w:proofErr w:type="spellStart"/>
      <w:r w:rsidRPr="002B1843">
        <w:rPr>
          <w:rFonts w:ascii="Candara" w:hAnsi="Candara"/>
          <w:sz w:val="19"/>
          <w:szCs w:val="19"/>
        </w:rPr>
        <w:t>samod</w:t>
      </w:r>
      <w:r>
        <w:rPr>
          <w:rFonts w:ascii="Candara" w:hAnsi="Candara"/>
          <w:sz w:val="19"/>
          <w:szCs w:val="19"/>
        </w:rPr>
        <w:t>e</w:t>
      </w:r>
      <w:r w:rsidRPr="002B1843">
        <w:rPr>
          <w:rFonts w:ascii="Candara" w:hAnsi="Candara"/>
          <w:sz w:val="19"/>
          <w:szCs w:val="19"/>
        </w:rPr>
        <w:t>jeno</w:t>
      </w:r>
      <w:proofErr w:type="spellEnd"/>
      <w:r w:rsidRPr="002B1843">
        <w:rPr>
          <w:rFonts w:ascii="Candara" w:hAnsi="Candara"/>
          <w:sz w:val="19"/>
          <w:szCs w:val="19"/>
        </w:rPr>
        <w:t xml:space="preserve"> ob uri, ki je določena za javno odpiranje ponudb, prikaže podatke o ponudniku, o variantah, če so bile zahtevane oziroma dovoljene, ter omogoči dostop do .</w:t>
      </w:r>
      <w:proofErr w:type="spellStart"/>
      <w:r w:rsidRPr="002B1843">
        <w:rPr>
          <w:rFonts w:ascii="Candara" w:hAnsi="Candara"/>
          <w:sz w:val="19"/>
          <w:szCs w:val="19"/>
        </w:rPr>
        <w:t>pdf</w:t>
      </w:r>
      <w:proofErr w:type="spellEnd"/>
      <w:r w:rsidRPr="002B1843">
        <w:rPr>
          <w:rFonts w:ascii="Candara" w:hAnsi="Candara"/>
          <w:sz w:val="19"/>
          <w:szCs w:val="19"/>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22FA926" w14:textId="77777777" w:rsidR="00F05040" w:rsidRPr="002A47D3" w:rsidRDefault="00F05040" w:rsidP="00556811">
      <w:pPr>
        <w:rPr>
          <w:rFonts w:ascii="Candara" w:hAnsi="Candara"/>
          <w:sz w:val="19"/>
          <w:szCs w:val="19"/>
        </w:rPr>
      </w:pPr>
    </w:p>
    <w:p w14:paraId="5978F8E2" w14:textId="77777777" w:rsidR="009E6207" w:rsidRPr="002A47D3" w:rsidRDefault="009E6207" w:rsidP="00556811">
      <w:pPr>
        <w:rPr>
          <w:rFonts w:ascii="Candara" w:hAnsi="Candara"/>
          <w:sz w:val="19"/>
          <w:szCs w:val="19"/>
        </w:rPr>
      </w:pPr>
    </w:p>
    <w:p w14:paraId="10F0ED6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25" w:name="_Toc452564375"/>
      <w:bookmarkStart w:id="126" w:name="_Toc452627914"/>
      <w:bookmarkStart w:id="127" w:name="_Toc453487063"/>
      <w:bookmarkStart w:id="128" w:name="_Toc453487216"/>
      <w:bookmarkStart w:id="129" w:name="_Toc453489294"/>
      <w:bookmarkStart w:id="130" w:name="_Toc453541461"/>
      <w:bookmarkStart w:id="131" w:name="_Toc453541731"/>
      <w:bookmarkStart w:id="132" w:name="_Toc453542158"/>
      <w:bookmarkStart w:id="133" w:name="_Toc453542281"/>
      <w:bookmarkStart w:id="134" w:name="_Toc453542802"/>
      <w:bookmarkStart w:id="135" w:name="_Toc528155837"/>
      <w:bookmarkStart w:id="136" w:name="_Toc147223063"/>
      <w:bookmarkStart w:id="137" w:name="_Toc236900561"/>
      <w:r w:rsidRPr="002A47D3">
        <w:rPr>
          <w:rFonts w:ascii="Candara" w:hAnsi="Candara" w:cs="Segoe UI"/>
          <w:color w:val="506428"/>
          <w:sz w:val="26"/>
          <w:szCs w:val="26"/>
          <w:lang w:val="sl-SI"/>
        </w:rPr>
        <w:t>1.8</w:t>
      </w:r>
      <w:r w:rsidRPr="002A47D3">
        <w:rPr>
          <w:rFonts w:ascii="Candara" w:hAnsi="Candara" w:cs="Segoe UI"/>
          <w:color w:val="506428"/>
          <w:sz w:val="26"/>
          <w:szCs w:val="26"/>
          <w:lang w:val="sl-SI"/>
        </w:rPr>
        <w:tab/>
        <w:t>DODATNA POJASNILA PONUDNIKOM</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05CFCF67" w14:textId="77777777" w:rsidR="009E6207" w:rsidRPr="002A47D3" w:rsidRDefault="009E6207" w:rsidP="00556811">
      <w:pPr>
        <w:rPr>
          <w:rFonts w:ascii="Candara" w:hAnsi="Candara"/>
          <w:sz w:val="19"/>
          <w:szCs w:val="19"/>
        </w:rPr>
      </w:pPr>
    </w:p>
    <w:p w14:paraId="10544D21" w14:textId="77777777" w:rsidR="003F5D69" w:rsidRPr="002A47D3" w:rsidRDefault="003F5D69" w:rsidP="003F5D69">
      <w:pPr>
        <w:pStyle w:val="Naslov3"/>
        <w:rPr>
          <w:rFonts w:ascii="Candara" w:hAnsi="Candara"/>
          <w:color w:val="506428"/>
          <w:sz w:val="22"/>
          <w:szCs w:val="22"/>
          <w:lang w:val="sl-SI"/>
        </w:rPr>
      </w:pPr>
      <w:bookmarkStart w:id="138" w:name="_Toc452564376"/>
      <w:bookmarkStart w:id="139" w:name="_Toc452627915"/>
      <w:bookmarkStart w:id="140" w:name="_Toc453487064"/>
      <w:bookmarkStart w:id="141" w:name="_Toc453487217"/>
      <w:bookmarkStart w:id="142" w:name="_Toc453489295"/>
      <w:bookmarkStart w:id="143" w:name="_Toc453541462"/>
      <w:bookmarkStart w:id="144" w:name="_Toc453541732"/>
      <w:bookmarkStart w:id="145" w:name="_Toc453542159"/>
      <w:bookmarkStart w:id="146" w:name="_Toc453542282"/>
      <w:bookmarkStart w:id="147" w:name="_Toc453542803"/>
      <w:bookmarkStart w:id="148" w:name="_Toc528155838"/>
      <w:bookmarkStart w:id="149" w:name="_Toc147223064"/>
      <w:bookmarkStart w:id="150" w:name="_Toc236900562"/>
      <w:r w:rsidRPr="002A47D3">
        <w:rPr>
          <w:rFonts w:ascii="Candara" w:hAnsi="Candara"/>
          <w:color w:val="506428"/>
          <w:sz w:val="22"/>
          <w:szCs w:val="22"/>
        </w:rPr>
        <w:t>1.</w:t>
      </w:r>
      <w:r w:rsidRPr="002A47D3">
        <w:rPr>
          <w:rFonts w:ascii="Candara" w:hAnsi="Candara"/>
          <w:color w:val="506428"/>
          <w:sz w:val="22"/>
          <w:szCs w:val="22"/>
          <w:lang w:val="sl-SI"/>
        </w:rPr>
        <w:t>8.1</w:t>
      </w:r>
      <w:r w:rsidRPr="002A47D3">
        <w:rPr>
          <w:rFonts w:ascii="Candara" w:hAnsi="Candara"/>
          <w:color w:val="506428"/>
          <w:sz w:val="22"/>
          <w:szCs w:val="22"/>
        </w:rPr>
        <w:tab/>
      </w:r>
      <w:r w:rsidRPr="002A47D3">
        <w:rPr>
          <w:rFonts w:ascii="Candara" w:hAnsi="Candara"/>
          <w:color w:val="506428"/>
          <w:sz w:val="22"/>
          <w:szCs w:val="22"/>
          <w:lang w:val="sl-SI"/>
        </w:rPr>
        <w:t>Dodatna pojasnila v zvezi z razpisno dokumentacijo</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0D1FB2FF" w14:textId="77777777" w:rsidR="003F5D69" w:rsidRPr="002A47D3" w:rsidRDefault="003F5D69" w:rsidP="003F5D69">
      <w:pPr>
        <w:spacing w:line="276" w:lineRule="auto"/>
        <w:rPr>
          <w:rFonts w:ascii="Candara" w:hAnsi="Candara"/>
          <w:bCs/>
          <w:sz w:val="19"/>
          <w:szCs w:val="19"/>
        </w:rPr>
      </w:pPr>
    </w:p>
    <w:p w14:paraId="1422A978"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Dodatna pojasnila razpisne dokumentacije ponudnik lahko zahteva izključno v pisni obliki preko Portala javnih naročil, na za to določenem mestu pri predmetnem javnem naročilu.</w:t>
      </w:r>
    </w:p>
    <w:p w14:paraId="10CC295A" w14:textId="77777777" w:rsidR="003F5D69" w:rsidRPr="002A47D3" w:rsidRDefault="003F5D69" w:rsidP="003F5D69">
      <w:pPr>
        <w:spacing w:line="276" w:lineRule="auto"/>
        <w:rPr>
          <w:rFonts w:ascii="Candara" w:hAnsi="Candara"/>
          <w:bCs/>
          <w:sz w:val="19"/>
          <w:szCs w:val="19"/>
        </w:rPr>
      </w:pPr>
    </w:p>
    <w:p w14:paraId="08B2DC31" w14:textId="31AF2860" w:rsidR="003F5D69" w:rsidRDefault="00487503" w:rsidP="003F5D69">
      <w:pPr>
        <w:spacing w:line="276" w:lineRule="auto"/>
        <w:rPr>
          <w:rFonts w:ascii="Candara" w:hAnsi="Candara"/>
          <w:bCs/>
          <w:sz w:val="19"/>
          <w:szCs w:val="19"/>
        </w:rPr>
      </w:pPr>
      <w:r w:rsidRPr="002A47D3">
        <w:rPr>
          <w:rFonts w:ascii="Candara" w:hAnsi="Candara"/>
          <w:bCs/>
          <w:sz w:val="19"/>
          <w:szCs w:val="19"/>
        </w:rPr>
        <w:t>Ponudnik lahko zahteva dodatna pojasnila v zvezi z razpisno dokumentacijo</w:t>
      </w:r>
      <w:r>
        <w:rPr>
          <w:rFonts w:ascii="Candara" w:hAnsi="Candara"/>
          <w:bCs/>
          <w:sz w:val="19"/>
          <w:szCs w:val="19"/>
        </w:rPr>
        <w:t xml:space="preserve"> do </w:t>
      </w:r>
      <w:r w:rsidR="0046426E">
        <w:rPr>
          <w:rFonts w:ascii="Candara" w:hAnsi="Candara"/>
          <w:bCs/>
          <w:sz w:val="19"/>
          <w:szCs w:val="19"/>
        </w:rPr>
        <w:t>9.9.2026</w:t>
      </w:r>
      <w:r>
        <w:rPr>
          <w:rFonts w:ascii="Candara" w:hAnsi="Candara"/>
          <w:bCs/>
          <w:sz w:val="19"/>
          <w:szCs w:val="19"/>
        </w:rPr>
        <w:t xml:space="preserve"> do 9.00.</w:t>
      </w:r>
    </w:p>
    <w:p w14:paraId="15512B79" w14:textId="77777777" w:rsidR="00487503" w:rsidRPr="002A47D3" w:rsidRDefault="00487503" w:rsidP="003F5D69">
      <w:pPr>
        <w:spacing w:line="276" w:lineRule="auto"/>
        <w:rPr>
          <w:rFonts w:ascii="Candara" w:hAnsi="Candara"/>
          <w:bCs/>
          <w:sz w:val="19"/>
          <w:szCs w:val="19"/>
        </w:rPr>
      </w:pPr>
    </w:p>
    <w:p w14:paraId="50B5FB19"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Ponudnik lahko naročniku postavlja vprašanja in z njim komunicira le pisn</w:t>
      </w:r>
      <w:r w:rsidR="004D034F" w:rsidRPr="002A47D3">
        <w:rPr>
          <w:rFonts w:ascii="Candara" w:hAnsi="Candara"/>
          <w:bCs/>
          <w:sz w:val="19"/>
          <w:szCs w:val="19"/>
        </w:rPr>
        <w:t>o preko Portala javnih naročil.</w:t>
      </w:r>
    </w:p>
    <w:p w14:paraId="706EC9DE"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43370B" w14:textId="77777777" w:rsidR="003F5D69" w:rsidRPr="002A47D3" w:rsidRDefault="003F5D69" w:rsidP="003F5D69">
      <w:pPr>
        <w:spacing w:line="276" w:lineRule="auto"/>
        <w:rPr>
          <w:rFonts w:ascii="Candara" w:hAnsi="Candara"/>
          <w:bCs/>
          <w:sz w:val="19"/>
          <w:szCs w:val="19"/>
        </w:rPr>
      </w:pPr>
    </w:p>
    <w:p w14:paraId="5EA38254"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Vsa dodatna pojasnila dokumentacije o postopku javnega naročila postanejo sestavni del dokumentacije in so za ponudnika obvezujoča.</w:t>
      </w:r>
    </w:p>
    <w:p w14:paraId="41CBA87B" w14:textId="77777777" w:rsidR="003F5D69" w:rsidRPr="002A47D3" w:rsidRDefault="003F5D69" w:rsidP="003F5D69">
      <w:pPr>
        <w:spacing w:line="276" w:lineRule="auto"/>
        <w:rPr>
          <w:rFonts w:ascii="Candara" w:hAnsi="Candara"/>
          <w:bCs/>
          <w:sz w:val="19"/>
          <w:szCs w:val="19"/>
        </w:rPr>
      </w:pPr>
    </w:p>
    <w:p w14:paraId="3D0B59F7"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7787260E" w14:textId="77777777" w:rsidR="004D034F" w:rsidRPr="002A47D3" w:rsidRDefault="004D034F" w:rsidP="003F5D69">
      <w:pPr>
        <w:spacing w:line="276" w:lineRule="auto"/>
        <w:rPr>
          <w:rFonts w:ascii="Candara" w:hAnsi="Candara"/>
          <w:bCs/>
          <w:sz w:val="19"/>
          <w:szCs w:val="19"/>
        </w:rPr>
      </w:pPr>
    </w:p>
    <w:p w14:paraId="16CBD250" w14:textId="77777777" w:rsidR="003F5D69" w:rsidRPr="002A47D3" w:rsidRDefault="003F5D69" w:rsidP="003F5D69">
      <w:pPr>
        <w:pStyle w:val="Naslov3"/>
        <w:ind w:left="1418" w:hanging="1058"/>
        <w:rPr>
          <w:rFonts w:ascii="Candara" w:hAnsi="Candara"/>
          <w:color w:val="506428"/>
          <w:sz w:val="22"/>
          <w:szCs w:val="22"/>
        </w:rPr>
      </w:pPr>
      <w:bookmarkStart w:id="151" w:name="_Toc452564377"/>
      <w:bookmarkStart w:id="152" w:name="_Toc452627916"/>
      <w:bookmarkStart w:id="153" w:name="_Toc453487065"/>
      <w:bookmarkStart w:id="154" w:name="_Toc453487218"/>
      <w:bookmarkStart w:id="155" w:name="_Toc453489296"/>
      <w:bookmarkStart w:id="156" w:name="_Toc453541463"/>
      <w:bookmarkStart w:id="157" w:name="_Toc453541733"/>
      <w:bookmarkStart w:id="158" w:name="_Toc453542160"/>
      <w:bookmarkStart w:id="159" w:name="_Toc453542283"/>
      <w:bookmarkStart w:id="160" w:name="_Toc453542804"/>
      <w:bookmarkStart w:id="161" w:name="_Toc528155839"/>
      <w:bookmarkStart w:id="162" w:name="_Toc147223065"/>
      <w:bookmarkStart w:id="163" w:name="_Toc236900563"/>
      <w:r w:rsidRPr="002A47D3">
        <w:rPr>
          <w:rFonts w:ascii="Candara" w:hAnsi="Candara"/>
          <w:color w:val="506428"/>
          <w:sz w:val="22"/>
          <w:szCs w:val="22"/>
        </w:rPr>
        <w:t>1.8.2</w:t>
      </w:r>
      <w:r w:rsidRPr="002A47D3">
        <w:rPr>
          <w:rFonts w:ascii="Candara" w:hAnsi="Candara"/>
          <w:color w:val="506428"/>
          <w:sz w:val="22"/>
          <w:szCs w:val="22"/>
        </w:rPr>
        <w:tab/>
        <w:t>Sprememba ali dopolnitev dokumentacije do izteka roka za oddajo ponudb s strani naročnika</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244FF7D8" w14:textId="77777777" w:rsidR="003F5D69" w:rsidRPr="002A47D3" w:rsidRDefault="003F5D69" w:rsidP="003F5D69">
      <w:pPr>
        <w:spacing w:line="276" w:lineRule="auto"/>
        <w:rPr>
          <w:rFonts w:ascii="Candara" w:hAnsi="Candara"/>
          <w:bCs/>
          <w:sz w:val="19"/>
          <w:szCs w:val="19"/>
        </w:rPr>
      </w:pPr>
    </w:p>
    <w:p w14:paraId="2AE3D676"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si pridržuje pravico spremeniti ali dopolniti dokumentacijo, kar bo objavil na Portalu javnih naročil. V kolikor bodo spremembe vezane na dokumentacijo, ki ni dostopna preko Portala javnih naročil, bo v objavi pojasnjen način, kako potencialni ponudnik lahko pridobi takšno dokumentacijo.</w:t>
      </w:r>
    </w:p>
    <w:p w14:paraId="01A7412A" w14:textId="77777777" w:rsidR="003F5D69" w:rsidRPr="002A47D3" w:rsidRDefault="003F5D69" w:rsidP="003F5D69">
      <w:pPr>
        <w:spacing w:line="276" w:lineRule="auto"/>
        <w:rPr>
          <w:rFonts w:ascii="Candara" w:hAnsi="Candara"/>
          <w:bCs/>
          <w:sz w:val="19"/>
          <w:szCs w:val="19"/>
        </w:rPr>
      </w:pPr>
    </w:p>
    <w:p w14:paraId="087BA900"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 primeru spremembe ali dopolnitve dokumentacije bo naročnik podaljšal rok za oddajo ponudb samo v primeru, če bi bila dokumentacija v zvezi z oddajo javnega naročila bistveno spremenjena.</w:t>
      </w:r>
    </w:p>
    <w:p w14:paraId="0B0F1615" w14:textId="77777777" w:rsidR="003F5D69" w:rsidRPr="002A47D3" w:rsidRDefault="003F5D69" w:rsidP="003F5D69">
      <w:pPr>
        <w:spacing w:line="276" w:lineRule="auto"/>
        <w:rPr>
          <w:rFonts w:ascii="Candara" w:hAnsi="Candara"/>
          <w:bCs/>
          <w:sz w:val="19"/>
          <w:szCs w:val="19"/>
        </w:rPr>
      </w:pPr>
    </w:p>
    <w:p w14:paraId="5CCEE1A1" w14:textId="7FE70B4B"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V primeru spremembe ali dopolnitve dokumentacije </w:t>
      </w:r>
      <w:r w:rsidR="004C5381">
        <w:rPr>
          <w:rFonts w:ascii="Candara" w:hAnsi="Candara"/>
          <w:bCs/>
          <w:sz w:val="19"/>
          <w:szCs w:val="19"/>
        </w:rPr>
        <w:t>štiri</w:t>
      </w:r>
      <w:r w:rsidR="004B23ED" w:rsidRPr="002A47D3">
        <w:rPr>
          <w:rFonts w:ascii="Candara" w:hAnsi="Candara"/>
          <w:bCs/>
          <w:sz w:val="19"/>
          <w:szCs w:val="19"/>
        </w:rPr>
        <w:t xml:space="preserve"> dni</w:t>
      </w:r>
      <w:r w:rsidRPr="002A47D3">
        <w:rPr>
          <w:rFonts w:ascii="Candara" w:hAnsi="Candara"/>
          <w:bCs/>
          <w:sz w:val="19"/>
          <w:szCs w:val="19"/>
        </w:rPr>
        <w:t xml:space="preserve"> ali manj pred rokom, določenim za predložitev ponudb, bo glede na obseg in vsebino sprememb, ustrezno podaljšan rok za predložitev ponudb. O podaljšanju roka bo naročnik obvestil ponudnike preko Portala javnih naročil.</w:t>
      </w:r>
    </w:p>
    <w:p w14:paraId="07B2D650" w14:textId="77777777" w:rsidR="003F5D69" w:rsidRPr="002A47D3" w:rsidRDefault="003F5D69" w:rsidP="003F5D69">
      <w:pPr>
        <w:spacing w:line="276" w:lineRule="auto"/>
        <w:rPr>
          <w:rFonts w:ascii="Candara" w:hAnsi="Candara"/>
          <w:bCs/>
          <w:sz w:val="19"/>
          <w:szCs w:val="19"/>
        </w:rPr>
      </w:pPr>
    </w:p>
    <w:p w14:paraId="7107311A" w14:textId="110F27F9" w:rsidR="00097286" w:rsidRPr="002A47D3" w:rsidRDefault="003F5D69" w:rsidP="00592CAE">
      <w:pPr>
        <w:spacing w:line="276" w:lineRule="auto"/>
        <w:rPr>
          <w:rFonts w:ascii="Candara" w:hAnsi="Candara"/>
          <w:bCs/>
          <w:sz w:val="19"/>
          <w:szCs w:val="19"/>
        </w:rPr>
      </w:pPr>
      <w:r w:rsidRPr="002A47D3">
        <w:rPr>
          <w:rFonts w:ascii="Candara" w:hAnsi="Candara"/>
          <w:bCs/>
          <w:sz w:val="19"/>
          <w:szCs w:val="19"/>
        </w:rPr>
        <w:t>Vse spremembe ali dopolnitve dokumentacije so za ponudnika obvezujoče.</w:t>
      </w:r>
      <w:r w:rsidR="00592CAE" w:rsidRPr="002A47D3">
        <w:rPr>
          <w:rFonts w:ascii="Candara" w:hAnsi="Candara"/>
          <w:bCs/>
          <w:sz w:val="19"/>
          <w:szCs w:val="19"/>
        </w:rPr>
        <w:br w:type="page"/>
      </w:r>
    </w:p>
    <w:p w14:paraId="456300F9" w14:textId="77777777" w:rsidR="00592CAE" w:rsidRPr="002A47D3" w:rsidRDefault="00592CAE" w:rsidP="00592CAE">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64" w:name="_Toc452564295"/>
      <w:bookmarkStart w:id="165" w:name="_Toc452564378"/>
      <w:bookmarkStart w:id="166" w:name="_Toc452627917"/>
      <w:bookmarkStart w:id="167" w:name="_Toc453487066"/>
      <w:bookmarkStart w:id="168" w:name="_Toc453487219"/>
      <w:bookmarkStart w:id="169" w:name="_Toc453489297"/>
      <w:bookmarkStart w:id="170" w:name="_Toc453541464"/>
      <w:bookmarkStart w:id="171" w:name="_Toc453541734"/>
      <w:bookmarkStart w:id="172" w:name="_Toc453542161"/>
      <w:bookmarkStart w:id="173" w:name="_Toc453542284"/>
      <w:bookmarkStart w:id="174" w:name="_Toc453542805"/>
      <w:bookmarkStart w:id="175" w:name="_Toc528155840"/>
      <w:bookmarkStart w:id="176" w:name="_Toc147223066"/>
      <w:bookmarkStart w:id="177" w:name="_Toc236900564"/>
      <w:r w:rsidRPr="002A47D3">
        <w:rPr>
          <w:rFonts w:ascii="Candara" w:hAnsi="Candara" w:cs="Segoe UI"/>
          <w:color w:val="FFFFFF"/>
          <w:lang w:val="sl-SI"/>
        </w:rPr>
        <w:lastRenderedPageBreak/>
        <w:t>2. DEL</w:t>
      </w:r>
      <w:r w:rsidR="00097286" w:rsidRPr="002A47D3">
        <w:rPr>
          <w:rFonts w:ascii="Candara" w:hAnsi="Candara" w:cs="Segoe UI"/>
          <w:color w:val="FFFFFF"/>
          <w:lang w:val="sl-SI"/>
        </w:rPr>
        <w:t>: NAVODILA PONUDNIKOM ZA IZDELAVO PONUDBE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2292A73" w14:textId="77777777" w:rsidR="00EE3549" w:rsidRPr="002A47D3" w:rsidRDefault="00651308" w:rsidP="00EE3549">
      <w:pPr>
        <w:spacing w:line="276" w:lineRule="auto"/>
        <w:rPr>
          <w:rFonts w:ascii="Candara" w:hAnsi="Candara" w:cs="Times New Roman"/>
          <w:iCs/>
          <w:noProof/>
          <w:sz w:val="19"/>
          <w:szCs w:val="19"/>
        </w:rPr>
      </w:pPr>
      <w:r w:rsidRPr="002A47D3">
        <w:fldChar w:fldCharType="begin"/>
      </w:r>
      <w:r w:rsidRPr="002A47D3">
        <w:instrText xml:space="preserve"> TOC \o "1-4" \n \h \z \u </w:instrText>
      </w:r>
      <w:r w:rsidRPr="002A47D3">
        <w:fldChar w:fldCharType="separate"/>
      </w:r>
    </w:p>
    <w:p w14:paraId="004E3707" w14:textId="77777777" w:rsidR="00EE3549" w:rsidRPr="002A47D3" w:rsidRDefault="00EE3549" w:rsidP="00EE3549">
      <w:pPr>
        <w:pStyle w:val="Kazalovsebine2"/>
        <w:spacing w:line="276" w:lineRule="auto"/>
        <w:rPr>
          <w:rFonts w:cs="Times New Roman"/>
          <w:b/>
          <w:bCs/>
          <w:smallCaps w:val="0"/>
          <w:sz w:val="22"/>
          <w:szCs w:val="22"/>
        </w:rPr>
      </w:pPr>
      <w:hyperlink w:anchor="_Toc453541735" w:history="1">
        <w:r w:rsidRPr="002A47D3">
          <w:rPr>
            <w:rStyle w:val="Hiperpovezava"/>
          </w:rPr>
          <w:t>2.1</w:t>
        </w:r>
        <w:r w:rsidRPr="002A47D3">
          <w:rPr>
            <w:rFonts w:cs="Times New Roman"/>
            <w:b/>
            <w:bCs/>
            <w:smallCaps w:val="0"/>
            <w:sz w:val="22"/>
            <w:szCs w:val="22"/>
          </w:rPr>
          <w:tab/>
        </w:r>
        <w:r w:rsidRPr="002A47D3">
          <w:rPr>
            <w:rStyle w:val="Hiperpovezava"/>
          </w:rPr>
          <w:t>SPLOŠNI DEL</w:t>
        </w:r>
      </w:hyperlink>
    </w:p>
    <w:p w14:paraId="53A1B254" w14:textId="77777777" w:rsidR="00EE3549" w:rsidRPr="002A47D3" w:rsidRDefault="00EE3549" w:rsidP="00EE3549">
      <w:pPr>
        <w:pStyle w:val="Kazalovsebine3"/>
        <w:spacing w:line="276" w:lineRule="auto"/>
        <w:rPr>
          <w:rFonts w:cs="Times New Roman"/>
          <w:iCs w:val="0"/>
          <w:sz w:val="22"/>
          <w:szCs w:val="22"/>
        </w:rPr>
      </w:pPr>
      <w:hyperlink w:anchor="_Toc453541736" w:history="1">
        <w:r w:rsidRPr="002A47D3">
          <w:rPr>
            <w:rStyle w:val="Hiperpovezava"/>
          </w:rPr>
          <w:t>2.1.1</w:t>
        </w:r>
        <w:r w:rsidRPr="002A47D3">
          <w:rPr>
            <w:rFonts w:cs="Times New Roman"/>
            <w:iCs w:val="0"/>
            <w:sz w:val="22"/>
            <w:szCs w:val="22"/>
          </w:rPr>
          <w:tab/>
        </w:r>
        <w:r w:rsidRPr="002A47D3">
          <w:rPr>
            <w:rStyle w:val="Hiperpovezava"/>
          </w:rPr>
          <w:t>Pravna podlaga ter uporaba in podpis ponudbene dokumentacije</w:t>
        </w:r>
      </w:hyperlink>
    </w:p>
    <w:p w14:paraId="7D43267C" w14:textId="77777777" w:rsidR="00EE3549" w:rsidRPr="002A47D3" w:rsidRDefault="00EE3549" w:rsidP="00EE3549">
      <w:pPr>
        <w:pStyle w:val="Kazalovsebine4"/>
        <w:spacing w:line="276" w:lineRule="auto"/>
        <w:rPr>
          <w:rFonts w:cs="Times New Roman"/>
        </w:rPr>
      </w:pPr>
      <w:hyperlink w:anchor="_Toc453541737" w:history="1">
        <w:r w:rsidRPr="002A47D3">
          <w:rPr>
            <w:rStyle w:val="Hiperpovezava"/>
          </w:rPr>
          <w:t>2.1.1.1</w:t>
        </w:r>
        <w:r w:rsidRPr="002A47D3">
          <w:rPr>
            <w:rFonts w:cs="Times New Roman"/>
          </w:rPr>
          <w:tab/>
        </w:r>
        <w:r w:rsidRPr="002A47D3">
          <w:rPr>
            <w:rStyle w:val="Hiperpovezava"/>
          </w:rPr>
          <w:t>Pravna podlaga</w:t>
        </w:r>
      </w:hyperlink>
    </w:p>
    <w:p w14:paraId="14285B29" w14:textId="77777777" w:rsidR="00EE3549" w:rsidRPr="002A47D3" w:rsidRDefault="00EE3549" w:rsidP="00EE3549">
      <w:pPr>
        <w:pStyle w:val="Kazalovsebine4"/>
        <w:spacing w:line="276" w:lineRule="auto"/>
        <w:rPr>
          <w:rFonts w:cs="Times New Roman"/>
        </w:rPr>
      </w:pPr>
      <w:hyperlink w:anchor="_Toc453541738" w:history="1">
        <w:r w:rsidRPr="002A47D3">
          <w:rPr>
            <w:rStyle w:val="Hiperpovezava"/>
          </w:rPr>
          <w:t>2.1.1.2</w:t>
        </w:r>
        <w:r w:rsidRPr="002A47D3">
          <w:rPr>
            <w:rFonts w:cs="Times New Roman"/>
          </w:rPr>
          <w:tab/>
        </w:r>
        <w:r w:rsidRPr="002A47D3">
          <w:rPr>
            <w:rStyle w:val="Hiperpovezava"/>
          </w:rPr>
          <w:t>Uporaba in podpis ponudbene dokumentacije</w:t>
        </w:r>
      </w:hyperlink>
    </w:p>
    <w:p w14:paraId="6B3DEDF6" w14:textId="77777777" w:rsidR="00EE3549" w:rsidRPr="002A47D3" w:rsidRDefault="00EE3549" w:rsidP="00EE3549">
      <w:pPr>
        <w:pStyle w:val="Kazalovsebine3"/>
        <w:spacing w:line="276" w:lineRule="auto"/>
        <w:rPr>
          <w:rFonts w:cs="Times New Roman"/>
          <w:iCs w:val="0"/>
          <w:sz w:val="22"/>
          <w:szCs w:val="22"/>
        </w:rPr>
      </w:pPr>
      <w:hyperlink w:anchor="_Toc453541739" w:history="1">
        <w:r w:rsidRPr="002A47D3">
          <w:rPr>
            <w:rStyle w:val="Hiperpovezava"/>
          </w:rPr>
          <w:t>2.1.2</w:t>
        </w:r>
        <w:r w:rsidRPr="002A47D3">
          <w:rPr>
            <w:rFonts w:cs="Times New Roman"/>
            <w:iCs w:val="0"/>
            <w:sz w:val="22"/>
            <w:szCs w:val="22"/>
          </w:rPr>
          <w:tab/>
        </w:r>
        <w:r w:rsidRPr="002A47D3">
          <w:rPr>
            <w:rStyle w:val="Hiperpovezava"/>
          </w:rPr>
          <w:t>Naročnik, predmet in vsebina javnega naročila</w:t>
        </w:r>
      </w:hyperlink>
    </w:p>
    <w:p w14:paraId="41DEEDCE" w14:textId="77777777" w:rsidR="00EE3549" w:rsidRPr="002A47D3" w:rsidRDefault="00EE3549" w:rsidP="00EE3549">
      <w:pPr>
        <w:pStyle w:val="Kazalovsebine3"/>
        <w:spacing w:line="276" w:lineRule="auto"/>
        <w:rPr>
          <w:rFonts w:cs="Times New Roman"/>
          <w:iCs w:val="0"/>
          <w:sz w:val="22"/>
          <w:szCs w:val="22"/>
        </w:rPr>
      </w:pPr>
      <w:hyperlink w:anchor="_Toc453541740" w:history="1">
        <w:r w:rsidRPr="002A47D3">
          <w:rPr>
            <w:rStyle w:val="Hiperpovezava"/>
          </w:rPr>
          <w:t>2.1.3</w:t>
        </w:r>
        <w:r w:rsidRPr="002A47D3">
          <w:rPr>
            <w:rFonts w:cs="Times New Roman"/>
            <w:iCs w:val="0"/>
            <w:sz w:val="22"/>
            <w:szCs w:val="22"/>
          </w:rPr>
          <w:tab/>
        </w:r>
        <w:r w:rsidRPr="002A47D3">
          <w:rPr>
            <w:rStyle w:val="Hiperpovezava"/>
          </w:rPr>
          <w:t>Način priprave ponudbe in gospodarski subjekti, ki lahko sodelujejo v javnem naročilu</w:t>
        </w:r>
      </w:hyperlink>
    </w:p>
    <w:p w14:paraId="2055BFFF" w14:textId="77777777" w:rsidR="00EE3549" w:rsidRPr="002A47D3" w:rsidRDefault="00EE3549" w:rsidP="00EE3549">
      <w:pPr>
        <w:pStyle w:val="Kazalovsebine4"/>
        <w:spacing w:line="276" w:lineRule="auto"/>
        <w:rPr>
          <w:rFonts w:cs="Times New Roman"/>
        </w:rPr>
      </w:pPr>
      <w:hyperlink w:anchor="_Toc453541741" w:history="1">
        <w:r w:rsidRPr="002A47D3">
          <w:rPr>
            <w:rStyle w:val="Hiperpovezava"/>
          </w:rPr>
          <w:t>2.1.3.1</w:t>
        </w:r>
        <w:r w:rsidRPr="002A47D3">
          <w:rPr>
            <w:rFonts w:cs="Times New Roman"/>
          </w:rPr>
          <w:tab/>
        </w:r>
        <w:r w:rsidRPr="002A47D3">
          <w:rPr>
            <w:rStyle w:val="Hiperpovezava"/>
          </w:rPr>
          <w:t>Samostojna ponudba</w:t>
        </w:r>
      </w:hyperlink>
    </w:p>
    <w:p w14:paraId="14B34A0B" w14:textId="77777777" w:rsidR="00EE3549" w:rsidRPr="002A47D3" w:rsidRDefault="00EE3549" w:rsidP="00EE3549">
      <w:pPr>
        <w:pStyle w:val="Kazalovsebine4"/>
        <w:spacing w:line="276" w:lineRule="auto"/>
        <w:rPr>
          <w:rFonts w:cs="Times New Roman"/>
        </w:rPr>
      </w:pPr>
      <w:hyperlink w:anchor="_Toc453541742" w:history="1">
        <w:r w:rsidRPr="002A47D3">
          <w:rPr>
            <w:rStyle w:val="Hiperpovezava"/>
          </w:rPr>
          <w:t>2.1.3.2</w:t>
        </w:r>
        <w:r w:rsidRPr="002A47D3">
          <w:rPr>
            <w:rFonts w:cs="Times New Roman"/>
          </w:rPr>
          <w:tab/>
        </w:r>
        <w:r w:rsidRPr="002A47D3">
          <w:rPr>
            <w:rStyle w:val="Hiperpovezava"/>
          </w:rPr>
          <w:t>Skupna ponudba</w:t>
        </w:r>
      </w:hyperlink>
    </w:p>
    <w:p w14:paraId="3D2C4883" w14:textId="77777777" w:rsidR="00EE3549" w:rsidRPr="002A47D3" w:rsidRDefault="00EE3549" w:rsidP="00EE3549">
      <w:pPr>
        <w:pStyle w:val="Kazalovsebine4"/>
        <w:spacing w:line="276" w:lineRule="auto"/>
        <w:rPr>
          <w:rFonts w:cs="Times New Roman"/>
        </w:rPr>
      </w:pPr>
      <w:hyperlink w:anchor="_Toc453541743" w:history="1">
        <w:r w:rsidRPr="002A47D3">
          <w:rPr>
            <w:rStyle w:val="Hiperpovezava"/>
          </w:rPr>
          <w:t>2.1.3.3</w:t>
        </w:r>
        <w:r w:rsidRPr="002A47D3">
          <w:rPr>
            <w:rFonts w:cs="Times New Roman"/>
          </w:rPr>
          <w:tab/>
        </w:r>
        <w:r w:rsidRPr="002A47D3">
          <w:rPr>
            <w:rStyle w:val="Hiperpovezava"/>
          </w:rPr>
          <w:t>Ponudba s podizvajalci</w:t>
        </w:r>
      </w:hyperlink>
    </w:p>
    <w:p w14:paraId="66E68C20" w14:textId="77777777" w:rsidR="00EE3549" w:rsidRPr="002A47D3" w:rsidRDefault="00EE3549" w:rsidP="00EE3549">
      <w:pPr>
        <w:pStyle w:val="Kazalovsebine4"/>
        <w:spacing w:line="276" w:lineRule="auto"/>
        <w:rPr>
          <w:rFonts w:cs="Times New Roman"/>
        </w:rPr>
      </w:pPr>
      <w:hyperlink w:anchor="_Toc453541744" w:history="1">
        <w:r w:rsidRPr="002A47D3">
          <w:rPr>
            <w:rStyle w:val="Hiperpovezava"/>
          </w:rPr>
          <w:t>2.1.3.4</w:t>
        </w:r>
        <w:r w:rsidRPr="002A47D3">
          <w:rPr>
            <w:rFonts w:cs="Times New Roman"/>
          </w:rPr>
          <w:tab/>
        </w:r>
        <w:r w:rsidRPr="002A47D3">
          <w:rPr>
            <w:rStyle w:val="Hiperpovezava"/>
          </w:rPr>
          <w:t>Uporaba zmogljivosti drugih subjektov</w:t>
        </w:r>
      </w:hyperlink>
    </w:p>
    <w:p w14:paraId="359A8CDB" w14:textId="77777777" w:rsidR="00EE3549" w:rsidRPr="002A47D3" w:rsidRDefault="00EE3549" w:rsidP="00EE3549">
      <w:pPr>
        <w:pStyle w:val="Kazalovsebine3"/>
        <w:spacing w:line="276" w:lineRule="auto"/>
        <w:rPr>
          <w:rFonts w:cs="Times New Roman"/>
          <w:iCs w:val="0"/>
          <w:sz w:val="22"/>
          <w:szCs w:val="22"/>
        </w:rPr>
      </w:pPr>
      <w:hyperlink w:anchor="_Toc453541745" w:history="1">
        <w:r w:rsidRPr="002A47D3">
          <w:rPr>
            <w:rStyle w:val="Hiperpovezava"/>
          </w:rPr>
          <w:t>2.1.4</w:t>
        </w:r>
        <w:r w:rsidRPr="002A47D3">
          <w:rPr>
            <w:rFonts w:cs="Times New Roman"/>
            <w:iCs w:val="0"/>
            <w:sz w:val="22"/>
            <w:szCs w:val="22"/>
          </w:rPr>
          <w:tab/>
        </w:r>
        <w:r w:rsidRPr="002A47D3">
          <w:rPr>
            <w:rStyle w:val="Hiperpovezava"/>
          </w:rPr>
          <w:t>Pravila za sporočanje</w:t>
        </w:r>
      </w:hyperlink>
    </w:p>
    <w:p w14:paraId="051A7040" w14:textId="77777777" w:rsidR="00EE3549" w:rsidRPr="002A47D3" w:rsidRDefault="00EE3549" w:rsidP="00EE3549">
      <w:pPr>
        <w:pStyle w:val="Kazalovsebine4"/>
        <w:spacing w:line="276" w:lineRule="auto"/>
        <w:rPr>
          <w:rFonts w:cs="Times New Roman"/>
        </w:rPr>
      </w:pPr>
      <w:hyperlink w:anchor="_Toc453541746" w:history="1">
        <w:r w:rsidRPr="002A47D3">
          <w:rPr>
            <w:rStyle w:val="Hiperpovezava"/>
          </w:rPr>
          <w:t>2.1.4.1</w:t>
        </w:r>
        <w:r w:rsidRPr="002A47D3">
          <w:rPr>
            <w:rFonts w:cs="Times New Roman"/>
          </w:rPr>
          <w:tab/>
        </w:r>
        <w:r w:rsidRPr="002A47D3">
          <w:rPr>
            <w:rStyle w:val="Hiperpovezava"/>
          </w:rPr>
          <w:t>Komunikacijska sredstva</w:t>
        </w:r>
      </w:hyperlink>
    </w:p>
    <w:p w14:paraId="6250EDB0" w14:textId="77777777" w:rsidR="00EE3549" w:rsidRPr="002A47D3" w:rsidRDefault="00EE3549" w:rsidP="00EE3549">
      <w:pPr>
        <w:pStyle w:val="Kazalovsebine4"/>
        <w:spacing w:line="276" w:lineRule="auto"/>
        <w:rPr>
          <w:rFonts w:cs="Times New Roman"/>
        </w:rPr>
      </w:pPr>
      <w:hyperlink w:anchor="_Toc453541747" w:history="1">
        <w:r w:rsidRPr="002A47D3">
          <w:rPr>
            <w:rStyle w:val="Hiperpovezava"/>
          </w:rPr>
          <w:t>2.1.4.2</w:t>
        </w:r>
        <w:r w:rsidRPr="002A47D3">
          <w:rPr>
            <w:rFonts w:cs="Times New Roman"/>
          </w:rPr>
          <w:tab/>
        </w:r>
        <w:r w:rsidRPr="002A47D3">
          <w:rPr>
            <w:rStyle w:val="Hiperpovezava"/>
          </w:rPr>
          <w:t>Spreminjanje in dopolnjevanje dokumentacije</w:t>
        </w:r>
      </w:hyperlink>
    </w:p>
    <w:p w14:paraId="55BB59BE" w14:textId="77777777" w:rsidR="00EE3549" w:rsidRPr="002A47D3" w:rsidRDefault="00EE3549" w:rsidP="00EE3549">
      <w:pPr>
        <w:pStyle w:val="Kazalovsebine4"/>
        <w:spacing w:line="276" w:lineRule="auto"/>
        <w:rPr>
          <w:rFonts w:cs="Times New Roman"/>
        </w:rPr>
      </w:pPr>
      <w:hyperlink w:anchor="_Toc453541748" w:history="1">
        <w:r w:rsidRPr="002A47D3">
          <w:rPr>
            <w:rStyle w:val="Hiperpovezava"/>
          </w:rPr>
          <w:t>2.1.4.3</w:t>
        </w:r>
        <w:r w:rsidRPr="002A47D3">
          <w:rPr>
            <w:rFonts w:cs="Times New Roman"/>
          </w:rPr>
          <w:tab/>
        </w:r>
        <w:r w:rsidRPr="002A47D3">
          <w:rPr>
            <w:rStyle w:val="Hiperpovezava"/>
          </w:rPr>
          <w:t>Jezik javnega naročanja</w:t>
        </w:r>
      </w:hyperlink>
    </w:p>
    <w:p w14:paraId="0F6EC1F1" w14:textId="77777777" w:rsidR="00EE3549" w:rsidRPr="002A47D3" w:rsidRDefault="00EE3549" w:rsidP="00EE3549">
      <w:pPr>
        <w:pStyle w:val="Kazalovsebine3"/>
        <w:spacing w:line="276" w:lineRule="auto"/>
        <w:rPr>
          <w:rFonts w:cs="Times New Roman"/>
          <w:iCs w:val="0"/>
          <w:sz w:val="22"/>
          <w:szCs w:val="22"/>
        </w:rPr>
      </w:pPr>
      <w:hyperlink w:anchor="_Toc453541749" w:history="1">
        <w:r w:rsidRPr="002A47D3">
          <w:rPr>
            <w:rStyle w:val="Hiperpovezava"/>
          </w:rPr>
          <w:t>2.1.5</w:t>
        </w:r>
        <w:r w:rsidRPr="002A47D3">
          <w:rPr>
            <w:rFonts w:cs="Times New Roman"/>
            <w:iCs w:val="0"/>
            <w:sz w:val="22"/>
            <w:szCs w:val="22"/>
          </w:rPr>
          <w:tab/>
        </w:r>
        <w:r w:rsidRPr="002A47D3">
          <w:rPr>
            <w:rStyle w:val="Hiperpovezava"/>
          </w:rPr>
          <w:t>Oddaja in javno odpiranje ponudb</w:t>
        </w:r>
      </w:hyperlink>
    </w:p>
    <w:p w14:paraId="2712EDF4" w14:textId="77777777" w:rsidR="00EE3549" w:rsidRPr="002A47D3" w:rsidRDefault="00EE3549" w:rsidP="00EE3549">
      <w:pPr>
        <w:pStyle w:val="Kazalovsebine4"/>
        <w:spacing w:line="276" w:lineRule="auto"/>
        <w:rPr>
          <w:rFonts w:cs="Times New Roman"/>
        </w:rPr>
      </w:pPr>
      <w:hyperlink w:anchor="_Toc453541750" w:history="1">
        <w:r w:rsidRPr="002A47D3">
          <w:rPr>
            <w:rStyle w:val="Hiperpovezava"/>
          </w:rPr>
          <w:t>2.1.5.1</w:t>
        </w:r>
        <w:r w:rsidRPr="002A47D3">
          <w:rPr>
            <w:rFonts w:cs="Times New Roman"/>
          </w:rPr>
          <w:tab/>
        </w:r>
        <w:r w:rsidRPr="002A47D3">
          <w:rPr>
            <w:rStyle w:val="Hiperpovezava"/>
          </w:rPr>
          <w:t>Rok za oddajo ponudbe</w:t>
        </w:r>
      </w:hyperlink>
    </w:p>
    <w:p w14:paraId="1C3F7459" w14:textId="77777777" w:rsidR="00EE3549" w:rsidRPr="002A47D3" w:rsidRDefault="00EE3549" w:rsidP="00EE3549">
      <w:pPr>
        <w:pStyle w:val="Kazalovsebine4"/>
        <w:spacing w:line="276" w:lineRule="auto"/>
        <w:rPr>
          <w:rFonts w:cs="Times New Roman"/>
        </w:rPr>
      </w:pPr>
      <w:hyperlink w:anchor="_Toc453541751" w:history="1">
        <w:r w:rsidRPr="002A47D3">
          <w:rPr>
            <w:rStyle w:val="Hiperpovezava"/>
          </w:rPr>
          <w:t>2.1.5.2</w:t>
        </w:r>
        <w:r w:rsidRPr="002A47D3">
          <w:rPr>
            <w:rFonts w:cs="Times New Roman"/>
          </w:rPr>
          <w:tab/>
        </w:r>
        <w:r w:rsidRPr="002A47D3">
          <w:rPr>
            <w:rStyle w:val="Hiperpovezava"/>
          </w:rPr>
          <w:t>Umik / sprememba ponudbe</w:t>
        </w:r>
      </w:hyperlink>
    </w:p>
    <w:p w14:paraId="495F317B" w14:textId="77777777" w:rsidR="00EE3549" w:rsidRPr="002A47D3" w:rsidRDefault="00EE3549" w:rsidP="00EE3549">
      <w:pPr>
        <w:pStyle w:val="Kazalovsebine4"/>
        <w:spacing w:line="276" w:lineRule="auto"/>
        <w:rPr>
          <w:rFonts w:cs="Times New Roman"/>
        </w:rPr>
      </w:pPr>
      <w:hyperlink w:anchor="_Toc453541752" w:history="1">
        <w:r w:rsidRPr="002A47D3">
          <w:rPr>
            <w:rStyle w:val="Hiperpovezava"/>
          </w:rPr>
          <w:t>2.1.5.3</w:t>
        </w:r>
        <w:r w:rsidRPr="002A47D3">
          <w:rPr>
            <w:rFonts w:cs="Times New Roman"/>
          </w:rPr>
          <w:tab/>
        </w:r>
        <w:r w:rsidRPr="002A47D3">
          <w:rPr>
            <w:rStyle w:val="Hiperpovezava"/>
          </w:rPr>
          <w:t>Javno odpiranje ponudb</w:t>
        </w:r>
      </w:hyperlink>
    </w:p>
    <w:p w14:paraId="63FA0988" w14:textId="77777777" w:rsidR="00EE3549" w:rsidRPr="002A47D3" w:rsidRDefault="00EE3549" w:rsidP="00EE3549">
      <w:pPr>
        <w:pStyle w:val="Kazalovsebine3"/>
        <w:spacing w:line="276" w:lineRule="auto"/>
        <w:rPr>
          <w:rFonts w:cs="Times New Roman"/>
          <w:iCs w:val="0"/>
          <w:sz w:val="22"/>
          <w:szCs w:val="22"/>
        </w:rPr>
      </w:pPr>
      <w:hyperlink w:anchor="_Toc453541753" w:history="1">
        <w:r w:rsidRPr="002A47D3">
          <w:rPr>
            <w:rStyle w:val="Hiperpovezava"/>
          </w:rPr>
          <w:t>2.1.6</w:t>
        </w:r>
        <w:r w:rsidRPr="002A47D3">
          <w:rPr>
            <w:rFonts w:cs="Times New Roman"/>
            <w:iCs w:val="0"/>
            <w:sz w:val="22"/>
            <w:szCs w:val="22"/>
          </w:rPr>
          <w:tab/>
        </w:r>
        <w:r w:rsidRPr="002A47D3">
          <w:rPr>
            <w:rStyle w:val="Hiperpovezava"/>
          </w:rPr>
          <w:t>Dopustnost ponudbe in pregled ponudb</w:t>
        </w:r>
      </w:hyperlink>
    </w:p>
    <w:p w14:paraId="0A4C9C0C" w14:textId="77777777" w:rsidR="00EE3549" w:rsidRPr="002A47D3" w:rsidRDefault="00EE3549" w:rsidP="00EE3549">
      <w:pPr>
        <w:pStyle w:val="Kazalovsebine4"/>
        <w:spacing w:line="276" w:lineRule="auto"/>
        <w:rPr>
          <w:rFonts w:cs="Times New Roman"/>
        </w:rPr>
      </w:pPr>
      <w:hyperlink w:anchor="_Toc453541754" w:history="1">
        <w:r w:rsidRPr="002A47D3">
          <w:rPr>
            <w:rStyle w:val="Hiperpovezava"/>
          </w:rPr>
          <w:t>2.1.6.1</w:t>
        </w:r>
        <w:r w:rsidRPr="002A47D3">
          <w:rPr>
            <w:rFonts w:cs="Times New Roman"/>
          </w:rPr>
          <w:tab/>
        </w:r>
        <w:r w:rsidRPr="002A47D3">
          <w:rPr>
            <w:rStyle w:val="Hiperpovezava"/>
          </w:rPr>
          <w:t>Dopustna ponudba</w:t>
        </w:r>
      </w:hyperlink>
    </w:p>
    <w:p w14:paraId="380B3294" w14:textId="77777777" w:rsidR="00EE3549" w:rsidRPr="002A47D3" w:rsidRDefault="00EE3549" w:rsidP="00EE3549">
      <w:pPr>
        <w:pStyle w:val="Kazalovsebine4"/>
        <w:spacing w:line="276" w:lineRule="auto"/>
        <w:rPr>
          <w:rFonts w:cs="Times New Roman"/>
        </w:rPr>
      </w:pPr>
      <w:hyperlink w:anchor="_Toc453541755" w:history="1">
        <w:r w:rsidRPr="002A47D3">
          <w:rPr>
            <w:rStyle w:val="Hiperpovezava"/>
          </w:rPr>
          <w:t>2.1.6.2</w:t>
        </w:r>
        <w:r w:rsidRPr="002A47D3">
          <w:rPr>
            <w:rFonts w:cs="Times New Roman"/>
          </w:rPr>
          <w:tab/>
        </w:r>
        <w:r w:rsidRPr="002A47D3">
          <w:rPr>
            <w:rStyle w:val="Hiperpovezava"/>
          </w:rPr>
          <w:t>Ponudba</w:t>
        </w:r>
      </w:hyperlink>
    </w:p>
    <w:p w14:paraId="20A036C7" w14:textId="77777777" w:rsidR="00EE3549" w:rsidRPr="002A47D3" w:rsidRDefault="00EE3549" w:rsidP="00EE3549">
      <w:pPr>
        <w:pStyle w:val="Kazalovsebine4"/>
        <w:spacing w:line="276" w:lineRule="auto"/>
        <w:rPr>
          <w:rFonts w:cs="Times New Roman"/>
        </w:rPr>
      </w:pPr>
      <w:hyperlink w:anchor="_Toc453541756" w:history="1">
        <w:r w:rsidRPr="002A47D3">
          <w:rPr>
            <w:rStyle w:val="Hiperpovezava"/>
          </w:rPr>
          <w:t>2.1.6.3</w:t>
        </w:r>
        <w:r w:rsidRPr="002A47D3">
          <w:rPr>
            <w:rFonts w:cs="Times New Roman"/>
          </w:rPr>
          <w:tab/>
        </w:r>
        <w:r w:rsidRPr="002A47D3">
          <w:rPr>
            <w:rStyle w:val="Hiperpovezava"/>
          </w:rPr>
          <w:t>Pregled in preverjanje prejetih ponudb</w:t>
        </w:r>
      </w:hyperlink>
    </w:p>
    <w:p w14:paraId="3D62300F" w14:textId="77777777" w:rsidR="00EE3549" w:rsidRPr="002A47D3" w:rsidRDefault="00EE3549" w:rsidP="00EE3549">
      <w:pPr>
        <w:pStyle w:val="Kazalovsebine4"/>
        <w:spacing w:line="276" w:lineRule="auto"/>
        <w:rPr>
          <w:rFonts w:cs="Times New Roman"/>
        </w:rPr>
      </w:pPr>
      <w:hyperlink w:anchor="_Toc453541757" w:history="1">
        <w:r w:rsidRPr="002A47D3">
          <w:rPr>
            <w:rStyle w:val="Hiperpovezava"/>
          </w:rPr>
          <w:t>2.1.6.4</w:t>
        </w:r>
        <w:r w:rsidRPr="002A47D3">
          <w:rPr>
            <w:rFonts w:cs="Times New Roman"/>
          </w:rPr>
          <w:tab/>
        </w:r>
        <w:r w:rsidRPr="002A47D3">
          <w:rPr>
            <w:rStyle w:val="Hiperpovezava"/>
          </w:rPr>
          <w:t>Dopustne dopolnitve / popravki / pojasnila ponudbe</w:t>
        </w:r>
      </w:hyperlink>
    </w:p>
    <w:p w14:paraId="7ADA7907" w14:textId="77777777" w:rsidR="00EE3549" w:rsidRPr="002A47D3" w:rsidRDefault="00EE3549" w:rsidP="00EE3549">
      <w:pPr>
        <w:pStyle w:val="Kazalovsebine4"/>
        <w:spacing w:line="276" w:lineRule="auto"/>
        <w:rPr>
          <w:rFonts w:cs="Times New Roman"/>
        </w:rPr>
      </w:pPr>
      <w:hyperlink w:anchor="_Toc453541758" w:history="1">
        <w:r w:rsidRPr="002A47D3">
          <w:rPr>
            <w:rStyle w:val="Hiperpovezava"/>
          </w:rPr>
          <w:t>2.1.6.5</w:t>
        </w:r>
        <w:r w:rsidRPr="002A47D3">
          <w:rPr>
            <w:rFonts w:cs="Times New Roman"/>
          </w:rPr>
          <w:tab/>
        </w:r>
        <w:r w:rsidRPr="002A47D3">
          <w:rPr>
            <w:rStyle w:val="Hiperpovezava"/>
          </w:rPr>
          <w:t>Neobičajno nizka cena</w:t>
        </w:r>
      </w:hyperlink>
    </w:p>
    <w:p w14:paraId="2A61E99F" w14:textId="77777777" w:rsidR="00EE3549" w:rsidRPr="002A47D3" w:rsidRDefault="00EE3549" w:rsidP="00EE3549">
      <w:pPr>
        <w:pStyle w:val="Kazalovsebine4"/>
        <w:spacing w:line="276" w:lineRule="auto"/>
        <w:rPr>
          <w:rFonts w:cs="Times New Roman"/>
        </w:rPr>
      </w:pPr>
      <w:hyperlink w:anchor="_Toc453541759" w:history="1">
        <w:r w:rsidRPr="002A47D3">
          <w:rPr>
            <w:rStyle w:val="Hiperpovezava"/>
          </w:rPr>
          <w:t>2.1.6.6</w:t>
        </w:r>
        <w:r w:rsidRPr="002A47D3">
          <w:rPr>
            <w:rFonts w:cs="Times New Roman"/>
          </w:rPr>
          <w:tab/>
        </w:r>
        <w:r w:rsidRPr="002A47D3">
          <w:rPr>
            <w:rStyle w:val="Hiperpovezava"/>
          </w:rPr>
          <w:t>Predložitev ali navedba neresničnih izjav</w:t>
        </w:r>
      </w:hyperlink>
    </w:p>
    <w:p w14:paraId="094C37C8" w14:textId="77777777" w:rsidR="00EE3549" w:rsidRPr="002A47D3" w:rsidRDefault="00EE3549" w:rsidP="00EE3549">
      <w:pPr>
        <w:pStyle w:val="Kazalovsebine3"/>
        <w:spacing w:line="276" w:lineRule="auto"/>
        <w:rPr>
          <w:rFonts w:cs="Times New Roman"/>
          <w:iCs w:val="0"/>
          <w:sz w:val="22"/>
          <w:szCs w:val="22"/>
        </w:rPr>
      </w:pPr>
      <w:hyperlink w:anchor="_Toc453541760" w:history="1">
        <w:r w:rsidRPr="002A47D3">
          <w:rPr>
            <w:rStyle w:val="Hiperpovezava"/>
          </w:rPr>
          <w:t>2.1.8</w:t>
        </w:r>
        <w:r w:rsidRPr="002A47D3">
          <w:rPr>
            <w:rFonts w:cs="Times New Roman"/>
            <w:iCs w:val="0"/>
            <w:sz w:val="22"/>
            <w:szCs w:val="22"/>
          </w:rPr>
          <w:tab/>
        </w:r>
        <w:r w:rsidRPr="002A47D3">
          <w:rPr>
            <w:rStyle w:val="Hiperpovezava"/>
          </w:rPr>
          <w:t>Zaključek postopka javnega naročanja</w:t>
        </w:r>
      </w:hyperlink>
    </w:p>
    <w:p w14:paraId="4C049DEA" w14:textId="77777777" w:rsidR="00EE3549" w:rsidRPr="002A47D3" w:rsidRDefault="00EE3549" w:rsidP="00EE3549">
      <w:pPr>
        <w:pStyle w:val="Kazalovsebine4"/>
        <w:spacing w:line="276" w:lineRule="auto"/>
        <w:rPr>
          <w:rFonts w:cs="Times New Roman"/>
        </w:rPr>
      </w:pPr>
      <w:hyperlink w:anchor="_Toc453541761" w:history="1">
        <w:r w:rsidRPr="002A47D3">
          <w:rPr>
            <w:rStyle w:val="Hiperpovezava"/>
          </w:rPr>
          <w:t>2.1.8.1</w:t>
        </w:r>
        <w:r w:rsidRPr="002A47D3">
          <w:rPr>
            <w:rFonts w:cs="Times New Roman"/>
          </w:rPr>
          <w:tab/>
        </w:r>
        <w:r w:rsidRPr="002A47D3">
          <w:rPr>
            <w:rStyle w:val="Hiperpovezava"/>
          </w:rPr>
          <w:t>Ustavitev postopka</w:t>
        </w:r>
      </w:hyperlink>
    </w:p>
    <w:p w14:paraId="682B04EE" w14:textId="77777777" w:rsidR="00EE3549" w:rsidRPr="002A47D3" w:rsidRDefault="00EE3549" w:rsidP="00EE3549">
      <w:pPr>
        <w:pStyle w:val="Kazalovsebine4"/>
        <w:spacing w:line="276" w:lineRule="auto"/>
        <w:rPr>
          <w:rFonts w:cs="Times New Roman"/>
        </w:rPr>
      </w:pPr>
      <w:hyperlink w:anchor="_Toc453541762" w:history="1">
        <w:r w:rsidRPr="002A47D3">
          <w:rPr>
            <w:rStyle w:val="Hiperpovezava"/>
          </w:rPr>
          <w:t>2.1.8.2</w:t>
        </w:r>
        <w:r w:rsidRPr="002A47D3">
          <w:rPr>
            <w:rFonts w:cs="Times New Roman"/>
          </w:rPr>
          <w:tab/>
        </w:r>
        <w:r w:rsidRPr="002A47D3">
          <w:rPr>
            <w:rStyle w:val="Hiperpovezava"/>
          </w:rPr>
          <w:t>Zavrnitev vseh prejetih ponudb</w:t>
        </w:r>
      </w:hyperlink>
    </w:p>
    <w:p w14:paraId="55690004" w14:textId="77777777" w:rsidR="00EE3549" w:rsidRPr="002A47D3" w:rsidRDefault="00EE3549" w:rsidP="00EE3549">
      <w:pPr>
        <w:pStyle w:val="Kazalovsebine4"/>
        <w:spacing w:line="276" w:lineRule="auto"/>
        <w:rPr>
          <w:rFonts w:cs="Times New Roman"/>
        </w:rPr>
      </w:pPr>
      <w:hyperlink w:anchor="_Toc453541763" w:history="1">
        <w:r w:rsidRPr="002A47D3">
          <w:rPr>
            <w:rStyle w:val="Hiperpovezava"/>
          </w:rPr>
          <w:t>2.1.8.3</w:t>
        </w:r>
        <w:r w:rsidRPr="002A47D3">
          <w:rPr>
            <w:rFonts w:cs="Times New Roman"/>
          </w:rPr>
          <w:tab/>
        </w:r>
        <w:r w:rsidRPr="002A47D3">
          <w:rPr>
            <w:rStyle w:val="Hiperpovezava"/>
          </w:rPr>
          <w:t>Odločitev o oddaji javnega naročila, sprememba odločitve in pravnomočnost odločitve o oddaji javnega naročila</w:t>
        </w:r>
      </w:hyperlink>
    </w:p>
    <w:p w14:paraId="38328653" w14:textId="77777777" w:rsidR="00EE3549" w:rsidRPr="002A47D3" w:rsidRDefault="00EE3549" w:rsidP="00EE3549">
      <w:pPr>
        <w:pStyle w:val="Kazalovsebine4"/>
        <w:spacing w:line="276" w:lineRule="auto"/>
        <w:rPr>
          <w:rFonts w:cs="Times New Roman"/>
        </w:rPr>
      </w:pPr>
      <w:hyperlink w:anchor="_Toc453541764" w:history="1">
        <w:r w:rsidRPr="002A47D3">
          <w:rPr>
            <w:rStyle w:val="Hiperpovezava"/>
          </w:rPr>
          <w:t>2.1.8.5</w:t>
        </w:r>
        <w:r w:rsidRPr="002A47D3">
          <w:rPr>
            <w:rFonts w:cs="Times New Roman"/>
          </w:rPr>
          <w:tab/>
        </w:r>
        <w:r w:rsidRPr="002A47D3">
          <w:rPr>
            <w:rStyle w:val="Hiperpovezava"/>
          </w:rPr>
          <w:t>Odstop od izvedbe javnega naročila</w:t>
        </w:r>
      </w:hyperlink>
    </w:p>
    <w:p w14:paraId="0557F513" w14:textId="77777777" w:rsidR="00EE3549" w:rsidRPr="002A47D3" w:rsidRDefault="00EE3549" w:rsidP="00EE3549">
      <w:pPr>
        <w:pStyle w:val="Kazalovsebine4"/>
        <w:spacing w:line="276" w:lineRule="auto"/>
        <w:rPr>
          <w:rFonts w:cs="Times New Roman"/>
        </w:rPr>
      </w:pPr>
      <w:hyperlink w:anchor="_Toc453541765" w:history="1">
        <w:r w:rsidRPr="002A47D3">
          <w:rPr>
            <w:rStyle w:val="Hiperpovezava"/>
          </w:rPr>
          <w:t>2.1.8.6</w:t>
        </w:r>
        <w:r w:rsidRPr="002A47D3">
          <w:rPr>
            <w:rFonts w:cs="Times New Roman"/>
          </w:rPr>
          <w:tab/>
        </w:r>
        <w:r w:rsidRPr="002A47D3">
          <w:rPr>
            <w:rStyle w:val="Hiperpovezava"/>
          </w:rPr>
          <w:t>Nobena oddana ponudba ali nobena dopustna ponudba</w:t>
        </w:r>
      </w:hyperlink>
    </w:p>
    <w:p w14:paraId="1A6181FE" w14:textId="77777777" w:rsidR="00EE3549" w:rsidRPr="002A47D3" w:rsidRDefault="00EE3549" w:rsidP="00EE3549">
      <w:pPr>
        <w:pStyle w:val="Kazalovsebine3"/>
        <w:spacing w:line="276" w:lineRule="auto"/>
        <w:rPr>
          <w:rFonts w:cs="Times New Roman"/>
          <w:iCs w:val="0"/>
          <w:sz w:val="22"/>
          <w:szCs w:val="22"/>
        </w:rPr>
      </w:pPr>
      <w:hyperlink w:anchor="_Toc453541766" w:history="1">
        <w:r w:rsidRPr="002A47D3">
          <w:rPr>
            <w:rStyle w:val="Hiperpovezava"/>
          </w:rPr>
          <w:t>2.1.9</w:t>
        </w:r>
        <w:r w:rsidRPr="002A47D3">
          <w:rPr>
            <w:rFonts w:cs="Times New Roman"/>
            <w:iCs w:val="0"/>
            <w:sz w:val="22"/>
            <w:szCs w:val="22"/>
          </w:rPr>
          <w:tab/>
        </w:r>
        <w:r w:rsidRPr="002A47D3">
          <w:rPr>
            <w:rStyle w:val="Hiperpovezava"/>
          </w:rPr>
          <w:t>Pogodba o izvedbi javnega naročila</w:t>
        </w:r>
      </w:hyperlink>
    </w:p>
    <w:p w14:paraId="29C4A792" w14:textId="77777777" w:rsidR="00EE3549" w:rsidRPr="002A47D3" w:rsidRDefault="00EE3549" w:rsidP="00EE3549">
      <w:pPr>
        <w:pStyle w:val="Kazalovsebine3"/>
        <w:spacing w:line="276" w:lineRule="auto"/>
        <w:rPr>
          <w:rFonts w:cs="Times New Roman"/>
          <w:iCs w:val="0"/>
          <w:sz w:val="22"/>
          <w:szCs w:val="22"/>
        </w:rPr>
      </w:pPr>
      <w:hyperlink w:anchor="_Toc453541767" w:history="1">
        <w:r w:rsidRPr="002A47D3">
          <w:rPr>
            <w:rStyle w:val="Hiperpovezava"/>
          </w:rPr>
          <w:t>2.1.10</w:t>
        </w:r>
        <w:r w:rsidRPr="002A47D3">
          <w:rPr>
            <w:rFonts w:cs="Times New Roman"/>
            <w:iCs w:val="0"/>
            <w:sz w:val="22"/>
            <w:szCs w:val="22"/>
          </w:rPr>
          <w:tab/>
        </w:r>
        <w:r w:rsidRPr="002A47D3">
          <w:rPr>
            <w:rStyle w:val="Hiperpovezava"/>
          </w:rPr>
          <w:t>Odgovornost za povzročitev škode zaradi neizpolnjevanja pogojev</w:t>
        </w:r>
      </w:hyperlink>
    </w:p>
    <w:p w14:paraId="785D4BA6" w14:textId="77777777" w:rsidR="00EE3549" w:rsidRPr="002A47D3" w:rsidRDefault="00EE3549" w:rsidP="00EE3549">
      <w:pPr>
        <w:pStyle w:val="Kazalovsebine3"/>
        <w:spacing w:line="276" w:lineRule="auto"/>
        <w:rPr>
          <w:rFonts w:cs="Times New Roman"/>
          <w:iCs w:val="0"/>
          <w:sz w:val="22"/>
          <w:szCs w:val="22"/>
        </w:rPr>
      </w:pPr>
      <w:hyperlink w:anchor="_Toc453541768" w:history="1">
        <w:r w:rsidRPr="002A47D3">
          <w:rPr>
            <w:rStyle w:val="Hiperpovezava"/>
          </w:rPr>
          <w:t>2.1.11</w:t>
        </w:r>
        <w:r w:rsidRPr="002A47D3">
          <w:rPr>
            <w:rFonts w:cs="Times New Roman"/>
            <w:iCs w:val="0"/>
            <w:sz w:val="22"/>
            <w:szCs w:val="22"/>
          </w:rPr>
          <w:tab/>
        </w:r>
        <w:r w:rsidRPr="002A47D3">
          <w:rPr>
            <w:rStyle w:val="Hiperpovezava"/>
          </w:rPr>
          <w:t>Konkurenčni postopek s pogajanji</w:t>
        </w:r>
      </w:hyperlink>
    </w:p>
    <w:p w14:paraId="2E2C27AD" w14:textId="77777777" w:rsidR="00EE3549" w:rsidRPr="002A47D3" w:rsidRDefault="00EE3549" w:rsidP="00EE3549">
      <w:pPr>
        <w:pStyle w:val="Kazalovsebine3"/>
        <w:spacing w:line="276" w:lineRule="auto"/>
        <w:rPr>
          <w:rFonts w:cs="Times New Roman"/>
          <w:iCs w:val="0"/>
          <w:sz w:val="22"/>
          <w:szCs w:val="22"/>
        </w:rPr>
      </w:pPr>
      <w:hyperlink w:anchor="_Toc453541769" w:history="1">
        <w:r w:rsidRPr="002A47D3">
          <w:rPr>
            <w:rStyle w:val="Hiperpovezava"/>
          </w:rPr>
          <w:t>2.1.12</w:t>
        </w:r>
        <w:r w:rsidRPr="002A47D3">
          <w:rPr>
            <w:rFonts w:cs="Times New Roman"/>
            <w:iCs w:val="0"/>
            <w:sz w:val="22"/>
            <w:szCs w:val="22"/>
          </w:rPr>
          <w:tab/>
        </w:r>
        <w:r w:rsidRPr="002A47D3">
          <w:rPr>
            <w:rStyle w:val="Hiperpovezava"/>
          </w:rPr>
          <w:t>Vpogled</w:t>
        </w:r>
      </w:hyperlink>
    </w:p>
    <w:p w14:paraId="6EFAE1CD" w14:textId="77777777" w:rsidR="00EE3549" w:rsidRPr="002A47D3" w:rsidRDefault="00EE3549" w:rsidP="00EE3549">
      <w:pPr>
        <w:pStyle w:val="Kazalovsebine3"/>
        <w:spacing w:line="276" w:lineRule="auto"/>
        <w:rPr>
          <w:rFonts w:cs="Times New Roman"/>
          <w:iCs w:val="0"/>
          <w:sz w:val="22"/>
          <w:szCs w:val="22"/>
        </w:rPr>
      </w:pPr>
      <w:hyperlink w:anchor="_Toc453541770" w:history="1">
        <w:r w:rsidRPr="002A47D3">
          <w:rPr>
            <w:rStyle w:val="Hiperpovezava"/>
          </w:rPr>
          <w:t>2.1.13</w:t>
        </w:r>
        <w:r w:rsidRPr="002A47D3">
          <w:rPr>
            <w:rFonts w:cs="Times New Roman"/>
            <w:iCs w:val="0"/>
            <w:sz w:val="22"/>
            <w:szCs w:val="22"/>
          </w:rPr>
          <w:tab/>
        </w:r>
        <w:r w:rsidRPr="002A47D3">
          <w:rPr>
            <w:rStyle w:val="Hiperpovezava"/>
          </w:rPr>
          <w:t>Pravno varstvo</w:t>
        </w:r>
      </w:hyperlink>
    </w:p>
    <w:p w14:paraId="29B55A07" w14:textId="77777777" w:rsidR="00EE3549" w:rsidRPr="002A47D3" w:rsidRDefault="00EE3549" w:rsidP="00EE3549">
      <w:pPr>
        <w:pStyle w:val="Kazalovsebine2"/>
        <w:spacing w:line="276" w:lineRule="auto"/>
        <w:rPr>
          <w:rFonts w:cs="Times New Roman"/>
          <w:b/>
          <w:bCs/>
          <w:smallCaps w:val="0"/>
          <w:sz w:val="22"/>
          <w:szCs w:val="22"/>
        </w:rPr>
      </w:pPr>
      <w:hyperlink w:anchor="_Toc453541771" w:history="1">
        <w:r w:rsidRPr="002A47D3">
          <w:rPr>
            <w:rStyle w:val="Hiperpovezava"/>
          </w:rPr>
          <w:t>2.2</w:t>
        </w:r>
        <w:r w:rsidRPr="002A47D3">
          <w:rPr>
            <w:rFonts w:cs="Times New Roman"/>
            <w:b/>
            <w:bCs/>
            <w:smallCaps w:val="0"/>
            <w:sz w:val="22"/>
            <w:szCs w:val="22"/>
          </w:rPr>
          <w:tab/>
        </w:r>
        <w:r w:rsidRPr="002A47D3">
          <w:rPr>
            <w:rStyle w:val="Hiperpovezava"/>
          </w:rPr>
          <w:t>OSTALA DOLOČILA</w:t>
        </w:r>
      </w:hyperlink>
    </w:p>
    <w:p w14:paraId="2D4B8F64" w14:textId="77777777" w:rsidR="00EE3549" w:rsidRPr="002A47D3" w:rsidRDefault="00EE3549" w:rsidP="00EE3549">
      <w:pPr>
        <w:pStyle w:val="Kazalovsebine3"/>
        <w:spacing w:line="276" w:lineRule="auto"/>
        <w:rPr>
          <w:rFonts w:cs="Times New Roman"/>
          <w:iCs w:val="0"/>
          <w:sz w:val="22"/>
          <w:szCs w:val="22"/>
        </w:rPr>
      </w:pPr>
      <w:hyperlink w:anchor="_Toc453541772" w:history="1">
        <w:r w:rsidRPr="002A47D3">
          <w:rPr>
            <w:rStyle w:val="Hiperpovezava"/>
          </w:rPr>
          <w:t>2.2.1</w:t>
        </w:r>
        <w:r w:rsidRPr="002A47D3">
          <w:rPr>
            <w:rFonts w:cs="Times New Roman"/>
            <w:iCs w:val="0"/>
            <w:sz w:val="22"/>
            <w:szCs w:val="22"/>
          </w:rPr>
          <w:tab/>
        </w:r>
        <w:r w:rsidRPr="002A47D3">
          <w:rPr>
            <w:rStyle w:val="Hiperpovezava"/>
          </w:rPr>
          <w:t>Javnost in zaupnost postopka</w:t>
        </w:r>
      </w:hyperlink>
    </w:p>
    <w:p w14:paraId="46C8C8CB" w14:textId="77777777" w:rsidR="00EE3549" w:rsidRPr="002A47D3" w:rsidRDefault="00EE3549" w:rsidP="00EE3549">
      <w:pPr>
        <w:pStyle w:val="Kazalovsebine3"/>
        <w:spacing w:line="276" w:lineRule="auto"/>
        <w:rPr>
          <w:rFonts w:cs="Times New Roman"/>
          <w:iCs w:val="0"/>
          <w:sz w:val="22"/>
          <w:szCs w:val="22"/>
        </w:rPr>
      </w:pPr>
      <w:hyperlink w:anchor="_Toc453541773" w:history="1">
        <w:r w:rsidRPr="002A47D3">
          <w:rPr>
            <w:rStyle w:val="Hiperpovezava"/>
          </w:rPr>
          <w:t>2.2.2</w:t>
        </w:r>
        <w:r w:rsidRPr="002A47D3">
          <w:rPr>
            <w:rFonts w:cs="Times New Roman"/>
            <w:iCs w:val="0"/>
            <w:sz w:val="22"/>
            <w:szCs w:val="22"/>
          </w:rPr>
          <w:tab/>
        </w:r>
        <w:r w:rsidRPr="002A47D3">
          <w:rPr>
            <w:rStyle w:val="Hiperpovezava"/>
          </w:rPr>
          <w:t>Zaveza izbranega ponudnika</w:t>
        </w:r>
      </w:hyperlink>
    </w:p>
    <w:p w14:paraId="1FCBE8F1" w14:textId="77777777" w:rsidR="00EE3549" w:rsidRPr="002A47D3" w:rsidRDefault="00EE3549" w:rsidP="00EE3549">
      <w:pPr>
        <w:pStyle w:val="Kazalovsebine3"/>
        <w:spacing w:line="276" w:lineRule="auto"/>
        <w:rPr>
          <w:rFonts w:cs="Times New Roman"/>
          <w:iCs w:val="0"/>
          <w:sz w:val="22"/>
          <w:szCs w:val="22"/>
        </w:rPr>
      </w:pPr>
      <w:hyperlink w:anchor="_Toc453541774" w:history="1">
        <w:r w:rsidRPr="002A47D3">
          <w:rPr>
            <w:rStyle w:val="Hiperpovezava"/>
          </w:rPr>
          <w:t>2.2.3</w:t>
        </w:r>
        <w:r w:rsidRPr="002A47D3">
          <w:rPr>
            <w:rFonts w:cs="Times New Roman"/>
            <w:iCs w:val="0"/>
            <w:sz w:val="22"/>
            <w:szCs w:val="22"/>
          </w:rPr>
          <w:tab/>
        </w:r>
        <w:r w:rsidRPr="002A47D3">
          <w:rPr>
            <w:rStyle w:val="Hiperpovezava"/>
          </w:rPr>
          <w:t>Dodatna naročila</w:t>
        </w:r>
      </w:hyperlink>
    </w:p>
    <w:p w14:paraId="6CB42D2E" w14:textId="77777777" w:rsidR="003E2F97" w:rsidRPr="002A47D3" w:rsidRDefault="00651308" w:rsidP="00EE3549">
      <w:pPr>
        <w:spacing w:line="276" w:lineRule="auto"/>
        <w:rPr>
          <w:rFonts w:ascii="Candara" w:hAnsi="Candara"/>
          <w:bCs/>
          <w:sz w:val="20"/>
          <w:szCs w:val="20"/>
        </w:rPr>
      </w:pPr>
      <w:r w:rsidRPr="002A47D3">
        <w:rPr>
          <w:rFonts w:ascii="Candara" w:hAnsi="Candara"/>
          <w:bCs/>
          <w:sz w:val="20"/>
          <w:szCs w:val="20"/>
        </w:rPr>
        <w:fldChar w:fldCharType="end"/>
      </w:r>
    </w:p>
    <w:p w14:paraId="5736306D" w14:textId="77777777" w:rsidR="009A2929" w:rsidRPr="002A47D3" w:rsidRDefault="00097286" w:rsidP="009A2929">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20"/>
          <w:szCs w:val="20"/>
        </w:rPr>
        <w:br w:type="page"/>
      </w:r>
      <w:bookmarkStart w:id="178" w:name="_Toc452564296"/>
      <w:bookmarkStart w:id="179" w:name="_Toc452627918"/>
      <w:bookmarkStart w:id="180" w:name="_Toc453487067"/>
      <w:bookmarkStart w:id="181" w:name="_Toc453487220"/>
      <w:bookmarkStart w:id="182" w:name="_Toc453489298"/>
      <w:bookmarkStart w:id="183" w:name="_Toc453541465"/>
      <w:bookmarkStart w:id="184" w:name="_Toc453541735"/>
      <w:bookmarkStart w:id="185" w:name="_Toc453542162"/>
      <w:bookmarkStart w:id="186" w:name="_Toc453542285"/>
      <w:bookmarkStart w:id="187" w:name="_Toc453542806"/>
      <w:bookmarkStart w:id="188" w:name="_Toc528155841"/>
      <w:bookmarkStart w:id="189" w:name="_Toc147223067"/>
      <w:bookmarkStart w:id="190" w:name="_Toc236900565"/>
      <w:r w:rsidR="003F5D69" w:rsidRPr="002A47D3">
        <w:rPr>
          <w:rFonts w:ascii="Candara" w:hAnsi="Candara" w:cs="Segoe UI"/>
          <w:color w:val="506428"/>
          <w:sz w:val="26"/>
          <w:szCs w:val="26"/>
          <w:lang w:val="sl-SI"/>
        </w:rPr>
        <w:lastRenderedPageBreak/>
        <w:t>2</w:t>
      </w:r>
      <w:r w:rsidR="009A2929" w:rsidRPr="002A47D3">
        <w:rPr>
          <w:rFonts w:ascii="Candara" w:hAnsi="Candara" w:cs="Segoe UI"/>
          <w:color w:val="506428"/>
          <w:sz w:val="26"/>
          <w:szCs w:val="26"/>
          <w:lang w:val="sl-SI"/>
        </w:rPr>
        <w:t>.</w:t>
      </w:r>
      <w:r w:rsidR="003F5D69" w:rsidRPr="002A47D3">
        <w:rPr>
          <w:rFonts w:ascii="Candara" w:hAnsi="Candara" w:cs="Segoe UI"/>
          <w:color w:val="506428"/>
          <w:sz w:val="26"/>
          <w:szCs w:val="26"/>
          <w:lang w:val="sl-SI"/>
        </w:rPr>
        <w:t>1</w:t>
      </w:r>
      <w:r w:rsidR="009A2929" w:rsidRPr="002A47D3">
        <w:rPr>
          <w:rFonts w:ascii="Candara" w:hAnsi="Candara" w:cs="Segoe UI"/>
          <w:color w:val="506428"/>
          <w:sz w:val="26"/>
          <w:szCs w:val="26"/>
          <w:lang w:val="sl-SI"/>
        </w:rPr>
        <w:tab/>
      </w:r>
      <w:r w:rsidR="003F5D69" w:rsidRPr="002A47D3">
        <w:rPr>
          <w:rFonts w:ascii="Candara" w:hAnsi="Candara" w:cs="Segoe UI"/>
          <w:color w:val="506428"/>
          <w:sz w:val="26"/>
          <w:szCs w:val="26"/>
          <w:lang w:val="sl-SI"/>
        </w:rPr>
        <w:t>SPLOŠNI DEL</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54ECA308" w14:textId="77777777" w:rsidR="009A2929" w:rsidRPr="002A47D3" w:rsidRDefault="009A2929" w:rsidP="009A2929">
      <w:pPr>
        <w:rPr>
          <w:rFonts w:ascii="Candara" w:hAnsi="Candara"/>
          <w:sz w:val="19"/>
          <w:szCs w:val="19"/>
        </w:rPr>
      </w:pPr>
    </w:p>
    <w:p w14:paraId="15375728" w14:textId="77777777" w:rsidR="00ED33A5" w:rsidRPr="002A47D3" w:rsidRDefault="00ED33A5" w:rsidP="00ED33A5">
      <w:pPr>
        <w:pStyle w:val="Naslov3"/>
        <w:rPr>
          <w:rFonts w:ascii="Candara" w:hAnsi="Candara"/>
          <w:color w:val="506428"/>
          <w:sz w:val="22"/>
          <w:szCs w:val="22"/>
          <w:lang w:val="sl-SI"/>
        </w:rPr>
      </w:pPr>
      <w:bookmarkStart w:id="191" w:name="_Toc452564297"/>
      <w:bookmarkStart w:id="192" w:name="_Toc452627919"/>
      <w:bookmarkStart w:id="193" w:name="_Toc453487068"/>
      <w:bookmarkStart w:id="194" w:name="_Toc453487221"/>
      <w:bookmarkStart w:id="195" w:name="_Toc453489299"/>
      <w:bookmarkStart w:id="196" w:name="_Toc453541466"/>
      <w:bookmarkStart w:id="197" w:name="_Toc453541736"/>
      <w:bookmarkStart w:id="198" w:name="_Toc453542163"/>
      <w:bookmarkStart w:id="199" w:name="_Toc453542286"/>
      <w:bookmarkStart w:id="200" w:name="_Toc453542807"/>
      <w:bookmarkStart w:id="201" w:name="_Toc528155842"/>
      <w:bookmarkStart w:id="202" w:name="_Toc147223068"/>
      <w:bookmarkStart w:id="203" w:name="_Toc236900566"/>
      <w:r w:rsidRPr="002A47D3">
        <w:rPr>
          <w:rFonts w:ascii="Candara" w:hAnsi="Candara"/>
          <w:color w:val="506428"/>
          <w:sz w:val="22"/>
          <w:szCs w:val="22"/>
          <w:lang w:val="sl-SI"/>
        </w:rPr>
        <w:t>2.1.1</w:t>
      </w:r>
      <w:r w:rsidRPr="002A47D3">
        <w:rPr>
          <w:rFonts w:ascii="Candara" w:hAnsi="Candara"/>
          <w:color w:val="506428"/>
          <w:sz w:val="22"/>
          <w:szCs w:val="22"/>
          <w:lang w:val="sl-SI"/>
        </w:rPr>
        <w:tab/>
        <w:t>Pravna podlaga ter uporaba in podpis ponudbene dokumentacije</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07174691" w14:textId="77777777" w:rsidR="00ED33A5" w:rsidRPr="002A47D3" w:rsidRDefault="00ED33A5" w:rsidP="00ED33A5">
      <w:pPr>
        <w:spacing w:line="276" w:lineRule="auto"/>
        <w:rPr>
          <w:rFonts w:ascii="Candara" w:hAnsi="Candara"/>
          <w:bCs/>
          <w:sz w:val="19"/>
          <w:szCs w:val="19"/>
        </w:rPr>
      </w:pPr>
    </w:p>
    <w:p w14:paraId="22FAE286" w14:textId="77777777" w:rsidR="00ED33A5" w:rsidRPr="002A47D3" w:rsidRDefault="00ED33A5" w:rsidP="00ED33A5">
      <w:pPr>
        <w:pStyle w:val="Naslov4"/>
        <w:jc w:val="both"/>
        <w:rPr>
          <w:rFonts w:ascii="Candara" w:hAnsi="Candara"/>
          <w:color w:val="506428"/>
          <w:sz w:val="20"/>
          <w:szCs w:val="20"/>
        </w:rPr>
      </w:pPr>
      <w:bookmarkStart w:id="204" w:name="_Toc452564298"/>
      <w:bookmarkStart w:id="205" w:name="_Toc452627920"/>
      <w:bookmarkStart w:id="206" w:name="_Toc453487069"/>
      <w:bookmarkStart w:id="207" w:name="_Toc453487222"/>
      <w:bookmarkStart w:id="208" w:name="_Toc453489300"/>
      <w:bookmarkStart w:id="209" w:name="_Toc453541467"/>
      <w:bookmarkStart w:id="210" w:name="_Toc453541737"/>
      <w:bookmarkStart w:id="211" w:name="_Toc453542164"/>
      <w:bookmarkStart w:id="212" w:name="_Toc453542287"/>
      <w:bookmarkStart w:id="213" w:name="_Toc453542808"/>
      <w:bookmarkStart w:id="214" w:name="_Toc528155843"/>
      <w:bookmarkStart w:id="215" w:name="_Toc147223069"/>
      <w:bookmarkStart w:id="216" w:name="_Toc236900567"/>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.1.1</w:t>
      </w:r>
      <w:r w:rsidRPr="002A47D3">
        <w:rPr>
          <w:rFonts w:ascii="Candara" w:hAnsi="Candara"/>
          <w:color w:val="506428"/>
          <w:sz w:val="20"/>
          <w:szCs w:val="20"/>
        </w:rPr>
        <w:tab/>
        <w:t>Pravna podlaga</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0DD0EADA" w14:textId="77777777" w:rsidR="00ED33A5" w:rsidRPr="002A47D3" w:rsidRDefault="00ED33A5" w:rsidP="00ED33A5">
      <w:pPr>
        <w:spacing w:line="276" w:lineRule="auto"/>
        <w:rPr>
          <w:rFonts w:ascii="Candara" w:hAnsi="Candara"/>
          <w:bCs/>
          <w:sz w:val="19"/>
          <w:szCs w:val="19"/>
        </w:rPr>
      </w:pPr>
    </w:p>
    <w:p w14:paraId="22CE5B34" w14:textId="77777777" w:rsidR="00ED33A5" w:rsidRPr="002A47D3" w:rsidRDefault="00ED33A5" w:rsidP="0046426E">
      <w:pPr>
        <w:numPr>
          <w:ilvl w:val="0"/>
          <w:numId w:val="11"/>
        </w:numPr>
        <w:spacing w:line="276" w:lineRule="auto"/>
        <w:rPr>
          <w:rFonts w:ascii="Candara" w:hAnsi="Candara"/>
          <w:bCs/>
          <w:sz w:val="19"/>
          <w:szCs w:val="19"/>
        </w:rPr>
      </w:pPr>
      <w:r w:rsidRPr="002A47D3">
        <w:rPr>
          <w:rFonts w:ascii="Candara" w:hAnsi="Candara"/>
          <w:bCs/>
          <w:sz w:val="19"/>
          <w:szCs w:val="19"/>
        </w:rPr>
        <w:t>Pri oddaji javnega naročila se bodo uporabljala določila naslednjih predpisov in drugih dokumentov:</w:t>
      </w:r>
    </w:p>
    <w:p w14:paraId="660B5B55" w14:textId="77D7313A"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javnem naročanju (ZJN-3) (Uradni list RS, št. 91/2015</w:t>
      </w:r>
      <w:r>
        <w:rPr>
          <w:rFonts w:ascii="Candara" w:hAnsi="Candara"/>
          <w:bCs/>
          <w:sz w:val="19"/>
          <w:szCs w:val="19"/>
        </w:rPr>
        <w:t xml:space="preserve"> in 14/2018, 121/2021, 10/22, 74/22,100/22</w:t>
      </w:r>
      <w:r w:rsidR="0046426E">
        <w:rPr>
          <w:rFonts w:ascii="Candara" w:hAnsi="Candara"/>
          <w:bCs/>
          <w:sz w:val="19"/>
          <w:szCs w:val="19"/>
        </w:rPr>
        <w:t xml:space="preserve">, </w:t>
      </w:r>
      <w:r w:rsidR="0046426E" w:rsidRPr="0046426E">
        <w:rPr>
          <w:rFonts w:ascii="Candara" w:hAnsi="Candara"/>
          <w:bCs/>
          <w:sz w:val="19"/>
          <w:szCs w:val="19"/>
        </w:rPr>
        <w:t xml:space="preserve">ZNUZSZS, </w:t>
      </w:r>
      <w:hyperlink r:id="rId23" w:tgtFrame="_blank" w:tooltip="Zakon o spremembah in dopolnitvah Zakona o javnem naročanju (ZJN-3D)" w:history="1">
        <w:r w:rsidR="0046426E" w:rsidRPr="0046426E">
          <w:t>28/23</w:t>
        </w:r>
      </w:hyperlink>
      <w:r w:rsidR="0046426E" w:rsidRPr="0046426E">
        <w:rPr>
          <w:rFonts w:ascii="Candara" w:hAnsi="Candara"/>
          <w:bCs/>
          <w:sz w:val="19"/>
          <w:szCs w:val="19"/>
        </w:rPr>
        <w:t xml:space="preserve">, </w:t>
      </w:r>
      <w:hyperlink r:id="rId24" w:tgtFrame="_blank" w:tooltip="Zakon o spremembah in dopolnitvah Zakona o odpravi posledic naravnih nesreč (ZOPNN-F)" w:history="1">
        <w:r w:rsidR="0046426E" w:rsidRPr="0046426E">
          <w:t>88/23</w:t>
        </w:r>
      </w:hyperlink>
      <w:r w:rsidR="0046426E" w:rsidRPr="0046426E">
        <w:rPr>
          <w:rFonts w:ascii="Candara" w:hAnsi="Candara"/>
          <w:bCs/>
          <w:sz w:val="19"/>
          <w:szCs w:val="19"/>
        </w:rPr>
        <w:t xml:space="preserve"> – ZOPNN-F in </w:t>
      </w:r>
      <w:hyperlink r:id="rId25" w:tgtFrame="_blank" w:tooltip="Zakon o objavljanju v Uradnem listu Republike Slovenije (ZOUL)" w:history="1">
        <w:r w:rsidR="0046426E" w:rsidRPr="0046426E">
          <w:t>83/25</w:t>
        </w:r>
      </w:hyperlink>
      <w:r w:rsidR="0046426E" w:rsidRPr="0046426E">
        <w:rPr>
          <w:rFonts w:ascii="Candara" w:hAnsi="Candara"/>
          <w:bCs/>
          <w:sz w:val="19"/>
          <w:szCs w:val="19"/>
        </w:rPr>
        <w:t xml:space="preserve"> – ZOUL</w:t>
      </w:r>
      <w:r w:rsidRPr="002A47D3">
        <w:rPr>
          <w:rFonts w:ascii="Candara" w:hAnsi="Candara"/>
          <w:bCs/>
          <w:sz w:val="19"/>
          <w:szCs w:val="19"/>
        </w:rPr>
        <w:t>)</w:t>
      </w:r>
    </w:p>
    <w:p w14:paraId="5CBBC2CA" w14:textId="77777777" w:rsidR="00C60F64"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pravnem varstvu v postopkih javnega naročanja (ZPVPJN) (Uradni list RS, št. 43/2011, 60/2011-ZTP-D, 63/2013, 90/2014-ZDU-1l, 95/2014-ZIPRS1415-C in 96/2015-ZIPRS1617; v nadaljevanju ZPVPJN)</w:t>
      </w:r>
    </w:p>
    <w:p w14:paraId="0D82FFEC"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 xml:space="preserve">Uredba o zelenem javnem naročanju (Uradni list RS, št. </w:t>
      </w:r>
      <w:r>
        <w:rPr>
          <w:rFonts w:ascii="Candara" w:hAnsi="Candara"/>
          <w:bCs/>
          <w:sz w:val="19"/>
          <w:szCs w:val="19"/>
        </w:rPr>
        <w:t>51/2017</w:t>
      </w:r>
      <w:r w:rsidRPr="002A47D3">
        <w:rPr>
          <w:rFonts w:ascii="Candara" w:hAnsi="Candara"/>
          <w:bCs/>
          <w:sz w:val="19"/>
          <w:szCs w:val="19"/>
        </w:rPr>
        <w:t>)</w:t>
      </w:r>
    </w:p>
    <w:p w14:paraId="75A0C6D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integriteti in preprečevanju korupcije (</w:t>
      </w:r>
      <w:proofErr w:type="spellStart"/>
      <w:r w:rsidRPr="002A47D3">
        <w:rPr>
          <w:rFonts w:ascii="Candara" w:hAnsi="Candara"/>
          <w:bCs/>
          <w:sz w:val="19"/>
          <w:szCs w:val="19"/>
        </w:rPr>
        <w:t>ZIntPK</w:t>
      </w:r>
      <w:proofErr w:type="spellEnd"/>
      <w:r w:rsidRPr="002A47D3">
        <w:rPr>
          <w:rFonts w:ascii="Candara" w:hAnsi="Candara"/>
          <w:bCs/>
          <w:sz w:val="19"/>
          <w:szCs w:val="19"/>
        </w:rPr>
        <w:t>) (Uradni list RS, št. 69/2011 – uradno prečiščeno besedilo)</w:t>
      </w:r>
    </w:p>
    <w:p w14:paraId="33FA0D17"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javnih financah (ZJF) (Uradni list RS, št. 11/2011 – uradno prečiščeno besedilo, z vsemi spremembami in dopolnitvami)</w:t>
      </w:r>
    </w:p>
    <w:p w14:paraId="1AD4E820"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Uredba o finančnih zavarovanjih pri javnem naročanju (Uradni list RS, št. 48/2014)</w:t>
      </w:r>
    </w:p>
    <w:p w14:paraId="74D9D303"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Obligacijski zakonik (OZ) (Uradni list RS, št. 97/2007-UPB1, z vsemi spremembami in dopolnitvami)</w:t>
      </w:r>
    </w:p>
    <w:p w14:paraId="63810D8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Kazenski zakonik (KZ-1) (Uradni list RS, št. 50/2012 – UPB2)</w:t>
      </w:r>
    </w:p>
    <w:p w14:paraId="68F1D6FA"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pravdnem postopku (ZPP-UPB3) (Uradni list RS, št. 73/2007 - uradno prečiščeno besedilo, z vsemi spremembami in dopolnitvami)</w:t>
      </w:r>
    </w:p>
    <w:p w14:paraId="20D11F39"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javnega naročanja</w:t>
      </w:r>
    </w:p>
    <w:p w14:paraId="11A77E7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predmeta javnega naročila.</w:t>
      </w:r>
    </w:p>
    <w:p w14:paraId="4773E58F" w14:textId="77777777" w:rsidR="00ED33A5" w:rsidRPr="002A47D3" w:rsidRDefault="00ED33A5" w:rsidP="00ED33A5">
      <w:pPr>
        <w:spacing w:line="276" w:lineRule="auto"/>
        <w:rPr>
          <w:rFonts w:ascii="Candara" w:hAnsi="Candara"/>
          <w:bCs/>
          <w:sz w:val="19"/>
          <w:szCs w:val="19"/>
        </w:rPr>
      </w:pPr>
    </w:p>
    <w:p w14:paraId="443A89F2"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14CAF171" w14:textId="77777777" w:rsidR="00ED33A5" w:rsidRPr="002A47D3" w:rsidRDefault="00ED33A5" w:rsidP="00ED33A5">
      <w:pPr>
        <w:spacing w:line="276" w:lineRule="auto"/>
        <w:rPr>
          <w:rFonts w:ascii="Candara" w:hAnsi="Candara"/>
          <w:bCs/>
          <w:sz w:val="19"/>
          <w:szCs w:val="19"/>
        </w:rPr>
      </w:pPr>
    </w:p>
    <w:p w14:paraId="489D3E70" w14:textId="7C5AE618" w:rsidR="00ED33A5" w:rsidRPr="002A47D3" w:rsidRDefault="00ED33A5" w:rsidP="00ED33A5">
      <w:pPr>
        <w:pStyle w:val="Naslov4"/>
        <w:jc w:val="both"/>
        <w:rPr>
          <w:rFonts w:ascii="Candara" w:hAnsi="Candara"/>
          <w:color w:val="506428"/>
          <w:sz w:val="20"/>
          <w:szCs w:val="20"/>
        </w:rPr>
      </w:pPr>
      <w:bookmarkStart w:id="217" w:name="_Toc452564299"/>
      <w:bookmarkStart w:id="218" w:name="_Toc452627921"/>
      <w:bookmarkStart w:id="219" w:name="_Toc453487070"/>
      <w:bookmarkStart w:id="220" w:name="_Toc453487223"/>
      <w:bookmarkStart w:id="221" w:name="_Toc453489301"/>
      <w:bookmarkStart w:id="222" w:name="_Toc453541468"/>
      <w:bookmarkStart w:id="223" w:name="_Toc453541738"/>
      <w:bookmarkStart w:id="224" w:name="_Toc453542165"/>
      <w:bookmarkStart w:id="225" w:name="_Toc453542288"/>
      <w:bookmarkStart w:id="226" w:name="_Toc453542809"/>
      <w:bookmarkStart w:id="227" w:name="_Toc528155844"/>
      <w:bookmarkStart w:id="228" w:name="_Toc147223070"/>
      <w:bookmarkStart w:id="229" w:name="_Toc236900568"/>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.1.2</w:t>
      </w:r>
      <w:r w:rsidRPr="002A47D3">
        <w:rPr>
          <w:rFonts w:ascii="Candara" w:hAnsi="Candara"/>
          <w:color w:val="506428"/>
          <w:sz w:val="20"/>
          <w:szCs w:val="20"/>
        </w:rPr>
        <w:tab/>
        <w:t>Uporaba  ponudbene dokumentacije</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37125FA" w14:textId="77777777" w:rsidR="00ED33A5" w:rsidRPr="002A47D3" w:rsidRDefault="00ED33A5" w:rsidP="00ED33A5">
      <w:pPr>
        <w:spacing w:line="276" w:lineRule="auto"/>
        <w:rPr>
          <w:rFonts w:ascii="Candara" w:hAnsi="Candara"/>
          <w:bCs/>
          <w:sz w:val="19"/>
          <w:szCs w:val="19"/>
        </w:rPr>
      </w:pPr>
    </w:p>
    <w:p w14:paraId="3C84650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0C2F282E" w14:textId="009EF2FE" w:rsidR="004D034F" w:rsidRDefault="004D034F" w:rsidP="00ED33A5">
      <w:pPr>
        <w:spacing w:line="276" w:lineRule="auto"/>
        <w:rPr>
          <w:rFonts w:ascii="Candara" w:hAnsi="Candara"/>
          <w:bCs/>
          <w:sz w:val="19"/>
          <w:szCs w:val="19"/>
        </w:rPr>
      </w:pPr>
    </w:p>
    <w:p w14:paraId="41C08417" w14:textId="77777777" w:rsidR="00E943BA" w:rsidRPr="002A47D3" w:rsidRDefault="00E943BA" w:rsidP="00ED33A5">
      <w:pPr>
        <w:spacing w:line="276" w:lineRule="auto"/>
        <w:rPr>
          <w:rFonts w:ascii="Candara" w:hAnsi="Candara"/>
          <w:bCs/>
          <w:sz w:val="19"/>
          <w:szCs w:val="19"/>
        </w:rPr>
      </w:pPr>
    </w:p>
    <w:p w14:paraId="0825322C" w14:textId="77777777" w:rsidR="009A2929" w:rsidRPr="002A47D3" w:rsidRDefault="003F5D69" w:rsidP="009A2929">
      <w:pPr>
        <w:pStyle w:val="Naslov3"/>
        <w:rPr>
          <w:rFonts w:ascii="Candara" w:hAnsi="Candara"/>
          <w:color w:val="506428"/>
          <w:sz w:val="22"/>
          <w:szCs w:val="22"/>
        </w:rPr>
      </w:pPr>
      <w:bookmarkStart w:id="230" w:name="_Toc452564300"/>
      <w:bookmarkStart w:id="231" w:name="_Toc452627922"/>
      <w:bookmarkStart w:id="232" w:name="_Toc453487071"/>
      <w:bookmarkStart w:id="233" w:name="_Toc453487224"/>
      <w:bookmarkStart w:id="234" w:name="_Toc453489302"/>
      <w:bookmarkStart w:id="235" w:name="_Toc453541469"/>
      <w:bookmarkStart w:id="236" w:name="_Toc453541739"/>
      <w:bookmarkStart w:id="237" w:name="_Toc453542166"/>
      <w:bookmarkStart w:id="238" w:name="_Toc453542289"/>
      <w:bookmarkStart w:id="239" w:name="_Toc453542810"/>
      <w:bookmarkStart w:id="240" w:name="_Toc528155845"/>
      <w:bookmarkStart w:id="241" w:name="_Toc147223071"/>
      <w:bookmarkStart w:id="242" w:name="_Toc236900569"/>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2</w:t>
      </w:r>
      <w:r w:rsidR="009A2929" w:rsidRPr="002A47D3">
        <w:rPr>
          <w:rFonts w:ascii="Candara" w:hAnsi="Candara"/>
          <w:color w:val="506428"/>
          <w:sz w:val="22"/>
          <w:szCs w:val="22"/>
        </w:rPr>
        <w:tab/>
        <w:t>Naročnik, predmet in vsebina javnega naročila</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16028413" w14:textId="77777777" w:rsidR="009A2929" w:rsidRPr="002A47D3" w:rsidRDefault="009A2929" w:rsidP="009A2929">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7"/>
        <w:gridCol w:w="6436"/>
      </w:tblGrid>
      <w:tr w:rsidR="009A2929" w:rsidRPr="002A47D3" w14:paraId="0B60CE73" w14:textId="77777777" w:rsidTr="00E943BA">
        <w:trPr>
          <w:trHeight w:val="454"/>
        </w:trPr>
        <w:tc>
          <w:tcPr>
            <w:tcW w:w="251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79918851"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naročnik</w:t>
            </w:r>
          </w:p>
        </w:tc>
        <w:tc>
          <w:tcPr>
            <w:tcW w:w="6436" w:type="dxa"/>
            <w:tcBorders>
              <w:top w:val="single" w:sz="4" w:space="0" w:color="506428"/>
              <w:left w:val="single" w:sz="4" w:space="0" w:color="EAF1DD"/>
            </w:tcBorders>
            <w:vAlign w:val="center"/>
          </w:tcPr>
          <w:p w14:paraId="5F278D33" w14:textId="5C516322" w:rsidR="009A2929" w:rsidRPr="002A47D3" w:rsidRDefault="00C412FD" w:rsidP="0084513D">
            <w:pPr>
              <w:jc w:val="left"/>
              <w:rPr>
                <w:rFonts w:ascii="Candara" w:hAnsi="Candara" w:cs="Times New Roman"/>
                <w:bCs/>
                <w:sz w:val="19"/>
                <w:szCs w:val="19"/>
              </w:rPr>
            </w:pPr>
            <w:r>
              <w:rPr>
                <w:rFonts w:ascii="Candara" w:hAnsi="Candara" w:cs="Times New Roman"/>
                <w:bCs/>
                <w:sz w:val="19"/>
                <w:szCs w:val="19"/>
              </w:rPr>
              <w:t>PGD ŠEMPETER PRI GORICI</w:t>
            </w:r>
            <w:r w:rsidR="009A2929" w:rsidRPr="002A47D3">
              <w:rPr>
                <w:rFonts w:ascii="Candara" w:hAnsi="Candara" w:cs="Times New Roman"/>
                <w:bCs/>
                <w:sz w:val="19"/>
                <w:szCs w:val="19"/>
              </w:rPr>
              <w:t xml:space="preserve">, </w:t>
            </w:r>
            <w:r w:rsidR="00AB3BAC">
              <w:rPr>
                <w:rFonts w:ascii="Candara" w:hAnsi="Candara" w:cs="Times New Roman"/>
                <w:bCs/>
                <w:sz w:val="19"/>
                <w:szCs w:val="19"/>
              </w:rPr>
              <w:t>Ulica Nikole Tesla 4</w:t>
            </w:r>
            <w:r w:rsidR="009A2929" w:rsidRPr="002A47D3">
              <w:rPr>
                <w:rFonts w:ascii="Candara" w:hAnsi="Candara" w:cs="Times New Roman"/>
                <w:bCs/>
                <w:sz w:val="19"/>
                <w:szCs w:val="19"/>
              </w:rPr>
              <w:t>, 5290 Šempeter pri Gorici</w:t>
            </w:r>
          </w:p>
        </w:tc>
      </w:tr>
      <w:tr w:rsidR="009A2929" w:rsidRPr="002A47D3" w14:paraId="209CBEE4"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BDCBAF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vrsta postopka</w:t>
            </w:r>
          </w:p>
        </w:tc>
        <w:tc>
          <w:tcPr>
            <w:tcW w:w="6436" w:type="dxa"/>
            <w:tcBorders>
              <w:left w:val="single" w:sz="4" w:space="0" w:color="EAF1DD"/>
            </w:tcBorders>
            <w:vAlign w:val="center"/>
          </w:tcPr>
          <w:p w14:paraId="7DFE5200" w14:textId="46234317" w:rsidR="009A2929" w:rsidRPr="002A47D3" w:rsidRDefault="0046426E" w:rsidP="0084513D">
            <w:pPr>
              <w:jc w:val="left"/>
              <w:rPr>
                <w:rFonts w:ascii="Candara" w:hAnsi="Candara" w:cs="Times New Roman"/>
                <w:bCs/>
                <w:sz w:val="19"/>
                <w:szCs w:val="19"/>
              </w:rPr>
            </w:pPr>
            <w:r>
              <w:rPr>
                <w:rFonts w:ascii="Candara" w:hAnsi="Candara" w:cs="Times New Roman"/>
                <w:bCs/>
                <w:sz w:val="19"/>
                <w:szCs w:val="19"/>
              </w:rPr>
              <w:t>ODPRTI POSTOPEK</w:t>
            </w:r>
          </w:p>
        </w:tc>
      </w:tr>
      <w:tr w:rsidR="009A2929" w:rsidRPr="002A47D3" w14:paraId="1E0E8000"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53F217"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predmet</w:t>
            </w:r>
          </w:p>
        </w:tc>
        <w:tc>
          <w:tcPr>
            <w:tcW w:w="6436" w:type="dxa"/>
            <w:tcBorders>
              <w:left w:val="single" w:sz="4" w:space="0" w:color="EAF1DD"/>
            </w:tcBorders>
            <w:vAlign w:val="center"/>
          </w:tcPr>
          <w:p w14:paraId="077B3E37" w14:textId="517D0640" w:rsidR="009A2929" w:rsidRPr="002A47D3" w:rsidRDefault="00F82DB3" w:rsidP="0084513D">
            <w:pPr>
              <w:jc w:val="left"/>
              <w:rPr>
                <w:rFonts w:ascii="Candara" w:hAnsi="Candara" w:cs="Times New Roman"/>
                <w:bCs/>
                <w:sz w:val="19"/>
                <w:szCs w:val="19"/>
              </w:rPr>
            </w:pPr>
            <w:r>
              <w:rPr>
                <w:rFonts w:ascii="Candara" w:hAnsi="Candara" w:cs="Times New Roman"/>
                <w:bCs/>
                <w:sz w:val="19"/>
                <w:szCs w:val="19"/>
              </w:rPr>
              <w:t>GASILSKO VOZILO GVGP-2</w:t>
            </w:r>
          </w:p>
        </w:tc>
      </w:tr>
      <w:tr w:rsidR="009A2929" w:rsidRPr="002A47D3" w14:paraId="7CA56986"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62DEB59E" w14:textId="72FF4BFE"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rok za</w:t>
            </w:r>
            <w:r w:rsidR="00E943BA">
              <w:rPr>
                <w:rFonts w:ascii="Candara" w:hAnsi="Candara" w:cs="Times New Roman"/>
                <w:color w:val="FFFFFF"/>
                <w:sz w:val="19"/>
                <w:szCs w:val="19"/>
              </w:rPr>
              <w:t xml:space="preserve"> izvedbo naročila</w:t>
            </w:r>
          </w:p>
        </w:tc>
        <w:tc>
          <w:tcPr>
            <w:tcW w:w="6436" w:type="dxa"/>
            <w:tcBorders>
              <w:left w:val="single" w:sz="4" w:space="0" w:color="EAF1DD"/>
            </w:tcBorders>
            <w:vAlign w:val="center"/>
          </w:tcPr>
          <w:p w14:paraId="6F3C007B" w14:textId="22E2BAA4" w:rsidR="009A2929" w:rsidRDefault="0046426E" w:rsidP="0024454E">
            <w:pPr>
              <w:jc w:val="left"/>
              <w:rPr>
                <w:rFonts w:ascii="Candara" w:hAnsi="Candara" w:cs="Times New Roman"/>
                <w:bCs/>
                <w:sz w:val="19"/>
                <w:szCs w:val="19"/>
              </w:rPr>
            </w:pPr>
            <w:r>
              <w:rPr>
                <w:rFonts w:ascii="Candara" w:hAnsi="Candara" w:cs="Times New Roman"/>
                <w:bCs/>
                <w:sz w:val="19"/>
                <w:szCs w:val="19"/>
              </w:rPr>
              <w:t>- 31.1.2027 - dobava podvozja</w:t>
            </w:r>
          </w:p>
          <w:p w14:paraId="14EA5401" w14:textId="5FD255DD" w:rsidR="0046426E" w:rsidRPr="00487503" w:rsidRDefault="0046426E" w:rsidP="0024454E">
            <w:pPr>
              <w:jc w:val="left"/>
              <w:rPr>
                <w:rFonts w:ascii="Candara" w:hAnsi="Candara" w:cs="Times New Roman"/>
                <w:bCs/>
                <w:sz w:val="19"/>
                <w:szCs w:val="19"/>
              </w:rPr>
            </w:pPr>
            <w:r>
              <w:rPr>
                <w:rFonts w:ascii="Candara" w:hAnsi="Candara" w:cs="Times New Roman"/>
                <w:bCs/>
                <w:sz w:val="19"/>
                <w:szCs w:val="19"/>
              </w:rPr>
              <w:t>- 24.12.2027 - končni rok nadgrajenega vozila, v celoti skladnega z zahtevami naročnika</w:t>
            </w:r>
          </w:p>
        </w:tc>
      </w:tr>
      <w:tr w:rsidR="009A2929" w:rsidRPr="002A47D3" w14:paraId="6573A83F" w14:textId="77777777" w:rsidTr="00E943BA">
        <w:trPr>
          <w:trHeight w:val="454"/>
        </w:trPr>
        <w:tc>
          <w:tcPr>
            <w:tcW w:w="2517" w:type="dxa"/>
            <w:tcBorders>
              <w:top w:val="single" w:sz="4" w:space="0" w:color="EAF1DD"/>
              <w:left w:val="single" w:sz="4" w:space="0" w:color="506428"/>
              <w:bottom w:val="single" w:sz="4" w:space="0" w:color="506428"/>
              <w:right w:val="single" w:sz="4" w:space="0" w:color="EAF1DD"/>
            </w:tcBorders>
            <w:shd w:val="clear" w:color="auto" w:fill="506428"/>
            <w:vAlign w:val="center"/>
          </w:tcPr>
          <w:p w14:paraId="70CE3E9A"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način plačila</w:t>
            </w:r>
          </w:p>
        </w:tc>
        <w:tc>
          <w:tcPr>
            <w:tcW w:w="6436" w:type="dxa"/>
            <w:tcBorders>
              <w:left w:val="single" w:sz="4" w:space="0" w:color="EAF1DD"/>
              <w:bottom w:val="single" w:sz="4" w:space="0" w:color="506428"/>
            </w:tcBorders>
            <w:vAlign w:val="center"/>
          </w:tcPr>
          <w:p w14:paraId="33447CC7" w14:textId="0320CEE7" w:rsidR="009A2929" w:rsidRPr="00487503" w:rsidRDefault="009A2929" w:rsidP="0084513D">
            <w:pPr>
              <w:jc w:val="left"/>
              <w:rPr>
                <w:rFonts w:ascii="Candara" w:hAnsi="Candara" w:cs="Times New Roman"/>
                <w:bCs/>
                <w:sz w:val="19"/>
                <w:szCs w:val="19"/>
              </w:rPr>
            </w:pPr>
            <w:r w:rsidRPr="00487503">
              <w:rPr>
                <w:rFonts w:ascii="Candara" w:hAnsi="Candara" w:cs="Times New Roman"/>
                <w:bCs/>
                <w:sz w:val="19"/>
                <w:szCs w:val="19"/>
              </w:rPr>
              <w:t xml:space="preserve">30. dan od prejetja </w:t>
            </w:r>
            <w:r w:rsidR="0094352A" w:rsidRPr="00487503">
              <w:rPr>
                <w:rFonts w:ascii="Candara" w:hAnsi="Candara" w:cs="Times New Roman"/>
                <w:bCs/>
                <w:sz w:val="19"/>
                <w:szCs w:val="19"/>
              </w:rPr>
              <w:t>e-računa</w:t>
            </w:r>
          </w:p>
        </w:tc>
      </w:tr>
    </w:tbl>
    <w:p w14:paraId="210A5D71" w14:textId="77777777" w:rsidR="009A2929" w:rsidRPr="002A47D3" w:rsidRDefault="009A2929" w:rsidP="009A2929">
      <w:pPr>
        <w:rPr>
          <w:rFonts w:ascii="Candara" w:hAnsi="Candara"/>
          <w:sz w:val="19"/>
          <w:szCs w:val="19"/>
        </w:rPr>
      </w:pPr>
    </w:p>
    <w:p w14:paraId="5A1DF947" w14:textId="19C18B5F" w:rsidR="003F5D69" w:rsidRDefault="003F5D69" w:rsidP="009A2929">
      <w:pPr>
        <w:rPr>
          <w:rFonts w:ascii="Candara" w:hAnsi="Candara"/>
          <w:sz w:val="19"/>
          <w:szCs w:val="19"/>
        </w:rPr>
      </w:pPr>
    </w:p>
    <w:p w14:paraId="310C70AD" w14:textId="77777777" w:rsidR="00E943BA" w:rsidRPr="002A47D3" w:rsidRDefault="00E943BA" w:rsidP="009A2929">
      <w:pPr>
        <w:rPr>
          <w:rFonts w:ascii="Candara" w:hAnsi="Candara"/>
          <w:sz w:val="19"/>
          <w:szCs w:val="19"/>
        </w:rPr>
      </w:pPr>
    </w:p>
    <w:p w14:paraId="4AF0F63A" w14:textId="77777777" w:rsidR="009A2929" w:rsidRPr="002A47D3" w:rsidRDefault="00ED33A5" w:rsidP="006F7513">
      <w:pPr>
        <w:pStyle w:val="Naslov3"/>
        <w:ind w:left="1418" w:hanging="1058"/>
        <w:rPr>
          <w:rFonts w:ascii="Candara" w:hAnsi="Candara"/>
          <w:color w:val="506428"/>
          <w:sz w:val="22"/>
          <w:szCs w:val="22"/>
          <w:lang w:val="sl-SI"/>
        </w:rPr>
      </w:pPr>
      <w:bookmarkStart w:id="243" w:name="_Toc452564301"/>
      <w:bookmarkStart w:id="244" w:name="_Toc452627923"/>
      <w:bookmarkStart w:id="245" w:name="_Toc453487072"/>
      <w:bookmarkStart w:id="246" w:name="_Toc453487225"/>
      <w:bookmarkStart w:id="247" w:name="_Toc453489303"/>
      <w:bookmarkStart w:id="248" w:name="_Toc453541470"/>
      <w:bookmarkStart w:id="249" w:name="_Toc453541740"/>
      <w:bookmarkStart w:id="250" w:name="_Toc453542167"/>
      <w:bookmarkStart w:id="251" w:name="_Toc453542290"/>
      <w:bookmarkStart w:id="252" w:name="_Toc453542811"/>
      <w:bookmarkStart w:id="253" w:name="_Toc528155846"/>
      <w:bookmarkStart w:id="254" w:name="_Toc147223072"/>
      <w:bookmarkStart w:id="255" w:name="_Toc236900570"/>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3</w:t>
      </w:r>
      <w:r w:rsidR="009A2929" w:rsidRPr="002A47D3">
        <w:rPr>
          <w:rFonts w:ascii="Candara" w:hAnsi="Candara"/>
          <w:color w:val="506428"/>
          <w:sz w:val="22"/>
          <w:szCs w:val="22"/>
        </w:rPr>
        <w:tab/>
      </w:r>
      <w:r w:rsidR="009A2929" w:rsidRPr="002A47D3">
        <w:rPr>
          <w:rFonts w:ascii="Candara" w:hAnsi="Candara"/>
          <w:color w:val="506428"/>
          <w:sz w:val="22"/>
          <w:szCs w:val="22"/>
          <w:lang w:val="sl-SI"/>
        </w:rPr>
        <w:t>Način priprave ponudbe</w:t>
      </w:r>
      <w:r w:rsidR="006F7513" w:rsidRPr="002A47D3">
        <w:rPr>
          <w:rFonts w:ascii="Candara" w:hAnsi="Candara"/>
          <w:color w:val="506428"/>
          <w:sz w:val="22"/>
          <w:szCs w:val="22"/>
          <w:lang w:val="sl-SI"/>
        </w:rPr>
        <w:t xml:space="preserve"> in gospodarski subjekti, ki lahko sodelujejo v javnem naročilu</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1922FC52" w14:textId="77777777" w:rsidR="009A2929" w:rsidRPr="002A47D3" w:rsidRDefault="009A2929" w:rsidP="009A2929">
      <w:pPr>
        <w:spacing w:line="276" w:lineRule="auto"/>
        <w:rPr>
          <w:rFonts w:ascii="Candara" w:hAnsi="Candara"/>
          <w:bCs/>
          <w:sz w:val="19"/>
          <w:szCs w:val="19"/>
        </w:rPr>
      </w:pPr>
    </w:p>
    <w:p w14:paraId="6E3682D2" w14:textId="51C43EDD" w:rsidR="006F7513" w:rsidRPr="002A47D3" w:rsidRDefault="006F7513" w:rsidP="006F7513">
      <w:pPr>
        <w:spacing w:line="276" w:lineRule="auto"/>
        <w:rPr>
          <w:rFonts w:ascii="Candara" w:hAnsi="Candara"/>
          <w:bCs/>
          <w:sz w:val="19"/>
          <w:szCs w:val="19"/>
        </w:rPr>
      </w:pPr>
      <w:r w:rsidRPr="002A47D3">
        <w:rPr>
          <w:rFonts w:ascii="Candara" w:hAnsi="Candara"/>
          <w:bCs/>
          <w:sz w:val="19"/>
          <w:szCs w:val="19"/>
        </w:rPr>
        <w:t>Ponudniki so pozvani, da predložijo ponudbo za celotno razpisano javno naročilo. Ponudbe morajo biti v celoti pripravljene v skladu z dokumentacijo v zvezi z oddajo javnega naročila ter morajo izpolnjevati vse pogoje za udeležbo za to javno naročilo.</w:t>
      </w:r>
    </w:p>
    <w:p w14:paraId="3C45927F" w14:textId="77777777" w:rsidR="009A2929" w:rsidRPr="002A47D3" w:rsidRDefault="009A2929" w:rsidP="009A2929">
      <w:pPr>
        <w:spacing w:line="276" w:lineRule="auto"/>
        <w:rPr>
          <w:rFonts w:ascii="Candara" w:hAnsi="Candara"/>
          <w:bCs/>
          <w:sz w:val="19"/>
          <w:szCs w:val="19"/>
        </w:rPr>
      </w:pPr>
    </w:p>
    <w:p w14:paraId="5411F4AB" w14:textId="77777777" w:rsidR="006F7513"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Kot ponudnik lahko v postopku </w:t>
      </w:r>
      <w:r w:rsidR="006F7513" w:rsidRPr="002A47D3">
        <w:rPr>
          <w:rFonts w:ascii="Candara" w:hAnsi="Candara"/>
          <w:bCs/>
          <w:sz w:val="19"/>
          <w:szCs w:val="19"/>
        </w:rPr>
        <w:t>javnega naročila sodeluje</w:t>
      </w:r>
      <w:r w:rsidRPr="002A47D3">
        <w:rPr>
          <w:rFonts w:ascii="Candara" w:hAnsi="Candara"/>
          <w:bCs/>
          <w:sz w:val="19"/>
          <w:szCs w:val="19"/>
        </w:rPr>
        <w:t xml:space="preserve"> </w:t>
      </w:r>
      <w:r w:rsidR="006F7513" w:rsidRPr="002A47D3">
        <w:rPr>
          <w:rFonts w:ascii="Candara" w:hAnsi="Candara"/>
          <w:bCs/>
          <w:sz w:val="19"/>
          <w:szCs w:val="19"/>
        </w:rPr>
        <w:t>vsak »gospodarski subjekt«, ki na podlagi definicije 6. odstavka 2. člena ZJN-3 pomeni katero</w:t>
      </w:r>
      <w:r w:rsidR="0015775D" w:rsidRPr="002A47D3">
        <w:rPr>
          <w:rFonts w:ascii="Candara" w:hAnsi="Candara"/>
          <w:bCs/>
          <w:sz w:val="19"/>
          <w:szCs w:val="19"/>
        </w:rPr>
        <w:t xml:space="preserve"> </w:t>
      </w:r>
      <w:r w:rsidR="006F7513" w:rsidRPr="002A47D3">
        <w:rPr>
          <w:rFonts w:ascii="Candara" w:hAnsi="Candara"/>
          <w:bCs/>
          <w:sz w:val="19"/>
          <w:szCs w:val="19"/>
        </w:rPr>
        <w:t>koli fizično ali pravno osebo ali skupino teh oseb, vključno z začasnim združenjem podjetij, ki na trgu ali v postopkih javnega naročanja ponuja izvedbo gradenj, dobavo blaga ali izvedbo storitev. Na podlagi definicije 7. odstavka 2. člena ZJN-3 »ponudnik« pomeni gospodarski subjekt, ki je predložil ponudbo.</w:t>
      </w:r>
    </w:p>
    <w:p w14:paraId="4FE4187D" w14:textId="77777777" w:rsidR="006F7513" w:rsidRPr="002A47D3" w:rsidRDefault="006F7513" w:rsidP="009A2929">
      <w:pPr>
        <w:spacing w:line="276" w:lineRule="auto"/>
        <w:rPr>
          <w:rFonts w:ascii="Candara" w:hAnsi="Candara"/>
          <w:bCs/>
          <w:sz w:val="19"/>
          <w:szCs w:val="19"/>
        </w:rPr>
      </w:pPr>
    </w:p>
    <w:p w14:paraId="7C8C617A" w14:textId="77777777" w:rsidR="009A2929" w:rsidRPr="002A47D3" w:rsidRDefault="006F7513" w:rsidP="009A2929">
      <w:pPr>
        <w:spacing w:line="276" w:lineRule="auto"/>
        <w:rPr>
          <w:rFonts w:ascii="Candara" w:hAnsi="Candara"/>
          <w:bCs/>
          <w:sz w:val="19"/>
          <w:szCs w:val="19"/>
        </w:rPr>
      </w:pPr>
      <w:r w:rsidRPr="002A47D3">
        <w:rPr>
          <w:rFonts w:ascii="Candara" w:hAnsi="Candara"/>
          <w:bCs/>
          <w:sz w:val="19"/>
          <w:szCs w:val="19"/>
        </w:rPr>
        <w:t xml:space="preserve">Na podlagi navedenih definicij gospodarskega subjekta je lahko ponudnik </w:t>
      </w:r>
      <w:r w:rsidR="0015775D" w:rsidRPr="002A47D3">
        <w:rPr>
          <w:rFonts w:ascii="Candara" w:hAnsi="Candara"/>
          <w:bCs/>
          <w:sz w:val="19"/>
          <w:szCs w:val="19"/>
        </w:rPr>
        <w:t xml:space="preserve">katera koli </w:t>
      </w:r>
      <w:r w:rsidR="009A2929" w:rsidRPr="002A47D3">
        <w:rPr>
          <w:rFonts w:ascii="Candara" w:hAnsi="Candara"/>
          <w:bCs/>
          <w:sz w:val="19"/>
          <w:szCs w:val="19"/>
        </w:rPr>
        <w:t>pravna ali fizična oseba, ki</w:t>
      </w:r>
      <w:r w:rsidR="0015775D" w:rsidRPr="002A47D3">
        <w:rPr>
          <w:rFonts w:ascii="Candara" w:hAnsi="Candara"/>
          <w:bCs/>
          <w:sz w:val="19"/>
          <w:szCs w:val="19"/>
        </w:rPr>
        <w:t xml:space="preserve"> </w:t>
      </w:r>
      <w:r w:rsidR="009A2929" w:rsidRPr="002A47D3">
        <w:rPr>
          <w:rFonts w:ascii="Candara" w:hAnsi="Candara"/>
          <w:bCs/>
          <w:sz w:val="19"/>
          <w:szCs w:val="19"/>
        </w:rPr>
        <w:t>je registrirana za dejavnost, ki je predmet javnega naročila</w:t>
      </w:r>
      <w:r w:rsidR="0015775D" w:rsidRPr="002A47D3">
        <w:rPr>
          <w:rFonts w:ascii="Candara" w:hAnsi="Candara"/>
          <w:bCs/>
          <w:sz w:val="19"/>
          <w:szCs w:val="19"/>
        </w:rPr>
        <w:t>,</w:t>
      </w:r>
      <w:r w:rsidR="009A2929" w:rsidRPr="002A47D3">
        <w:rPr>
          <w:rFonts w:ascii="Candara" w:hAnsi="Candara"/>
          <w:bCs/>
          <w:sz w:val="19"/>
          <w:szCs w:val="19"/>
        </w:rPr>
        <w:t xml:space="preserve"> in izpolnjuje vse pogoje naročnika</w:t>
      </w:r>
      <w:r w:rsidR="0015775D" w:rsidRPr="002A47D3">
        <w:rPr>
          <w:rFonts w:ascii="Candara" w:hAnsi="Candara"/>
          <w:bCs/>
          <w:sz w:val="19"/>
          <w:szCs w:val="19"/>
        </w:rPr>
        <w:t xml:space="preserve"> iz te dokumentacije</w:t>
      </w:r>
      <w:r w:rsidR="009A2929" w:rsidRPr="002A47D3">
        <w:rPr>
          <w:rFonts w:ascii="Candara" w:hAnsi="Candara"/>
          <w:bCs/>
          <w:sz w:val="19"/>
          <w:szCs w:val="19"/>
        </w:rPr>
        <w:t>. Ponudba je lahko samostojna, skupna ali s podizvajalci.</w:t>
      </w:r>
    </w:p>
    <w:p w14:paraId="30847F01" w14:textId="77777777" w:rsidR="009A2929" w:rsidRPr="002A47D3" w:rsidRDefault="009A2929" w:rsidP="009A2929">
      <w:pPr>
        <w:spacing w:line="276" w:lineRule="auto"/>
        <w:rPr>
          <w:rFonts w:ascii="Candara" w:hAnsi="Candara"/>
          <w:bCs/>
          <w:sz w:val="19"/>
          <w:szCs w:val="19"/>
        </w:rPr>
      </w:pPr>
    </w:p>
    <w:p w14:paraId="6609229A"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0781549A" w14:textId="77777777" w:rsidR="009A2929" w:rsidRPr="002A47D3" w:rsidRDefault="009A2929" w:rsidP="009A2929">
      <w:pPr>
        <w:spacing w:line="276" w:lineRule="auto"/>
        <w:rPr>
          <w:rFonts w:ascii="Candara" w:hAnsi="Candara"/>
          <w:bCs/>
          <w:sz w:val="19"/>
          <w:szCs w:val="19"/>
        </w:rPr>
      </w:pPr>
    </w:p>
    <w:p w14:paraId="0797459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22C76513" w14:textId="2BDD87CF" w:rsidR="00BC37F7" w:rsidRPr="002A47D3" w:rsidRDefault="00BC37F7" w:rsidP="00BC37F7">
      <w:pPr>
        <w:spacing w:line="276" w:lineRule="auto"/>
        <w:rPr>
          <w:rFonts w:ascii="Candara" w:hAnsi="Candara"/>
          <w:bCs/>
          <w:sz w:val="19"/>
          <w:szCs w:val="19"/>
        </w:rPr>
      </w:pPr>
      <w:r w:rsidRPr="002A47D3">
        <w:rPr>
          <w:rFonts w:ascii="Candara" w:hAnsi="Candara"/>
          <w:bCs/>
          <w:sz w:val="19"/>
          <w:szCs w:val="19"/>
        </w:rPr>
        <w:t xml:space="preserve">Vsak ponudnik lahko predloži le eno ponudbo. Ponudnik  sme nastopati v eni ponudbi kot ponudnik, v drugi ponudbi pa kot podizvajalec. </w:t>
      </w:r>
    </w:p>
    <w:p w14:paraId="60C08531" w14:textId="77777777" w:rsidR="00BC37F7" w:rsidRPr="002A47D3" w:rsidRDefault="00BC37F7" w:rsidP="009A2929">
      <w:pPr>
        <w:spacing w:line="276" w:lineRule="auto"/>
        <w:rPr>
          <w:rFonts w:ascii="Candara" w:hAnsi="Candara"/>
          <w:bCs/>
          <w:sz w:val="19"/>
          <w:szCs w:val="19"/>
          <w:u w:val="single"/>
        </w:rPr>
      </w:pPr>
    </w:p>
    <w:p w14:paraId="68956EAF" w14:textId="77777777" w:rsidR="009A2929" w:rsidRPr="002A47D3" w:rsidRDefault="009A2929" w:rsidP="009A2929">
      <w:pPr>
        <w:spacing w:line="276" w:lineRule="auto"/>
        <w:rPr>
          <w:rFonts w:ascii="Candara" w:hAnsi="Candara"/>
          <w:bCs/>
          <w:sz w:val="19"/>
          <w:szCs w:val="19"/>
        </w:rPr>
      </w:pPr>
    </w:p>
    <w:p w14:paraId="47C40BA9" w14:textId="1A3FA679" w:rsidR="00ED33A5" w:rsidRPr="002A47D3" w:rsidRDefault="00ED33A5" w:rsidP="00ED33A5">
      <w:pPr>
        <w:pStyle w:val="Naslov4"/>
        <w:jc w:val="both"/>
        <w:rPr>
          <w:rFonts w:ascii="Candara" w:hAnsi="Candara"/>
          <w:color w:val="506428"/>
          <w:sz w:val="20"/>
          <w:szCs w:val="20"/>
          <w:lang w:val="sl-SI"/>
        </w:rPr>
      </w:pPr>
      <w:bookmarkStart w:id="256" w:name="_Toc452564304"/>
      <w:bookmarkStart w:id="257" w:name="_Toc452627926"/>
      <w:bookmarkStart w:id="258" w:name="_Toc453487075"/>
      <w:bookmarkStart w:id="259" w:name="_Toc453487228"/>
      <w:bookmarkStart w:id="260" w:name="_Toc453489306"/>
      <w:bookmarkStart w:id="261" w:name="_Toc453541473"/>
      <w:bookmarkStart w:id="262" w:name="_Toc453541743"/>
      <w:bookmarkStart w:id="263" w:name="_Toc453542170"/>
      <w:bookmarkStart w:id="264" w:name="_Toc453542293"/>
      <w:bookmarkStart w:id="265" w:name="_Toc453542814"/>
      <w:bookmarkStart w:id="266" w:name="_Toc528155847"/>
      <w:bookmarkStart w:id="267" w:name="_Toc147223073"/>
      <w:bookmarkStart w:id="268" w:name="_Toc236900571"/>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00E943BA">
        <w:rPr>
          <w:rFonts w:ascii="Candara" w:hAnsi="Candara"/>
          <w:color w:val="506428"/>
          <w:sz w:val="20"/>
          <w:szCs w:val="20"/>
          <w:lang w:val="sl-SI"/>
        </w:rPr>
        <w:t>1</w:t>
      </w:r>
      <w:r w:rsidRPr="002A47D3">
        <w:rPr>
          <w:rFonts w:ascii="Candara" w:hAnsi="Candara"/>
          <w:color w:val="506428"/>
          <w:sz w:val="20"/>
          <w:szCs w:val="20"/>
        </w:rPr>
        <w:tab/>
      </w:r>
      <w:r w:rsidRPr="002A47D3">
        <w:rPr>
          <w:rFonts w:ascii="Candara" w:hAnsi="Candara"/>
          <w:color w:val="506428"/>
          <w:sz w:val="20"/>
          <w:szCs w:val="20"/>
          <w:lang w:val="sl-SI"/>
        </w:rPr>
        <w:t>Ponudba s podizvajalci</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4700354D" w14:textId="77777777" w:rsidR="00ED33A5" w:rsidRPr="002A47D3" w:rsidRDefault="00ED33A5" w:rsidP="009A2929">
      <w:pPr>
        <w:spacing w:line="276" w:lineRule="auto"/>
        <w:rPr>
          <w:rFonts w:ascii="Candara" w:hAnsi="Candara"/>
          <w:bCs/>
          <w:sz w:val="19"/>
          <w:szCs w:val="19"/>
        </w:rPr>
      </w:pPr>
    </w:p>
    <w:p w14:paraId="6E099BD1" w14:textId="77777777" w:rsidR="009A2929" w:rsidRPr="002A47D3" w:rsidRDefault="00665F59" w:rsidP="009A2929">
      <w:pPr>
        <w:spacing w:line="276" w:lineRule="auto"/>
        <w:rPr>
          <w:rFonts w:ascii="Candara" w:hAnsi="Candara"/>
          <w:b/>
          <w:sz w:val="19"/>
          <w:szCs w:val="19"/>
        </w:rPr>
      </w:pPr>
      <w:r w:rsidRPr="002A47D3">
        <w:rPr>
          <w:rFonts w:ascii="Candara" w:hAnsi="Candara"/>
          <w:bCs/>
          <w:sz w:val="19"/>
          <w:szCs w:val="19"/>
        </w:rPr>
        <w:t>Ponudba s podizvajalci</w:t>
      </w:r>
      <w:r w:rsidR="009A2929" w:rsidRPr="002A47D3">
        <w:rPr>
          <w:rFonts w:ascii="Candara" w:hAnsi="Candara"/>
          <w:bCs/>
          <w:sz w:val="19"/>
          <w:szCs w:val="19"/>
        </w:rPr>
        <w:t xml:space="preserve"> je ponudba, v kateri poleg ponudnika kot glavnega izvajalca, nastopajo tudi drugi gospodarski subjekti (v nadaljevanju: podizvajalci). Ponudnik lahko del javnega naročila odda v </w:t>
      </w:r>
      <w:proofErr w:type="spellStart"/>
      <w:r w:rsidR="009A2929" w:rsidRPr="002A47D3">
        <w:rPr>
          <w:rFonts w:ascii="Candara" w:hAnsi="Candara"/>
          <w:bCs/>
          <w:sz w:val="19"/>
          <w:szCs w:val="19"/>
        </w:rPr>
        <w:t>podizvajanje</w:t>
      </w:r>
      <w:proofErr w:type="spellEnd"/>
      <w:r w:rsidRPr="002A47D3">
        <w:rPr>
          <w:rFonts w:ascii="Candara" w:hAnsi="Candara"/>
          <w:bCs/>
          <w:sz w:val="19"/>
          <w:szCs w:val="19"/>
        </w:rPr>
        <w:t xml:space="preserve">, vendar ne sme oddati celotnega javnega naročila v </w:t>
      </w:r>
      <w:proofErr w:type="spellStart"/>
      <w:r w:rsidRPr="002A47D3">
        <w:rPr>
          <w:rFonts w:ascii="Candara" w:hAnsi="Candara"/>
          <w:bCs/>
          <w:sz w:val="19"/>
          <w:szCs w:val="19"/>
        </w:rPr>
        <w:t>podizvajanje</w:t>
      </w:r>
      <w:proofErr w:type="spellEnd"/>
      <w:r w:rsidR="009A2929" w:rsidRPr="002A47D3">
        <w:rPr>
          <w:rFonts w:ascii="Candara" w:hAnsi="Candara"/>
          <w:bCs/>
          <w:sz w:val="19"/>
          <w:szCs w:val="19"/>
        </w:rPr>
        <w:t xml:space="preserve">. </w:t>
      </w:r>
      <w:r w:rsidRPr="002A47D3">
        <w:rPr>
          <w:rFonts w:ascii="Candara" w:hAnsi="Candara"/>
          <w:bCs/>
          <w:sz w:val="19"/>
          <w:szCs w:val="19"/>
        </w:rPr>
        <w:t xml:space="preserve">V skladu z definicijo 1. odstavka 94. člena ZJN-3 je podizvajalec </w:t>
      </w:r>
      <w:r w:rsidR="009A2929" w:rsidRPr="002A47D3">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s predmetom javnega naročila. </w:t>
      </w:r>
      <w:r w:rsidR="009A2929" w:rsidRPr="002A47D3">
        <w:rPr>
          <w:rFonts w:ascii="Candara" w:hAnsi="Candara"/>
          <w:b/>
          <w:sz w:val="19"/>
          <w:szCs w:val="19"/>
        </w:rPr>
        <w:t>V razmerju do naročnika ponudnik</w:t>
      </w:r>
      <w:r w:rsidR="00AA3A85" w:rsidRPr="002A47D3">
        <w:rPr>
          <w:rFonts w:ascii="Candara" w:hAnsi="Candara"/>
          <w:b/>
          <w:sz w:val="19"/>
          <w:szCs w:val="19"/>
        </w:rPr>
        <w:t xml:space="preserve"> kot glavni izvajalec</w:t>
      </w:r>
      <w:r w:rsidR="009A2929" w:rsidRPr="002A47D3">
        <w:rPr>
          <w:rFonts w:ascii="Candara" w:hAnsi="Candara"/>
          <w:b/>
          <w:sz w:val="19"/>
          <w:szCs w:val="19"/>
        </w:rPr>
        <w:t xml:space="preserve"> v celoti odgovarja za izvedbo prevzetega naročila ne glede na število podizvajalcev.</w:t>
      </w:r>
    </w:p>
    <w:p w14:paraId="01ABA0C2" w14:textId="77777777" w:rsidR="009A2929" w:rsidRPr="002A47D3" w:rsidRDefault="009A2929" w:rsidP="009A2929">
      <w:pPr>
        <w:spacing w:line="276" w:lineRule="auto"/>
        <w:rPr>
          <w:rFonts w:ascii="Candara" w:hAnsi="Candara"/>
          <w:bCs/>
          <w:sz w:val="19"/>
          <w:szCs w:val="19"/>
        </w:rPr>
      </w:pPr>
    </w:p>
    <w:p w14:paraId="3042E17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Ponudnik, ki izvaja javno naročilo z enim ali </w:t>
      </w:r>
      <w:r w:rsidR="00665F59" w:rsidRPr="002A47D3">
        <w:rPr>
          <w:rFonts w:ascii="Candara" w:hAnsi="Candara"/>
          <w:bCs/>
          <w:sz w:val="19"/>
          <w:szCs w:val="19"/>
        </w:rPr>
        <w:t xml:space="preserve">z </w:t>
      </w:r>
      <w:r w:rsidRPr="002A47D3">
        <w:rPr>
          <w:rFonts w:ascii="Candara" w:hAnsi="Candara"/>
          <w:bCs/>
          <w:sz w:val="19"/>
          <w:szCs w:val="19"/>
        </w:rPr>
        <w:t>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10D01B14" w14:textId="77777777" w:rsidR="009A2929" w:rsidRPr="002A47D3" w:rsidRDefault="009A2929" w:rsidP="009A2929">
      <w:pPr>
        <w:spacing w:line="276" w:lineRule="auto"/>
        <w:rPr>
          <w:rFonts w:ascii="Candara" w:hAnsi="Candara"/>
          <w:bCs/>
          <w:sz w:val="19"/>
          <w:szCs w:val="19"/>
        </w:rPr>
      </w:pPr>
    </w:p>
    <w:p w14:paraId="1AAB8305" w14:textId="0BB22052"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w:t>
      </w:r>
      <w:r w:rsidR="00665F59" w:rsidRPr="002A47D3">
        <w:rPr>
          <w:rFonts w:ascii="Candara" w:hAnsi="Candara"/>
          <w:bCs/>
          <w:sz w:val="19"/>
          <w:szCs w:val="19"/>
        </w:rPr>
        <w:t>jalci, mora ponudnik v ponudbi:</w:t>
      </w:r>
    </w:p>
    <w:p w14:paraId="40CE057F"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navesti vse podizvajalce ter vsak del javnega naročila, ki ga namerava oddati v </w:t>
      </w:r>
      <w:proofErr w:type="spellStart"/>
      <w:r w:rsidRPr="002A47D3">
        <w:rPr>
          <w:rFonts w:ascii="Candara" w:hAnsi="Candara"/>
          <w:bCs/>
          <w:sz w:val="19"/>
          <w:szCs w:val="19"/>
        </w:rPr>
        <w:t>podizvajanje</w:t>
      </w:r>
      <w:proofErr w:type="spellEnd"/>
      <w:r w:rsidRPr="002A47D3">
        <w:rPr>
          <w:rFonts w:ascii="Candara" w:hAnsi="Candara"/>
          <w:bCs/>
          <w:sz w:val="19"/>
          <w:szCs w:val="19"/>
        </w:rPr>
        <w:t>, vrsto posla, količino, vrednost posla, kraj in rok izpolnitve;</w:t>
      </w:r>
    </w:p>
    <w:p w14:paraId="3AB5B932"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kontaktne podatke in zakonite zastopnike predlaganih podizvajalcev skupaj z izjavo, da so vsi podizvajalci seznanjeni z navodili ponudnikom ter razpisnimi in plačilnimi pogoji iz razpisne dokumentacije ter da z njimi v celoti soglašajo;</w:t>
      </w:r>
    </w:p>
    <w:p w14:paraId="688E87C2" w14:textId="77777777" w:rsidR="006060E3" w:rsidRPr="002A47D3" w:rsidRDefault="006060E3" w:rsidP="009A2929">
      <w:pPr>
        <w:numPr>
          <w:ilvl w:val="0"/>
          <w:numId w:val="6"/>
        </w:numPr>
        <w:spacing w:line="276" w:lineRule="auto"/>
        <w:rPr>
          <w:rFonts w:ascii="Candara" w:hAnsi="Candara"/>
          <w:bCs/>
          <w:sz w:val="19"/>
          <w:szCs w:val="19"/>
        </w:rPr>
      </w:pPr>
      <w:r w:rsidRPr="002A47D3">
        <w:rPr>
          <w:rFonts w:ascii="Candara" w:hAnsi="Candara"/>
          <w:bCs/>
          <w:sz w:val="19"/>
          <w:szCs w:val="19"/>
        </w:rPr>
        <w:t>izpolnjene obrazce iz razpisne dokumentacije, ki se jih zahteva za podizvajalce, za vsakega podizvajalca posebej;</w:t>
      </w:r>
    </w:p>
    <w:p w14:paraId="3EFAFA17"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priložiti zahtevo podizvajalca za neposredno plačilo, če podizvajalec to zahteva in soglasje ponudnika, da naročnik neposredno plača podizvajalcu (v tem primeru je potrebno naročniku preložiti tudi fotokopijo pogodbe, ki jo je podizvajalec sklenil s ponudnikom – </w:t>
      </w:r>
      <w:proofErr w:type="spellStart"/>
      <w:r w:rsidRPr="002A47D3">
        <w:rPr>
          <w:rFonts w:ascii="Candara" w:hAnsi="Candara"/>
          <w:bCs/>
          <w:sz w:val="19"/>
          <w:szCs w:val="19"/>
        </w:rPr>
        <w:t>podizvajalska</w:t>
      </w:r>
      <w:proofErr w:type="spellEnd"/>
      <w:r w:rsidRPr="002A47D3">
        <w:rPr>
          <w:rFonts w:ascii="Candara" w:hAnsi="Candara"/>
          <w:bCs/>
          <w:sz w:val="19"/>
          <w:szCs w:val="19"/>
        </w:rPr>
        <w:t xml:space="preserve"> pogodba)</w:t>
      </w:r>
      <w:r w:rsidR="006060E3" w:rsidRPr="002A47D3">
        <w:rPr>
          <w:rFonts w:ascii="Candara" w:hAnsi="Candara"/>
          <w:bCs/>
          <w:sz w:val="19"/>
          <w:szCs w:val="19"/>
        </w:rPr>
        <w:t>.</w:t>
      </w:r>
    </w:p>
    <w:p w14:paraId="3D590B50" w14:textId="77777777" w:rsidR="009A2929" w:rsidRPr="002A47D3" w:rsidRDefault="009A2929" w:rsidP="009A2929">
      <w:pPr>
        <w:spacing w:line="276" w:lineRule="auto"/>
        <w:rPr>
          <w:rFonts w:ascii="Candara" w:hAnsi="Candara"/>
          <w:bCs/>
          <w:sz w:val="19"/>
          <w:szCs w:val="19"/>
        </w:rPr>
      </w:pPr>
    </w:p>
    <w:p w14:paraId="1A281289" w14:textId="77777777" w:rsidR="009A2929" w:rsidRPr="002A47D3" w:rsidRDefault="009A2929" w:rsidP="009A2929">
      <w:pPr>
        <w:spacing w:line="276" w:lineRule="auto"/>
        <w:rPr>
          <w:rFonts w:ascii="Candara" w:hAnsi="Candara"/>
          <w:bCs/>
          <w:sz w:val="19"/>
          <w:szCs w:val="19"/>
        </w:rPr>
      </w:pPr>
    </w:p>
    <w:p w14:paraId="0E5BC4E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19C7434" w14:textId="77777777" w:rsidR="00AA3A85" w:rsidRPr="002A47D3" w:rsidRDefault="00AA3A85" w:rsidP="009A2929">
      <w:pPr>
        <w:spacing w:line="276" w:lineRule="auto"/>
        <w:rPr>
          <w:rFonts w:ascii="Candara" w:hAnsi="Candara"/>
          <w:bCs/>
          <w:sz w:val="19"/>
          <w:szCs w:val="19"/>
        </w:rPr>
      </w:pPr>
    </w:p>
    <w:p w14:paraId="1A22DCE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4680BCD1" w14:textId="77777777" w:rsidR="009A2929" w:rsidRPr="002A47D3" w:rsidRDefault="009A2929" w:rsidP="009A2929">
      <w:pPr>
        <w:spacing w:line="276" w:lineRule="auto"/>
        <w:rPr>
          <w:rFonts w:ascii="Candara" w:hAnsi="Candara"/>
          <w:bCs/>
          <w:sz w:val="19"/>
          <w:szCs w:val="19"/>
        </w:rPr>
      </w:pPr>
    </w:p>
    <w:p w14:paraId="53D87B4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podizvajalcem, ki zahteva neposredno plačilo v skladu z določili razpisne dokumentacije, mora:</w:t>
      </w:r>
    </w:p>
    <w:p w14:paraId="32FE85CC"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v pogodbi pooblastiti naročnika, da na podlagi potrjenega računa oziroma situacije s strani glavnega izvajalca neposredno plačuje podizvajalcu,</w:t>
      </w:r>
    </w:p>
    <w:p w14:paraId="695FBAA0"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podizvajalec predložiti soglasje, na podlagi katerega naročnik namesto ponudnika poravna podizvajalčevo terjatev do ponudnika,</w:t>
      </w:r>
    </w:p>
    <w:p w14:paraId="18876BF6"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svojemu računu ali situaciji priložiti račun ali situacijo podizvajalca, ki ga je predhodno potrdil.</w:t>
      </w:r>
    </w:p>
    <w:p w14:paraId="1E457C0F" w14:textId="77777777" w:rsidR="009A2929" w:rsidRPr="002A47D3" w:rsidRDefault="009A2929" w:rsidP="009A2929">
      <w:pPr>
        <w:spacing w:line="276" w:lineRule="auto"/>
        <w:rPr>
          <w:rFonts w:ascii="Candara" w:hAnsi="Candara"/>
          <w:bCs/>
          <w:sz w:val="19"/>
          <w:szCs w:val="19"/>
        </w:rPr>
      </w:pPr>
    </w:p>
    <w:p w14:paraId="6AB50E0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podizvajalec ne zahteva neposrednega plačila oziroma neposredno plačilo podizvajalcu ni obvezno v skladu z določili razpisne dokumentacije,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3EE941A5" w14:textId="77777777" w:rsidR="009A2929" w:rsidRPr="002A47D3" w:rsidRDefault="009A2929" w:rsidP="009A2929">
      <w:pPr>
        <w:spacing w:line="276" w:lineRule="auto"/>
        <w:rPr>
          <w:rFonts w:ascii="Candara" w:hAnsi="Candara"/>
          <w:bCs/>
          <w:sz w:val="19"/>
          <w:szCs w:val="19"/>
        </w:rPr>
      </w:pPr>
    </w:p>
    <w:p w14:paraId="15883BDF" w14:textId="6F816113"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ki v izvedbo javnega naročila vključi enega ali več podizvajalcev, mora imeti sklenjene pogodbe s podizvajalci.</w:t>
      </w:r>
    </w:p>
    <w:p w14:paraId="266DA731" w14:textId="77777777" w:rsidR="00AA3A85" w:rsidRPr="002A47D3" w:rsidRDefault="00AA3A85" w:rsidP="009A2929">
      <w:pPr>
        <w:spacing w:line="276" w:lineRule="auto"/>
        <w:rPr>
          <w:rFonts w:ascii="Candara" w:hAnsi="Candara"/>
          <w:bCs/>
          <w:sz w:val="19"/>
          <w:szCs w:val="19"/>
        </w:rPr>
      </w:pPr>
    </w:p>
    <w:p w14:paraId="003F1CC6" w14:textId="77777777" w:rsidR="009A2929" w:rsidRPr="002A47D3" w:rsidRDefault="00651659" w:rsidP="009A2929">
      <w:pPr>
        <w:spacing w:line="276" w:lineRule="auto"/>
        <w:rPr>
          <w:rFonts w:ascii="Candara" w:hAnsi="Candara"/>
          <w:bCs/>
          <w:sz w:val="19"/>
          <w:szCs w:val="19"/>
        </w:rPr>
      </w:pPr>
      <w:r w:rsidRPr="002A47D3">
        <w:rPr>
          <w:rFonts w:ascii="Candara" w:hAnsi="Candara"/>
          <w:bCs/>
          <w:sz w:val="19"/>
          <w:szCs w:val="19"/>
        </w:rPr>
        <w:t xml:space="preserve">Če naročnik ugotovi, da dela izvaja podizvajalec, ki ga izvajalec ni navedel v svoji ponudbi in zanj tudi ni dobil naknadnega soglasja naročnika, ima pravico izvajalcu (v primeru samostojnega nastopa) oziroma nosilcu posla (v primeru skupne ponudbe) zaračunati pogodbeno kazen v </w:t>
      </w:r>
      <w:r w:rsidR="00FB63D9" w:rsidRPr="002A47D3">
        <w:rPr>
          <w:rFonts w:ascii="Candara" w:hAnsi="Candara"/>
          <w:bCs/>
          <w:sz w:val="19"/>
          <w:szCs w:val="19"/>
        </w:rPr>
        <w:t>skladu z vzorcem pogodbe</w:t>
      </w:r>
      <w:r w:rsidRPr="002A47D3">
        <w:rPr>
          <w:rFonts w:ascii="Candara" w:hAnsi="Candara"/>
          <w:bCs/>
          <w:sz w:val="19"/>
          <w:szCs w:val="19"/>
        </w:rPr>
        <w:t xml:space="preserve"> za posebno kršitev navedenih pravil. Naročnik ima ravno tako pravico odpovedati pogodbo o izvedbi javnega naročila. Naročnik si pridržuje pravico, da kadarkoli preveri, delavci katerega podizvajalca opravljajo delo, vendar pa je to zgolj pravica in ne dolžnost naročnika. Vsi delavci so dolžni naročniku podati verodostojne podatke.</w:t>
      </w:r>
    </w:p>
    <w:p w14:paraId="103F79A7" w14:textId="77777777" w:rsidR="00651659" w:rsidRPr="002A47D3" w:rsidRDefault="00651659" w:rsidP="009A2929">
      <w:pPr>
        <w:spacing w:line="276" w:lineRule="auto"/>
        <w:rPr>
          <w:rFonts w:ascii="Candara" w:hAnsi="Candara"/>
          <w:bCs/>
          <w:sz w:val="19"/>
          <w:szCs w:val="19"/>
        </w:rPr>
      </w:pPr>
    </w:p>
    <w:p w14:paraId="6E2AA51A" w14:textId="77777777" w:rsidR="00651659" w:rsidRPr="002A47D3" w:rsidRDefault="00651659" w:rsidP="009A2929">
      <w:pPr>
        <w:spacing w:line="276" w:lineRule="auto"/>
        <w:rPr>
          <w:rFonts w:ascii="Candara" w:hAnsi="Candara"/>
          <w:bCs/>
          <w:sz w:val="19"/>
          <w:szCs w:val="19"/>
        </w:rPr>
      </w:pPr>
      <w:r w:rsidRPr="002A47D3">
        <w:rPr>
          <w:rFonts w:ascii="Candara" w:hAnsi="Candara"/>
          <w:bCs/>
          <w:sz w:val="19"/>
          <w:szCs w:val="19"/>
        </w:rPr>
        <w:t xml:space="preserve">Naročnik si pridržuje tudi pravico, da sproži </w:t>
      </w:r>
      <w:proofErr w:type="spellStart"/>
      <w:r w:rsidRPr="002A47D3">
        <w:rPr>
          <w:rFonts w:ascii="Candara" w:hAnsi="Candara"/>
          <w:bCs/>
          <w:sz w:val="19"/>
          <w:szCs w:val="19"/>
        </w:rPr>
        <w:t>prekrškovni</w:t>
      </w:r>
      <w:proofErr w:type="spellEnd"/>
      <w:r w:rsidRPr="002A47D3">
        <w:rPr>
          <w:rFonts w:ascii="Candara" w:hAnsi="Candara"/>
          <w:bCs/>
          <w:sz w:val="19"/>
          <w:szCs w:val="19"/>
        </w:rPr>
        <w:t xml:space="preserve"> postopek </w:t>
      </w:r>
      <w:r w:rsidR="006F7513" w:rsidRPr="002A47D3">
        <w:rPr>
          <w:rFonts w:ascii="Candara" w:hAnsi="Candara"/>
          <w:bCs/>
          <w:sz w:val="19"/>
          <w:szCs w:val="19"/>
        </w:rPr>
        <w:t>pred Državno revizijsko komisijo, v kolikor so podani zakonski razlogi zanj.</w:t>
      </w:r>
    </w:p>
    <w:p w14:paraId="750CCFCF" w14:textId="77777777" w:rsidR="009A2929" w:rsidRPr="002A47D3" w:rsidRDefault="009A2929" w:rsidP="009A2929">
      <w:pPr>
        <w:spacing w:line="276" w:lineRule="auto"/>
        <w:rPr>
          <w:rFonts w:ascii="Candara" w:hAnsi="Candara"/>
          <w:bCs/>
          <w:sz w:val="19"/>
          <w:szCs w:val="19"/>
        </w:rPr>
      </w:pPr>
    </w:p>
    <w:p w14:paraId="6FD698E2" w14:textId="77777777" w:rsidR="00E4602C" w:rsidRPr="002A47D3" w:rsidRDefault="00E4602C" w:rsidP="009A2929">
      <w:pPr>
        <w:spacing w:line="276" w:lineRule="auto"/>
        <w:rPr>
          <w:rFonts w:ascii="Candara" w:hAnsi="Candara"/>
          <w:bCs/>
          <w:sz w:val="19"/>
          <w:szCs w:val="19"/>
        </w:rPr>
      </w:pPr>
    </w:p>
    <w:p w14:paraId="16B40B5E" w14:textId="77777777" w:rsidR="00E4602C" w:rsidRPr="002A47D3" w:rsidRDefault="00E4602C" w:rsidP="00E4602C">
      <w:pPr>
        <w:pStyle w:val="Naslov3"/>
        <w:ind w:left="1418" w:hanging="1058"/>
        <w:rPr>
          <w:rFonts w:ascii="Candara" w:hAnsi="Candara"/>
          <w:color w:val="506428"/>
          <w:sz w:val="22"/>
          <w:szCs w:val="22"/>
          <w:lang w:val="sl-SI"/>
        </w:rPr>
      </w:pPr>
      <w:bookmarkStart w:id="269" w:name="_Toc452564306"/>
      <w:bookmarkStart w:id="270" w:name="_Toc452627928"/>
      <w:bookmarkStart w:id="271" w:name="_Toc453487077"/>
      <w:bookmarkStart w:id="272" w:name="_Toc453487230"/>
      <w:bookmarkStart w:id="273" w:name="_Toc453489308"/>
      <w:bookmarkStart w:id="274" w:name="_Toc453541475"/>
      <w:bookmarkStart w:id="275" w:name="_Toc453541745"/>
      <w:bookmarkStart w:id="276" w:name="_Toc453542172"/>
      <w:bookmarkStart w:id="277" w:name="_Toc453542295"/>
      <w:bookmarkStart w:id="278" w:name="_Toc453542816"/>
      <w:bookmarkStart w:id="279" w:name="_Toc528155848"/>
      <w:bookmarkStart w:id="280" w:name="_Toc147223074"/>
      <w:bookmarkStart w:id="281" w:name="_Toc236900572"/>
      <w:r w:rsidRPr="002A47D3">
        <w:rPr>
          <w:rFonts w:ascii="Candara" w:hAnsi="Candara"/>
          <w:color w:val="506428"/>
          <w:sz w:val="22"/>
          <w:szCs w:val="22"/>
          <w:lang w:val="sl-SI"/>
        </w:rPr>
        <w:t>2</w:t>
      </w:r>
      <w:r w:rsidRPr="002A47D3">
        <w:rPr>
          <w:rFonts w:ascii="Candara" w:hAnsi="Candara"/>
          <w:color w:val="506428"/>
          <w:sz w:val="22"/>
          <w:szCs w:val="22"/>
        </w:rPr>
        <w:t>.</w:t>
      </w:r>
      <w:r w:rsidRPr="002A47D3">
        <w:rPr>
          <w:rFonts w:ascii="Candara" w:hAnsi="Candara"/>
          <w:color w:val="506428"/>
          <w:sz w:val="22"/>
          <w:szCs w:val="22"/>
          <w:lang w:val="sl-SI"/>
        </w:rPr>
        <w:t>1</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ab/>
      </w:r>
      <w:r w:rsidRPr="002A47D3">
        <w:rPr>
          <w:rFonts w:ascii="Candara" w:hAnsi="Candara"/>
          <w:color w:val="506428"/>
          <w:sz w:val="22"/>
          <w:szCs w:val="22"/>
          <w:lang w:val="sl-SI"/>
        </w:rPr>
        <w:t>Pravila za sporočanje</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1424D2F8" w14:textId="77777777" w:rsidR="0015775D" w:rsidRPr="002A47D3" w:rsidRDefault="0015775D" w:rsidP="009A2929">
      <w:pPr>
        <w:spacing w:line="276" w:lineRule="auto"/>
        <w:rPr>
          <w:rFonts w:ascii="Candara" w:hAnsi="Candara"/>
          <w:bCs/>
          <w:sz w:val="19"/>
          <w:szCs w:val="19"/>
        </w:rPr>
      </w:pPr>
    </w:p>
    <w:p w14:paraId="63BE21F3" w14:textId="77777777" w:rsidR="00E4602C" w:rsidRPr="002A47D3" w:rsidRDefault="00E4602C" w:rsidP="00E4602C">
      <w:pPr>
        <w:pStyle w:val="Naslov4"/>
        <w:jc w:val="both"/>
        <w:rPr>
          <w:rFonts w:ascii="Candara" w:hAnsi="Candara"/>
          <w:color w:val="506428"/>
          <w:sz w:val="20"/>
          <w:szCs w:val="20"/>
          <w:lang w:val="sl-SI"/>
        </w:rPr>
      </w:pPr>
      <w:bookmarkStart w:id="282" w:name="_Toc452564307"/>
      <w:bookmarkStart w:id="283" w:name="_Toc452627929"/>
      <w:bookmarkStart w:id="284" w:name="_Toc453487078"/>
      <w:bookmarkStart w:id="285" w:name="_Toc453487231"/>
      <w:bookmarkStart w:id="286" w:name="_Toc453489309"/>
      <w:bookmarkStart w:id="287" w:name="_Toc453541476"/>
      <w:bookmarkStart w:id="288" w:name="_Toc453541746"/>
      <w:bookmarkStart w:id="289" w:name="_Toc453542173"/>
      <w:bookmarkStart w:id="290" w:name="_Toc453542296"/>
      <w:bookmarkStart w:id="291" w:name="_Toc453542817"/>
      <w:bookmarkStart w:id="292" w:name="_Toc528155849"/>
      <w:bookmarkStart w:id="293" w:name="_Toc147223075"/>
      <w:bookmarkStart w:id="294" w:name="_Toc23690057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4.1</w:t>
      </w:r>
      <w:r w:rsidRPr="002A47D3">
        <w:rPr>
          <w:rFonts w:ascii="Candara" w:hAnsi="Candara"/>
          <w:color w:val="506428"/>
          <w:sz w:val="20"/>
          <w:szCs w:val="20"/>
        </w:rPr>
        <w:tab/>
      </w:r>
      <w:r w:rsidRPr="002A47D3">
        <w:rPr>
          <w:rFonts w:ascii="Candara" w:hAnsi="Candara"/>
          <w:color w:val="506428"/>
          <w:sz w:val="20"/>
          <w:szCs w:val="20"/>
          <w:lang w:val="sl-SI"/>
        </w:rPr>
        <w:t>Komunikacijska sredstva</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1029476A" w14:textId="77777777" w:rsidR="0015775D" w:rsidRPr="002A47D3" w:rsidRDefault="0015775D" w:rsidP="009A2929">
      <w:pPr>
        <w:spacing w:line="276" w:lineRule="auto"/>
        <w:rPr>
          <w:rFonts w:ascii="Candara" w:hAnsi="Candara"/>
          <w:bCs/>
          <w:sz w:val="19"/>
          <w:szCs w:val="19"/>
        </w:rPr>
      </w:pPr>
    </w:p>
    <w:p w14:paraId="359712D3"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Obvestilo o javnem naročilu je bilo v skladu s 56. členom ZJN-3 poslano v objavo na Portal javnih naročil. Dokumentacija v zvezi z oddajo javnega naročila je objavljena na Portalu javnih naročil</w:t>
      </w:r>
      <w:r>
        <w:rPr>
          <w:rFonts w:ascii="Candara" w:hAnsi="Candara"/>
          <w:bCs/>
          <w:sz w:val="19"/>
          <w:szCs w:val="19"/>
        </w:rPr>
        <w:t>.</w:t>
      </w:r>
      <w:r w:rsidRPr="00DC3ACF">
        <w:rPr>
          <w:rFonts w:ascii="Candara" w:hAnsi="Candara"/>
          <w:bCs/>
          <w:sz w:val="19"/>
          <w:szCs w:val="19"/>
        </w:rPr>
        <w:t xml:space="preserve"> </w:t>
      </w:r>
    </w:p>
    <w:p w14:paraId="7FB9F0CE" w14:textId="77777777" w:rsidR="00C60F64" w:rsidRPr="00DC3ACF" w:rsidRDefault="00C60F64" w:rsidP="00C60F64">
      <w:pPr>
        <w:spacing w:line="276" w:lineRule="auto"/>
        <w:rPr>
          <w:rFonts w:ascii="Candara" w:hAnsi="Candara"/>
          <w:bCs/>
          <w:sz w:val="19"/>
          <w:szCs w:val="19"/>
        </w:rPr>
      </w:pPr>
    </w:p>
    <w:p w14:paraId="1B580BF8"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Dodatna pojasnila razpisne dokumentacije ponudnik lahko zahteva izključno v pisni obliki preko Portala javnih naročil, na za to določenem mestu pri predmetnem javnem naročilu.</w:t>
      </w:r>
    </w:p>
    <w:p w14:paraId="1BCFE9C2" w14:textId="77777777" w:rsidR="00C60F64" w:rsidRPr="00DC3ACF" w:rsidRDefault="00C60F64" w:rsidP="00C60F64">
      <w:pPr>
        <w:spacing w:line="276" w:lineRule="auto"/>
        <w:rPr>
          <w:rFonts w:ascii="Candara" w:hAnsi="Candara"/>
          <w:bCs/>
          <w:sz w:val="19"/>
          <w:szCs w:val="19"/>
        </w:rPr>
      </w:pPr>
    </w:p>
    <w:p w14:paraId="124787F4"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Odločitev o oddaji javnega naročila bo objavljena na Portalu javnih naročil.</w:t>
      </w:r>
    </w:p>
    <w:p w14:paraId="2AD76F50" w14:textId="77777777" w:rsidR="002A7C6B" w:rsidRPr="002A47D3" w:rsidRDefault="002A7C6B" w:rsidP="009A2929">
      <w:pPr>
        <w:spacing w:line="276" w:lineRule="auto"/>
        <w:rPr>
          <w:rFonts w:ascii="Candara" w:hAnsi="Candara"/>
          <w:bCs/>
          <w:sz w:val="19"/>
          <w:szCs w:val="19"/>
        </w:rPr>
      </w:pPr>
    </w:p>
    <w:p w14:paraId="25D60843" w14:textId="77777777" w:rsidR="00547DB0" w:rsidRPr="002A47D3" w:rsidRDefault="00547DB0" w:rsidP="009A2929">
      <w:pPr>
        <w:spacing w:line="276" w:lineRule="auto"/>
        <w:rPr>
          <w:rFonts w:ascii="Candara" w:hAnsi="Candara"/>
          <w:bCs/>
          <w:sz w:val="19"/>
          <w:szCs w:val="19"/>
        </w:rPr>
      </w:pPr>
    </w:p>
    <w:p w14:paraId="1F07AEA9" w14:textId="77777777" w:rsidR="00E4602C" w:rsidRPr="002A47D3" w:rsidRDefault="00E4602C" w:rsidP="00E4602C">
      <w:pPr>
        <w:pStyle w:val="Naslov4"/>
        <w:jc w:val="both"/>
        <w:rPr>
          <w:rFonts w:ascii="Candara" w:hAnsi="Candara"/>
          <w:color w:val="506428"/>
          <w:sz w:val="20"/>
          <w:szCs w:val="20"/>
          <w:lang w:val="sl-SI"/>
        </w:rPr>
      </w:pPr>
      <w:bookmarkStart w:id="295" w:name="_Toc452564308"/>
      <w:bookmarkStart w:id="296" w:name="_Toc452627930"/>
      <w:bookmarkStart w:id="297" w:name="_Toc453487079"/>
      <w:bookmarkStart w:id="298" w:name="_Toc453487232"/>
      <w:bookmarkStart w:id="299" w:name="_Toc453489310"/>
      <w:bookmarkStart w:id="300" w:name="_Toc453541477"/>
      <w:bookmarkStart w:id="301" w:name="_Toc453541747"/>
      <w:bookmarkStart w:id="302" w:name="_Toc453542174"/>
      <w:bookmarkStart w:id="303" w:name="_Toc453542297"/>
      <w:bookmarkStart w:id="304" w:name="_Toc453542818"/>
      <w:bookmarkStart w:id="305" w:name="_Toc528155850"/>
      <w:bookmarkStart w:id="306" w:name="_Toc147223076"/>
      <w:bookmarkStart w:id="307" w:name="_Toc23690057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4.2</w:t>
      </w:r>
      <w:r w:rsidRPr="002A47D3">
        <w:rPr>
          <w:rFonts w:ascii="Candara" w:hAnsi="Candara"/>
          <w:color w:val="506428"/>
          <w:sz w:val="20"/>
          <w:szCs w:val="20"/>
        </w:rPr>
        <w:tab/>
      </w:r>
      <w:r w:rsidRPr="002A47D3">
        <w:rPr>
          <w:rFonts w:ascii="Candara" w:hAnsi="Candara"/>
          <w:color w:val="506428"/>
          <w:sz w:val="20"/>
          <w:szCs w:val="20"/>
          <w:lang w:val="sl-SI"/>
        </w:rPr>
        <w:t>Spreminjanje in dopolnjevanje dokumentacije</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04C44557" w14:textId="77777777" w:rsidR="00E4602C" w:rsidRPr="002A47D3" w:rsidRDefault="00E4602C" w:rsidP="009A2929">
      <w:pPr>
        <w:spacing w:line="276" w:lineRule="auto"/>
        <w:rPr>
          <w:rFonts w:ascii="Candara" w:hAnsi="Candara"/>
          <w:bCs/>
          <w:sz w:val="19"/>
          <w:szCs w:val="19"/>
        </w:rPr>
      </w:pPr>
    </w:p>
    <w:p w14:paraId="78A4DA11"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Naročnik si pridržuje pravico spremeniti in dopolniti dokumentacijo v zvezi z oddajo javnega naročila. V primeru, da bo naročnik v roku za predložitev ponudb spremenil ali dopolnil dokumentacijo, bo to objavil na Portalu javnih naročil.</w:t>
      </w:r>
    </w:p>
    <w:p w14:paraId="674EB89B"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Informacije, ki jih naročnik posreduje ponudnikom na Portalu javnih naročil ali prek njega, se štejejo za spremembo, dopolnitev ali pojasnilo dokumentacije v zvezi z oddajo javnega naročila, če iz vsebine izhaja, da se z njimi spreminja ali dopolnjuje ta dokumentacija ali če se s pojasnilom odpravlja dvoumnost navedbe v tej dokumentaciji.</w:t>
      </w:r>
    </w:p>
    <w:p w14:paraId="520D0B04" w14:textId="77777777" w:rsidR="00E4602C" w:rsidRPr="002A47D3" w:rsidRDefault="00E4602C" w:rsidP="009A2929">
      <w:pPr>
        <w:spacing w:line="276" w:lineRule="auto"/>
        <w:rPr>
          <w:rFonts w:ascii="Candara" w:hAnsi="Candara"/>
          <w:bCs/>
          <w:sz w:val="19"/>
          <w:szCs w:val="19"/>
        </w:rPr>
      </w:pPr>
    </w:p>
    <w:p w14:paraId="596C8A31"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Po izteku roka za prejem ponudb naročnik v skladu z 2. odstavkom 67. člena ZJN-3 ne sme več spreminjati in dopolnjevati dokumentacije v zvezi z oddajo javnega naročila.</w:t>
      </w:r>
    </w:p>
    <w:p w14:paraId="33FE6FAA" w14:textId="77777777" w:rsidR="0015775D" w:rsidRPr="002A47D3" w:rsidRDefault="0015775D" w:rsidP="009A2929">
      <w:pPr>
        <w:spacing w:line="276" w:lineRule="auto"/>
        <w:rPr>
          <w:rFonts w:ascii="Candara" w:hAnsi="Candara"/>
          <w:bCs/>
          <w:sz w:val="19"/>
          <w:szCs w:val="19"/>
        </w:rPr>
      </w:pPr>
    </w:p>
    <w:p w14:paraId="430E9BE2" w14:textId="77777777" w:rsidR="00E4602C" w:rsidRPr="002A47D3" w:rsidRDefault="00E4602C" w:rsidP="00E4602C">
      <w:pPr>
        <w:pStyle w:val="Naslov4"/>
        <w:jc w:val="both"/>
        <w:rPr>
          <w:rFonts w:ascii="Candara" w:hAnsi="Candara"/>
          <w:color w:val="506428"/>
          <w:sz w:val="20"/>
          <w:szCs w:val="20"/>
          <w:lang w:val="sl-SI"/>
        </w:rPr>
      </w:pPr>
      <w:bookmarkStart w:id="308" w:name="_Toc452564309"/>
      <w:bookmarkStart w:id="309" w:name="_Toc452627931"/>
      <w:bookmarkStart w:id="310" w:name="_Toc453487080"/>
      <w:bookmarkStart w:id="311" w:name="_Toc453487233"/>
      <w:bookmarkStart w:id="312" w:name="_Toc453489311"/>
      <w:bookmarkStart w:id="313" w:name="_Toc453541478"/>
      <w:bookmarkStart w:id="314" w:name="_Toc453541748"/>
      <w:bookmarkStart w:id="315" w:name="_Toc453542175"/>
      <w:bookmarkStart w:id="316" w:name="_Toc453542298"/>
      <w:bookmarkStart w:id="317" w:name="_Toc453542819"/>
      <w:bookmarkStart w:id="318" w:name="_Toc528155851"/>
      <w:bookmarkStart w:id="319" w:name="_Toc147223077"/>
      <w:bookmarkStart w:id="320" w:name="_Toc236900575"/>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4.3</w:t>
      </w:r>
      <w:r w:rsidRPr="002A47D3">
        <w:rPr>
          <w:rFonts w:ascii="Candara" w:hAnsi="Candara"/>
          <w:color w:val="506428"/>
          <w:sz w:val="20"/>
          <w:szCs w:val="20"/>
        </w:rPr>
        <w:tab/>
      </w:r>
      <w:r w:rsidRPr="002A47D3">
        <w:rPr>
          <w:rFonts w:ascii="Candara" w:hAnsi="Candara"/>
          <w:color w:val="506428"/>
          <w:sz w:val="20"/>
          <w:szCs w:val="20"/>
          <w:lang w:val="sl-SI"/>
        </w:rPr>
        <w:t>Jezik javnega naročanja</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227EFFC0" w14:textId="77777777" w:rsidR="0015775D" w:rsidRPr="002A47D3" w:rsidRDefault="0015775D" w:rsidP="009A2929">
      <w:pPr>
        <w:spacing w:line="276" w:lineRule="auto"/>
        <w:rPr>
          <w:rFonts w:ascii="Candara" w:hAnsi="Candara"/>
          <w:bCs/>
          <w:sz w:val="19"/>
          <w:szCs w:val="19"/>
        </w:rPr>
      </w:pPr>
    </w:p>
    <w:p w14:paraId="7A6E1146"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Na podlagi 36. člena ZJN-3 postopek javnega naročanja poteka v </w:t>
      </w:r>
      <w:r w:rsidRPr="002A47D3">
        <w:rPr>
          <w:rFonts w:ascii="Candara" w:hAnsi="Candara"/>
          <w:b/>
          <w:sz w:val="19"/>
          <w:szCs w:val="19"/>
        </w:rPr>
        <w:t>slovenskem jeziku</w:t>
      </w:r>
      <w:r w:rsidRPr="002A47D3">
        <w:rPr>
          <w:rFonts w:ascii="Candara" w:hAnsi="Candara"/>
          <w:bCs/>
          <w:sz w:val="19"/>
          <w:szCs w:val="19"/>
        </w:rPr>
        <w:t>.</w:t>
      </w:r>
    </w:p>
    <w:p w14:paraId="6B99A190"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Ponudba, vsa korespondenca in vsa ostala dokumentacija, ki se nanaša na ponudbo, mora biti napisana v slovenskem jeziku z izjemo certifikatov, tehničnih dokazil in preizkusov ter neobveznega komercialnega informativnega gradiva, ki je lahko v angleškem jeziku.</w:t>
      </w:r>
    </w:p>
    <w:p w14:paraId="7FD80A51"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Vsa dokazila za izpolnjevanje sposobnosti, ki so v tujem jeziku, morajo biti prevedena v slovenski jezik. Ponudnik priloži v ponudbeni dokumentaciji original dokumenta v tujem jeziku, zraven pa slovenski prevod dokumenta. </w:t>
      </w:r>
    </w:p>
    <w:p w14:paraId="1E10D31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Za presojo spornih vprašanj se vedno uporablja ponudba oziroma njen uradni prevod v slovenskem jeziku, če pa je bila dokumentacija ali del dokumentacije podan samo v tujem jeziku, pa tuji jezik.</w:t>
      </w:r>
    </w:p>
    <w:p w14:paraId="4297C728" w14:textId="77777777" w:rsidR="002A7C6B" w:rsidRPr="002A47D3" w:rsidRDefault="002A7C6B" w:rsidP="009A2929">
      <w:pPr>
        <w:spacing w:line="276" w:lineRule="auto"/>
        <w:rPr>
          <w:rFonts w:ascii="Candara" w:hAnsi="Candara"/>
          <w:bCs/>
          <w:sz w:val="19"/>
          <w:szCs w:val="19"/>
        </w:rPr>
      </w:pPr>
    </w:p>
    <w:p w14:paraId="53C01CED" w14:textId="77777777" w:rsidR="00FD3D8F" w:rsidRPr="002A47D3" w:rsidRDefault="004946CC" w:rsidP="00FD3D8F">
      <w:pPr>
        <w:pStyle w:val="Naslov3"/>
        <w:rPr>
          <w:rFonts w:ascii="Candara" w:hAnsi="Candara"/>
          <w:color w:val="506428"/>
          <w:sz w:val="22"/>
          <w:szCs w:val="22"/>
          <w:lang w:val="sl-SI"/>
        </w:rPr>
      </w:pPr>
      <w:bookmarkStart w:id="321" w:name="_Toc452564310"/>
      <w:bookmarkStart w:id="322" w:name="_Toc452627932"/>
      <w:bookmarkStart w:id="323" w:name="_Toc453487081"/>
      <w:bookmarkStart w:id="324" w:name="_Toc453487234"/>
      <w:bookmarkStart w:id="325" w:name="_Toc453489312"/>
      <w:bookmarkStart w:id="326" w:name="_Toc453541479"/>
      <w:bookmarkStart w:id="327" w:name="_Toc453541749"/>
      <w:bookmarkStart w:id="328" w:name="_Toc453542176"/>
      <w:bookmarkStart w:id="329" w:name="_Toc453542299"/>
      <w:bookmarkStart w:id="330" w:name="_Toc453542820"/>
      <w:bookmarkStart w:id="331" w:name="_Toc528155852"/>
      <w:bookmarkStart w:id="332" w:name="_Toc147223078"/>
      <w:bookmarkStart w:id="333" w:name="_Toc236900576"/>
      <w:r w:rsidRPr="002A47D3">
        <w:rPr>
          <w:rFonts w:ascii="Candara" w:hAnsi="Candara"/>
          <w:color w:val="506428"/>
          <w:sz w:val="22"/>
          <w:szCs w:val="22"/>
          <w:lang w:val="sl-SI"/>
        </w:rPr>
        <w:t>2</w:t>
      </w:r>
      <w:r w:rsidR="00FD3D8F" w:rsidRPr="002A47D3">
        <w:rPr>
          <w:rFonts w:ascii="Candara" w:hAnsi="Candara"/>
          <w:color w:val="506428"/>
          <w:sz w:val="22"/>
          <w:szCs w:val="22"/>
        </w:rPr>
        <w:t>.</w:t>
      </w:r>
      <w:r w:rsidRPr="002A47D3">
        <w:rPr>
          <w:rFonts w:ascii="Candara" w:hAnsi="Candara"/>
          <w:color w:val="506428"/>
          <w:sz w:val="22"/>
          <w:szCs w:val="22"/>
          <w:lang w:val="sl-SI"/>
        </w:rPr>
        <w:t>1</w:t>
      </w:r>
      <w:r w:rsidR="00FD3D8F" w:rsidRPr="002A47D3">
        <w:rPr>
          <w:rFonts w:ascii="Candara" w:hAnsi="Candara"/>
          <w:color w:val="506428"/>
          <w:sz w:val="22"/>
          <w:szCs w:val="22"/>
        </w:rPr>
        <w:t>.</w:t>
      </w:r>
      <w:r w:rsidR="00FD3D8F" w:rsidRPr="002A47D3">
        <w:rPr>
          <w:rFonts w:ascii="Candara" w:hAnsi="Candara"/>
          <w:color w:val="506428"/>
          <w:sz w:val="22"/>
          <w:szCs w:val="22"/>
          <w:lang w:val="sl-SI"/>
        </w:rPr>
        <w:t>5</w:t>
      </w:r>
      <w:r w:rsidR="00FD3D8F" w:rsidRPr="002A47D3">
        <w:rPr>
          <w:rFonts w:ascii="Candara" w:hAnsi="Candara"/>
          <w:color w:val="506428"/>
          <w:sz w:val="22"/>
          <w:szCs w:val="22"/>
        </w:rPr>
        <w:tab/>
      </w:r>
      <w:r w:rsidR="00FD3D8F" w:rsidRPr="002A47D3">
        <w:rPr>
          <w:rFonts w:ascii="Candara" w:hAnsi="Candara"/>
          <w:color w:val="506428"/>
          <w:sz w:val="22"/>
          <w:szCs w:val="22"/>
          <w:lang w:val="sl-SI"/>
        </w:rPr>
        <w:t>Oddaja in javno odpiranje ponudb</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0C22904F" w14:textId="77777777" w:rsidR="00FD3D8F" w:rsidRPr="002A47D3" w:rsidRDefault="00FD3D8F" w:rsidP="009A2929">
      <w:pPr>
        <w:spacing w:line="276" w:lineRule="auto"/>
        <w:rPr>
          <w:rFonts w:ascii="Candara" w:hAnsi="Candara"/>
          <w:bCs/>
          <w:sz w:val="19"/>
          <w:szCs w:val="19"/>
        </w:rPr>
      </w:pPr>
    </w:p>
    <w:p w14:paraId="2506E2DE" w14:textId="77777777" w:rsidR="00FD3D8F" w:rsidRPr="002A47D3" w:rsidRDefault="004946CC" w:rsidP="00FD3D8F">
      <w:pPr>
        <w:pStyle w:val="Naslov4"/>
        <w:jc w:val="both"/>
        <w:rPr>
          <w:rFonts w:ascii="Candara" w:hAnsi="Candara"/>
          <w:color w:val="506428"/>
          <w:sz w:val="20"/>
          <w:szCs w:val="20"/>
          <w:lang w:val="sl-SI"/>
        </w:rPr>
      </w:pPr>
      <w:bookmarkStart w:id="334" w:name="_Toc452564311"/>
      <w:bookmarkStart w:id="335" w:name="_Toc452627933"/>
      <w:bookmarkStart w:id="336" w:name="_Toc453487082"/>
      <w:bookmarkStart w:id="337" w:name="_Toc453487235"/>
      <w:bookmarkStart w:id="338" w:name="_Toc453489313"/>
      <w:bookmarkStart w:id="339" w:name="_Toc453541480"/>
      <w:bookmarkStart w:id="340" w:name="_Toc453541750"/>
      <w:bookmarkStart w:id="341" w:name="_Toc453542177"/>
      <w:bookmarkStart w:id="342" w:name="_Toc453542300"/>
      <w:bookmarkStart w:id="343" w:name="_Toc453542821"/>
      <w:bookmarkStart w:id="344" w:name="_Toc528155853"/>
      <w:bookmarkStart w:id="345" w:name="_Toc147223079"/>
      <w:bookmarkStart w:id="346" w:name="_Toc236900577"/>
      <w:r w:rsidRPr="002A47D3">
        <w:rPr>
          <w:rFonts w:ascii="Candara" w:hAnsi="Candara"/>
          <w:color w:val="506428"/>
          <w:sz w:val="20"/>
          <w:szCs w:val="20"/>
          <w:lang w:val="sl-SI"/>
        </w:rPr>
        <w:t>2</w:t>
      </w:r>
      <w:r w:rsidR="00FD3D8F" w:rsidRPr="002A47D3">
        <w:rPr>
          <w:rFonts w:ascii="Candara" w:hAnsi="Candara"/>
          <w:color w:val="506428"/>
          <w:sz w:val="20"/>
          <w:szCs w:val="20"/>
          <w:lang w:val="sl-SI"/>
        </w:rPr>
        <w:t>.</w:t>
      </w:r>
      <w:r w:rsidRPr="002A47D3">
        <w:rPr>
          <w:rFonts w:ascii="Candara" w:hAnsi="Candara"/>
          <w:color w:val="506428"/>
          <w:sz w:val="20"/>
          <w:szCs w:val="20"/>
          <w:lang w:val="sl-SI"/>
        </w:rPr>
        <w:t>1</w:t>
      </w:r>
      <w:r w:rsidR="00FD3D8F" w:rsidRPr="002A47D3">
        <w:rPr>
          <w:rFonts w:ascii="Candara" w:hAnsi="Candara"/>
          <w:color w:val="506428"/>
          <w:sz w:val="20"/>
          <w:szCs w:val="20"/>
          <w:lang w:val="sl-SI"/>
        </w:rPr>
        <w:t>.5.1</w:t>
      </w:r>
      <w:r w:rsidR="00FD3D8F" w:rsidRPr="002A47D3">
        <w:rPr>
          <w:rFonts w:ascii="Candara" w:hAnsi="Candara"/>
          <w:color w:val="506428"/>
          <w:sz w:val="20"/>
          <w:szCs w:val="20"/>
          <w:lang w:val="sl-SI"/>
        </w:rPr>
        <w:tab/>
        <w:t>Rok za oddajo ponudbe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43A3305" w14:textId="77777777" w:rsidR="00FD3D8F" w:rsidRPr="002A47D3" w:rsidRDefault="00FD3D8F" w:rsidP="009A2929">
      <w:pPr>
        <w:spacing w:line="276" w:lineRule="auto"/>
        <w:rPr>
          <w:rFonts w:ascii="Candara" w:hAnsi="Candara"/>
          <w:bCs/>
          <w:sz w:val="19"/>
          <w:szCs w:val="19"/>
        </w:rPr>
      </w:pPr>
    </w:p>
    <w:p w14:paraId="17C40E87" w14:textId="758D39E6" w:rsidR="00FD3D8F" w:rsidRPr="002A47D3" w:rsidRDefault="00FB63D9" w:rsidP="009A2929">
      <w:pPr>
        <w:spacing w:line="276" w:lineRule="auto"/>
        <w:rPr>
          <w:rFonts w:ascii="Candara" w:hAnsi="Candara"/>
          <w:bCs/>
          <w:sz w:val="19"/>
          <w:szCs w:val="19"/>
        </w:rPr>
      </w:pPr>
      <w:r w:rsidRPr="007127EB">
        <w:rPr>
          <w:rFonts w:ascii="Candara" w:hAnsi="Candara"/>
          <w:bCs/>
          <w:sz w:val="19"/>
          <w:szCs w:val="19"/>
        </w:rPr>
        <w:t>N</w:t>
      </w:r>
      <w:r w:rsidR="00FD3D8F" w:rsidRPr="007127EB">
        <w:rPr>
          <w:rFonts w:ascii="Candara" w:hAnsi="Candara"/>
          <w:bCs/>
          <w:sz w:val="19"/>
          <w:szCs w:val="19"/>
        </w:rPr>
        <w:t xml:space="preserve">aročnik določa rok za oddajo ponudbe na </w:t>
      </w:r>
      <w:r w:rsidR="00FD3D8F" w:rsidRPr="007127EB">
        <w:rPr>
          <w:rFonts w:ascii="Candara" w:hAnsi="Candara"/>
          <w:b/>
          <w:bCs/>
          <w:sz w:val="19"/>
          <w:szCs w:val="19"/>
        </w:rPr>
        <w:t>dan</w:t>
      </w:r>
      <w:r w:rsidR="00E732A3" w:rsidRPr="007127EB">
        <w:rPr>
          <w:rFonts w:ascii="Candara" w:hAnsi="Candara"/>
          <w:b/>
          <w:bCs/>
          <w:sz w:val="19"/>
          <w:szCs w:val="19"/>
        </w:rPr>
        <w:t xml:space="preserve"> </w:t>
      </w:r>
      <w:r w:rsidR="0046426E">
        <w:rPr>
          <w:rFonts w:ascii="Candara" w:hAnsi="Candara"/>
          <w:b/>
          <w:bCs/>
          <w:sz w:val="19"/>
          <w:szCs w:val="19"/>
        </w:rPr>
        <w:t>15.9.2026</w:t>
      </w:r>
      <w:r w:rsidR="004D70B1" w:rsidRPr="007127EB">
        <w:rPr>
          <w:rFonts w:ascii="Candara" w:hAnsi="Candara"/>
          <w:b/>
          <w:bCs/>
          <w:sz w:val="19"/>
          <w:szCs w:val="19"/>
        </w:rPr>
        <w:t xml:space="preserve"> </w:t>
      </w:r>
      <w:r w:rsidR="00FD3D8F" w:rsidRPr="007127EB">
        <w:rPr>
          <w:rFonts w:ascii="Candara" w:hAnsi="Candara"/>
          <w:b/>
          <w:bCs/>
          <w:sz w:val="19"/>
          <w:szCs w:val="19"/>
        </w:rPr>
        <w:t xml:space="preserve">do </w:t>
      </w:r>
      <w:r w:rsidR="007127EB" w:rsidRPr="007127EB">
        <w:rPr>
          <w:rFonts w:ascii="Candara" w:hAnsi="Candara"/>
          <w:b/>
          <w:bCs/>
          <w:sz w:val="19"/>
          <w:szCs w:val="19"/>
        </w:rPr>
        <w:t>9</w:t>
      </w:r>
      <w:r w:rsidR="00FD3D8F" w:rsidRPr="007127EB">
        <w:rPr>
          <w:rFonts w:ascii="Candara" w:hAnsi="Candara"/>
          <w:b/>
          <w:bCs/>
          <w:sz w:val="19"/>
          <w:szCs w:val="19"/>
        </w:rPr>
        <w:t>:00 ure.</w:t>
      </w:r>
    </w:p>
    <w:p w14:paraId="576DFE00" w14:textId="77777777" w:rsidR="00FD3D8F" w:rsidRPr="002A47D3" w:rsidRDefault="00FD3D8F" w:rsidP="009A2929">
      <w:pPr>
        <w:spacing w:line="276" w:lineRule="auto"/>
        <w:rPr>
          <w:rFonts w:ascii="Candara" w:hAnsi="Candara"/>
          <w:bCs/>
          <w:sz w:val="19"/>
          <w:szCs w:val="19"/>
        </w:rPr>
      </w:pPr>
    </w:p>
    <w:p w14:paraId="0F367629" w14:textId="77777777" w:rsidR="00E732A3" w:rsidRPr="001B615B" w:rsidRDefault="00E732A3" w:rsidP="00E732A3">
      <w:pPr>
        <w:rPr>
          <w:rFonts w:ascii="Candara" w:hAnsi="Candara" w:cs="Arial"/>
          <w:sz w:val="19"/>
          <w:szCs w:val="19"/>
        </w:rPr>
      </w:pPr>
      <w:r w:rsidRPr="001B615B">
        <w:rPr>
          <w:rFonts w:ascii="Candara" w:hAnsi="Candara" w:cs="Arial"/>
          <w:sz w:val="19"/>
          <w:szCs w:val="19"/>
        </w:rPr>
        <w:t xml:space="preserve">Ponudniki morajo ponudbe predložiti v informacijski sistem e-JN na spletnem naslovu </w:t>
      </w:r>
      <w:hyperlink r:id="rId26" w:history="1">
        <w:r w:rsidRPr="001B615B">
          <w:rPr>
            <w:rStyle w:val="Hiperpovezava"/>
            <w:rFonts w:ascii="Candara" w:hAnsi="Candara" w:cs="Arial"/>
            <w:sz w:val="19"/>
            <w:szCs w:val="19"/>
          </w:rPr>
          <w:t>https://ejn.gov.si/eJN2</w:t>
        </w:r>
      </w:hyperlink>
      <w:r w:rsidRPr="001B615B">
        <w:rPr>
          <w:rFonts w:ascii="Candara" w:hAnsi="Candara" w:cs="Arial"/>
          <w:sz w:val="19"/>
          <w:szCs w:val="19"/>
        </w:rPr>
        <w:t xml:space="preserve">, v skladu s točko 3 dokumenta Navodila za uporabo informacijskega sistema za uporabo funkcionalnosti elektronske </w:t>
      </w:r>
      <w:r w:rsidRPr="001B615B">
        <w:rPr>
          <w:rFonts w:ascii="Candara" w:hAnsi="Candara" w:cs="Arial"/>
          <w:sz w:val="19"/>
          <w:szCs w:val="19"/>
        </w:rPr>
        <w:lastRenderedPageBreak/>
        <w:t xml:space="preserve">oddaje ponudb e-JN: PONUDNIKI (v nadaljevanju: Navodila za uporabo e-JN), ki je del te razpisne dokumentacije in objavljen na spletnem naslovu </w:t>
      </w:r>
      <w:hyperlink r:id="rId27" w:history="1">
        <w:r w:rsidRPr="001B615B">
          <w:rPr>
            <w:rStyle w:val="Hiperpovezava"/>
            <w:rFonts w:ascii="Candara" w:hAnsi="Candara" w:cs="Arial"/>
            <w:sz w:val="19"/>
            <w:szCs w:val="19"/>
          </w:rPr>
          <w:t>https://ejn.gov.si/eJN2</w:t>
        </w:r>
      </w:hyperlink>
      <w:r w:rsidRPr="001B615B">
        <w:rPr>
          <w:rFonts w:ascii="Candara" w:hAnsi="Candara" w:cs="Arial"/>
          <w:sz w:val="19"/>
          <w:szCs w:val="19"/>
        </w:rPr>
        <w:t>.</w:t>
      </w:r>
    </w:p>
    <w:p w14:paraId="375FCBF3" w14:textId="77777777" w:rsidR="00E732A3" w:rsidRPr="00DC3ACF" w:rsidRDefault="00E732A3" w:rsidP="00E732A3">
      <w:pPr>
        <w:spacing w:line="276" w:lineRule="auto"/>
        <w:rPr>
          <w:rFonts w:ascii="Candara" w:hAnsi="Candara"/>
          <w:bCs/>
          <w:sz w:val="19"/>
          <w:szCs w:val="19"/>
        </w:rPr>
      </w:pPr>
    </w:p>
    <w:p w14:paraId="712006EF"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oddajo ponudbe ter spremembo in umikom ponudbe so navedena v poglavju 1.6 te dokumentacije.</w:t>
      </w:r>
    </w:p>
    <w:p w14:paraId="4F6E512D" w14:textId="77777777" w:rsidR="00FD3D8F" w:rsidRPr="002A47D3" w:rsidRDefault="00FD3D8F" w:rsidP="009A2929">
      <w:pPr>
        <w:spacing w:line="276" w:lineRule="auto"/>
        <w:rPr>
          <w:rFonts w:ascii="Candara" w:hAnsi="Candara"/>
          <w:bCs/>
          <w:sz w:val="19"/>
          <w:szCs w:val="19"/>
        </w:rPr>
      </w:pPr>
    </w:p>
    <w:p w14:paraId="562D1346" w14:textId="77777777" w:rsidR="00FD3D8F" w:rsidRPr="002A47D3" w:rsidRDefault="00FD3D8F" w:rsidP="009A2929">
      <w:pPr>
        <w:spacing w:line="276" w:lineRule="auto"/>
        <w:rPr>
          <w:rFonts w:ascii="Candara" w:hAnsi="Candara"/>
          <w:bCs/>
          <w:sz w:val="19"/>
          <w:szCs w:val="19"/>
        </w:rPr>
      </w:pPr>
    </w:p>
    <w:p w14:paraId="1A493BCC" w14:textId="77777777" w:rsidR="002A7C6B" w:rsidRPr="002A47D3" w:rsidRDefault="00FD3D8F" w:rsidP="00FD3D8F">
      <w:pPr>
        <w:pStyle w:val="Naslov4"/>
        <w:jc w:val="both"/>
        <w:rPr>
          <w:rFonts w:ascii="Candara" w:hAnsi="Candara"/>
          <w:color w:val="506428"/>
          <w:sz w:val="20"/>
          <w:szCs w:val="20"/>
          <w:lang w:val="sl-SI"/>
        </w:rPr>
      </w:pPr>
      <w:bookmarkStart w:id="347" w:name="_Toc452564312"/>
      <w:bookmarkStart w:id="348" w:name="_Toc452627934"/>
      <w:bookmarkStart w:id="349" w:name="_Toc453487083"/>
      <w:bookmarkStart w:id="350" w:name="_Toc453487236"/>
      <w:bookmarkStart w:id="351" w:name="_Toc453489314"/>
      <w:bookmarkStart w:id="352" w:name="_Toc453541481"/>
      <w:bookmarkStart w:id="353" w:name="_Toc453541751"/>
      <w:bookmarkStart w:id="354" w:name="_Toc453542178"/>
      <w:bookmarkStart w:id="355" w:name="_Toc453542301"/>
      <w:bookmarkStart w:id="356" w:name="_Toc453542822"/>
      <w:bookmarkStart w:id="357" w:name="_Toc528155854"/>
      <w:bookmarkStart w:id="358" w:name="_Toc147223080"/>
      <w:bookmarkStart w:id="359" w:name="_Toc236900578"/>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Pr="002A47D3">
        <w:rPr>
          <w:rFonts w:ascii="Candara" w:hAnsi="Candara"/>
          <w:color w:val="506428"/>
          <w:sz w:val="20"/>
          <w:szCs w:val="20"/>
          <w:lang w:val="sl-SI"/>
        </w:rPr>
        <w:t>5.2</w:t>
      </w:r>
      <w:r w:rsidRPr="002A47D3">
        <w:rPr>
          <w:rFonts w:ascii="Candara" w:hAnsi="Candara"/>
          <w:color w:val="506428"/>
          <w:sz w:val="20"/>
          <w:szCs w:val="20"/>
          <w:lang w:val="sl-SI"/>
        </w:rPr>
        <w:tab/>
        <w:t>Umik / sprememba ponudbe</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0687D303" w14:textId="77777777" w:rsidR="009A2929" w:rsidRPr="002A47D3" w:rsidRDefault="009A2929" w:rsidP="009A2929">
      <w:pPr>
        <w:spacing w:line="276" w:lineRule="auto"/>
        <w:rPr>
          <w:rFonts w:ascii="Candara" w:hAnsi="Candara"/>
          <w:bCs/>
          <w:sz w:val="19"/>
          <w:szCs w:val="19"/>
        </w:rPr>
      </w:pPr>
    </w:p>
    <w:p w14:paraId="502125A0"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Ponudnik lahko do izteka roka za oddajo po</w:t>
      </w:r>
      <w:r>
        <w:rPr>
          <w:rFonts w:ascii="Candara" w:hAnsi="Candara"/>
          <w:bCs/>
          <w:sz w:val="19"/>
          <w:szCs w:val="19"/>
        </w:rPr>
        <w:t>nudb ponudbo umakne / spremeni.</w:t>
      </w:r>
    </w:p>
    <w:p w14:paraId="22AD3E39" w14:textId="77777777" w:rsidR="00E732A3" w:rsidRPr="00DC3ACF" w:rsidRDefault="00E732A3" w:rsidP="00E732A3">
      <w:pPr>
        <w:spacing w:line="276" w:lineRule="auto"/>
        <w:rPr>
          <w:rFonts w:ascii="Candara" w:hAnsi="Candara"/>
          <w:bCs/>
          <w:sz w:val="19"/>
          <w:szCs w:val="19"/>
        </w:rPr>
      </w:pPr>
    </w:p>
    <w:p w14:paraId="6B38D50A" w14:textId="77777777" w:rsidR="00E732A3" w:rsidRPr="001B615B" w:rsidRDefault="00E732A3" w:rsidP="00E732A3">
      <w:pPr>
        <w:rPr>
          <w:rFonts w:ascii="Candara" w:hAnsi="Candara"/>
          <w:sz w:val="19"/>
          <w:szCs w:val="19"/>
        </w:rPr>
      </w:pPr>
      <w:r w:rsidRPr="001B615B">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51D3A5" w14:textId="77777777" w:rsidR="00E732A3" w:rsidRPr="00DC3ACF" w:rsidRDefault="00E732A3" w:rsidP="00E732A3">
      <w:pPr>
        <w:spacing w:line="276" w:lineRule="auto"/>
        <w:rPr>
          <w:rFonts w:ascii="Candara" w:hAnsi="Candara"/>
          <w:bCs/>
          <w:sz w:val="19"/>
          <w:szCs w:val="19"/>
        </w:rPr>
      </w:pPr>
    </w:p>
    <w:p w14:paraId="1FA8867E" w14:textId="77777777" w:rsidR="00FD3D8F" w:rsidRPr="002A47D3" w:rsidRDefault="004946CC" w:rsidP="00FD3D8F">
      <w:pPr>
        <w:pStyle w:val="Naslov4"/>
        <w:jc w:val="both"/>
        <w:rPr>
          <w:rFonts w:ascii="Candara" w:hAnsi="Candara"/>
          <w:color w:val="506428"/>
          <w:sz w:val="20"/>
          <w:szCs w:val="20"/>
          <w:lang w:val="sl-SI"/>
        </w:rPr>
      </w:pPr>
      <w:bookmarkStart w:id="360" w:name="_Toc452564313"/>
      <w:bookmarkStart w:id="361" w:name="_Toc452627935"/>
      <w:bookmarkStart w:id="362" w:name="_Toc453487084"/>
      <w:bookmarkStart w:id="363" w:name="_Toc453487237"/>
      <w:bookmarkStart w:id="364" w:name="_Toc453489315"/>
      <w:bookmarkStart w:id="365" w:name="_Toc453541482"/>
      <w:bookmarkStart w:id="366" w:name="_Toc453541752"/>
      <w:bookmarkStart w:id="367" w:name="_Toc453542179"/>
      <w:bookmarkStart w:id="368" w:name="_Toc453542302"/>
      <w:bookmarkStart w:id="369" w:name="_Toc453542823"/>
      <w:bookmarkStart w:id="370" w:name="_Toc528155855"/>
      <w:bookmarkStart w:id="371" w:name="_Toc147223081"/>
      <w:bookmarkStart w:id="372" w:name="_Toc236900579"/>
      <w:r w:rsidRPr="002A47D3">
        <w:rPr>
          <w:rFonts w:ascii="Candara" w:hAnsi="Candara"/>
          <w:color w:val="506428"/>
          <w:sz w:val="20"/>
          <w:szCs w:val="20"/>
          <w:lang w:val="sl-SI"/>
        </w:rPr>
        <w:t>2.1.5</w:t>
      </w:r>
      <w:r w:rsidR="00FD3D8F" w:rsidRPr="002A47D3">
        <w:rPr>
          <w:rFonts w:ascii="Candara" w:hAnsi="Candara"/>
          <w:color w:val="506428"/>
          <w:sz w:val="20"/>
          <w:szCs w:val="20"/>
          <w:lang w:val="sl-SI"/>
        </w:rPr>
        <w:t>.3</w:t>
      </w:r>
      <w:r w:rsidR="00FD3D8F" w:rsidRPr="002A47D3">
        <w:rPr>
          <w:rFonts w:ascii="Candara" w:hAnsi="Candara"/>
          <w:color w:val="506428"/>
          <w:sz w:val="20"/>
          <w:szCs w:val="20"/>
          <w:lang w:val="sl-SI"/>
        </w:rPr>
        <w:tab/>
        <w:t>Javno odpiranje ponudb</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1F3C58AE" w14:textId="77777777" w:rsidR="00FD3D8F" w:rsidRPr="002A47D3" w:rsidRDefault="00FD3D8F" w:rsidP="009A2929">
      <w:pPr>
        <w:spacing w:line="276" w:lineRule="auto"/>
        <w:rPr>
          <w:rFonts w:ascii="Candara" w:hAnsi="Candara"/>
          <w:bCs/>
          <w:sz w:val="19"/>
          <w:szCs w:val="19"/>
        </w:rPr>
      </w:pPr>
    </w:p>
    <w:p w14:paraId="54BDC98E"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Odpiranje ponudb bo potekalo na podlagi 4. odstavka 88. člena ZJN-3 javno.</w:t>
      </w:r>
    </w:p>
    <w:p w14:paraId="0FEA2BAC" w14:textId="77777777" w:rsidR="00E732A3" w:rsidRPr="00DC3ACF" w:rsidRDefault="00E732A3" w:rsidP="00E732A3">
      <w:pPr>
        <w:spacing w:line="276" w:lineRule="auto"/>
        <w:rPr>
          <w:rFonts w:ascii="Candara" w:hAnsi="Candara"/>
          <w:bCs/>
          <w:sz w:val="19"/>
          <w:szCs w:val="19"/>
        </w:rPr>
      </w:pPr>
    </w:p>
    <w:p w14:paraId="269F25CE" w14:textId="77777777" w:rsidR="00E732A3" w:rsidRPr="001B615B" w:rsidRDefault="00E732A3" w:rsidP="00E732A3">
      <w:pPr>
        <w:spacing w:line="276" w:lineRule="auto"/>
        <w:rPr>
          <w:rFonts w:ascii="Candara" w:hAnsi="Candara"/>
          <w:bCs/>
          <w:sz w:val="19"/>
          <w:szCs w:val="19"/>
        </w:rPr>
      </w:pPr>
      <w:r w:rsidRPr="001B615B">
        <w:rPr>
          <w:rFonts w:ascii="Candara" w:hAnsi="Candara"/>
          <w:bCs/>
          <w:sz w:val="19"/>
          <w:szCs w:val="19"/>
        </w:rPr>
        <w:t>Odpiranje ponudb bo potekalo avtomatično v informacijskem sistemu e-JN</w:t>
      </w:r>
    </w:p>
    <w:p w14:paraId="427A11EC"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odpiranjem ponudb so navedena v poglavju 1.7 te dokumentacije.</w:t>
      </w:r>
    </w:p>
    <w:p w14:paraId="7D551973" w14:textId="77777777" w:rsidR="009A2929" w:rsidRPr="002A47D3" w:rsidRDefault="009A2929" w:rsidP="009A2929">
      <w:pPr>
        <w:spacing w:line="276" w:lineRule="auto"/>
        <w:rPr>
          <w:rFonts w:ascii="Candara" w:hAnsi="Candara"/>
          <w:bCs/>
          <w:sz w:val="19"/>
          <w:szCs w:val="19"/>
        </w:rPr>
      </w:pPr>
    </w:p>
    <w:p w14:paraId="44BE4212" w14:textId="77777777" w:rsidR="009A2929" w:rsidRPr="002A47D3" w:rsidRDefault="004946CC" w:rsidP="009A2929">
      <w:pPr>
        <w:pStyle w:val="Naslov3"/>
        <w:rPr>
          <w:rFonts w:ascii="Candara" w:hAnsi="Candara"/>
          <w:color w:val="506428"/>
          <w:sz w:val="22"/>
          <w:szCs w:val="22"/>
        </w:rPr>
      </w:pPr>
      <w:bookmarkStart w:id="373" w:name="_Toc452564314"/>
      <w:bookmarkStart w:id="374" w:name="_Toc452627936"/>
      <w:bookmarkStart w:id="375" w:name="_Toc453487085"/>
      <w:bookmarkStart w:id="376" w:name="_Toc453487238"/>
      <w:bookmarkStart w:id="377" w:name="_Toc453489316"/>
      <w:bookmarkStart w:id="378" w:name="_Toc453541483"/>
      <w:bookmarkStart w:id="379" w:name="_Toc453541753"/>
      <w:bookmarkStart w:id="380" w:name="_Toc453542180"/>
      <w:bookmarkStart w:id="381" w:name="_Toc453542303"/>
      <w:bookmarkStart w:id="382" w:name="_Toc453542824"/>
      <w:bookmarkStart w:id="383" w:name="_Toc528155856"/>
      <w:bookmarkStart w:id="384" w:name="_Toc147223082"/>
      <w:bookmarkStart w:id="385" w:name="_Toc236900580"/>
      <w:r w:rsidRPr="002A47D3">
        <w:rPr>
          <w:rFonts w:ascii="Candara" w:hAnsi="Candara"/>
          <w:color w:val="506428"/>
          <w:sz w:val="22"/>
          <w:szCs w:val="22"/>
          <w:lang w:val="sl-SI"/>
        </w:rPr>
        <w:t>2.1</w:t>
      </w:r>
      <w:r w:rsidR="009A2929" w:rsidRPr="002A47D3">
        <w:rPr>
          <w:rFonts w:ascii="Candara" w:hAnsi="Candara"/>
          <w:color w:val="506428"/>
          <w:sz w:val="22"/>
          <w:szCs w:val="22"/>
        </w:rPr>
        <w:t>.</w:t>
      </w:r>
      <w:r w:rsidR="00FD3D8F" w:rsidRPr="002A47D3">
        <w:rPr>
          <w:rFonts w:ascii="Candara" w:hAnsi="Candara"/>
          <w:color w:val="506428"/>
          <w:sz w:val="22"/>
          <w:szCs w:val="22"/>
          <w:lang w:val="sl-SI"/>
        </w:rPr>
        <w:t>6</w:t>
      </w:r>
      <w:r w:rsidR="009A2929" w:rsidRPr="002A47D3">
        <w:rPr>
          <w:rFonts w:ascii="Candara" w:hAnsi="Candara"/>
          <w:color w:val="506428"/>
          <w:sz w:val="22"/>
          <w:szCs w:val="22"/>
        </w:rPr>
        <w:tab/>
        <w:t>Dopustnost ponudbe in pregled ponudb</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51F97897" w14:textId="77777777" w:rsidR="009A2929" w:rsidRPr="002A47D3" w:rsidRDefault="009A2929" w:rsidP="009A2929">
      <w:pPr>
        <w:spacing w:line="276" w:lineRule="auto"/>
        <w:rPr>
          <w:rFonts w:ascii="Candara" w:hAnsi="Candara"/>
          <w:bCs/>
          <w:sz w:val="19"/>
          <w:szCs w:val="19"/>
        </w:rPr>
      </w:pPr>
    </w:p>
    <w:p w14:paraId="6A9420B4" w14:textId="77777777" w:rsidR="009A2929" w:rsidRPr="002A47D3" w:rsidRDefault="004946CC" w:rsidP="009A2929">
      <w:pPr>
        <w:pStyle w:val="Naslov4"/>
        <w:jc w:val="both"/>
        <w:rPr>
          <w:rFonts w:ascii="Candara" w:hAnsi="Candara"/>
          <w:color w:val="506428"/>
          <w:sz w:val="20"/>
          <w:szCs w:val="20"/>
          <w:lang w:val="sl-SI"/>
        </w:rPr>
      </w:pPr>
      <w:bookmarkStart w:id="386" w:name="_Toc452564315"/>
      <w:bookmarkStart w:id="387" w:name="_Toc452627937"/>
      <w:bookmarkStart w:id="388" w:name="_Toc453487086"/>
      <w:bookmarkStart w:id="389" w:name="_Toc453487239"/>
      <w:bookmarkStart w:id="390" w:name="_Toc453489317"/>
      <w:bookmarkStart w:id="391" w:name="_Toc453541484"/>
      <w:bookmarkStart w:id="392" w:name="_Toc453541754"/>
      <w:bookmarkStart w:id="393" w:name="_Toc453542181"/>
      <w:bookmarkStart w:id="394" w:name="_Toc453542304"/>
      <w:bookmarkStart w:id="395" w:name="_Toc453542825"/>
      <w:bookmarkStart w:id="396" w:name="_Toc528155857"/>
      <w:bookmarkStart w:id="397" w:name="_Toc147223083"/>
      <w:bookmarkStart w:id="398" w:name="_Toc236900581"/>
      <w:r w:rsidRPr="002A47D3">
        <w:rPr>
          <w:rFonts w:ascii="Candara" w:hAnsi="Candara"/>
          <w:color w:val="506428"/>
          <w:sz w:val="20"/>
          <w:szCs w:val="20"/>
          <w:lang w:val="sl-SI"/>
        </w:rPr>
        <w:t>2.1.</w:t>
      </w:r>
      <w:r w:rsidR="00FD3D8F" w:rsidRPr="002A47D3">
        <w:rPr>
          <w:rFonts w:ascii="Candara" w:hAnsi="Candara"/>
          <w:color w:val="506428"/>
          <w:sz w:val="20"/>
          <w:szCs w:val="20"/>
          <w:lang w:val="sl-SI"/>
        </w:rPr>
        <w:t>6</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Dopustna ponudba</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4FB79027" w14:textId="77777777" w:rsidR="009A2929" w:rsidRPr="002A47D3" w:rsidRDefault="009A2929" w:rsidP="009A2929">
      <w:pPr>
        <w:spacing w:line="276" w:lineRule="auto"/>
        <w:rPr>
          <w:rFonts w:ascii="Candara" w:hAnsi="Candara"/>
          <w:bCs/>
          <w:sz w:val="19"/>
          <w:szCs w:val="19"/>
        </w:rPr>
      </w:pPr>
    </w:p>
    <w:p w14:paraId="5021FE2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3213EFF" w14:textId="77777777" w:rsidR="009A2929" w:rsidRPr="002A47D3" w:rsidRDefault="009A2929" w:rsidP="009A2929">
      <w:pPr>
        <w:spacing w:line="276" w:lineRule="auto"/>
        <w:rPr>
          <w:rFonts w:ascii="Candara" w:hAnsi="Candara"/>
          <w:bCs/>
          <w:sz w:val="19"/>
          <w:szCs w:val="19"/>
        </w:rPr>
      </w:pPr>
    </w:p>
    <w:p w14:paraId="6D7A820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ponudbi preložiti vse zahtevanem obrazce z zahtevanimi prilogami, izjave in dokumente določene v tej razpisni dokumentaciji.</w:t>
      </w:r>
    </w:p>
    <w:p w14:paraId="0FDADB4D" w14:textId="77777777" w:rsidR="009A2929" w:rsidRPr="002A47D3" w:rsidRDefault="009A2929" w:rsidP="009A2929">
      <w:pPr>
        <w:spacing w:line="276" w:lineRule="auto"/>
        <w:rPr>
          <w:rFonts w:ascii="Candara" w:hAnsi="Candara"/>
          <w:bCs/>
          <w:sz w:val="19"/>
          <w:szCs w:val="19"/>
        </w:rPr>
      </w:pPr>
    </w:p>
    <w:p w14:paraId="7950D47F" w14:textId="77777777" w:rsidR="009A2929" w:rsidRPr="002A47D3" w:rsidRDefault="009A2929" w:rsidP="009A2929">
      <w:pPr>
        <w:spacing w:line="276" w:lineRule="auto"/>
        <w:rPr>
          <w:rFonts w:ascii="Candara" w:hAnsi="Candara"/>
          <w:bCs/>
          <w:sz w:val="19"/>
          <w:szCs w:val="19"/>
        </w:rPr>
      </w:pPr>
    </w:p>
    <w:p w14:paraId="2CF4FC75" w14:textId="77777777" w:rsidR="009A2929" w:rsidRPr="002A47D3" w:rsidRDefault="009A2929" w:rsidP="009A2929">
      <w:pPr>
        <w:pStyle w:val="Naslov4"/>
        <w:jc w:val="both"/>
        <w:rPr>
          <w:rFonts w:ascii="Candara" w:hAnsi="Candara"/>
          <w:color w:val="506428"/>
          <w:sz w:val="20"/>
          <w:szCs w:val="20"/>
          <w:lang w:val="sl-SI"/>
        </w:rPr>
      </w:pPr>
      <w:bookmarkStart w:id="399" w:name="_Toc452564316"/>
      <w:bookmarkStart w:id="400" w:name="_Toc452627938"/>
      <w:bookmarkStart w:id="401" w:name="_Toc453487087"/>
      <w:bookmarkStart w:id="402" w:name="_Toc453487240"/>
      <w:bookmarkStart w:id="403" w:name="_Toc453489318"/>
      <w:bookmarkStart w:id="404" w:name="_Toc453541485"/>
      <w:bookmarkStart w:id="405" w:name="_Toc453541755"/>
      <w:bookmarkStart w:id="406" w:name="_Toc453542182"/>
      <w:bookmarkStart w:id="407" w:name="_Toc453542305"/>
      <w:bookmarkStart w:id="408" w:name="_Toc453542826"/>
      <w:bookmarkStart w:id="409" w:name="_Toc528155858"/>
      <w:bookmarkStart w:id="410" w:name="_Toc147223084"/>
      <w:bookmarkStart w:id="411" w:name="_Toc236900582"/>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FD3D8F" w:rsidRPr="002A47D3">
        <w:rPr>
          <w:rFonts w:ascii="Candara" w:hAnsi="Candara"/>
          <w:color w:val="506428"/>
          <w:sz w:val="20"/>
          <w:szCs w:val="20"/>
          <w:lang w:val="sl-SI"/>
        </w:rPr>
        <w:t>6</w:t>
      </w:r>
      <w:r w:rsidRPr="002A47D3">
        <w:rPr>
          <w:rFonts w:ascii="Candara" w:hAnsi="Candara"/>
          <w:color w:val="506428"/>
          <w:sz w:val="20"/>
          <w:szCs w:val="20"/>
          <w:lang w:val="sl-SI"/>
        </w:rPr>
        <w:t>.2</w:t>
      </w:r>
      <w:r w:rsidRPr="002A47D3">
        <w:rPr>
          <w:rFonts w:ascii="Candara" w:hAnsi="Candara"/>
          <w:color w:val="506428"/>
          <w:sz w:val="20"/>
          <w:szCs w:val="20"/>
          <w:lang w:val="sl-SI"/>
        </w:rPr>
        <w:tab/>
        <w:t>Ponudba</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4D85D2C5" w14:textId="77777777" w:rsidR="009A2929" w:rsidRPr="002A47D3" w:rsidRDefault="009A2929" w:rsidP="009A2929">
      <w:pPr>
        <w:spacing w:line="276" w:lineRule="auto"/>
        <w:rPr>
          <w:rFonts w:ascii="Candara" w:hAnsi="Candara"/>
          <w:bCs/>
          <w:sz w:val="19"/>
          <w:szCs w:val="19"/>
        </w:rPr>
      </w:pPr>
    </w:p>
    <w:p w14:paraId="2624A02F"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Ponudniki naj pri pripravi ponudbe in izpolnjevanju obrazcev upoštevajo tudi navodila, ki so navedena na posameznem obrazcu.</w:t>
      </w:r>
    </w:p>
    <w:p w14:paraId="6621F6AD" w14:textId="77777777" w:rsidR="00C60F64" w:rsidRPr="00DC3ACF" w:rsidRDefault="00C60F64" w:rsidP="00C60F64">
      <w:pPr>
        <w:spacing w:line="276" w:lineRule="auto"/>
        <w:rPr>
          <w:rFonts w:ascii="Candara" w:hAnsi="Candara"/>
          <w:bCs/>
          <w:sz w:val="19"/>
          <w:szCs w:val="19"/>
        </w:rPr>
      </w:pPr>
    </w:p>
    <w:p w14:paraId="40012F40"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 primeru skupne ponudbe morajo biti obrazci in izjave, ki se nanašajo na posameznega partnerja v skupni ponudbi in je v tej dokumentaciji določeno, da morajo biti predloženi za vsakega partnerja v skupni ponudbi</w:t>
      </w:r>
      <w:r>
        <w:rPr>
          <w:rFonts w:ascii="Candara" w:hAnsi="Candara"/>
          <w:bCs/>
          <w:sz w:val="19"/>
          <w:szCs w:val="19"/>
        </w:rPr>
        <w:t>.</w:t>
      </w:r>
    </w:p>
    <w:p w14:paraId="087E9361" w14:textId="77777777" w:rsidR="00C60F64" w:rsidRPr="00DC3ACF" w:rsidRDefault="00C60F64" w:rsidP="00C60F64">
      <w:pPr>
        <w:spacing w:line="276" w:lineRule="auto"/>
        <w:rPr>
          <w:rFonts w:ascii="Candara" w:hAnsi="Candara"/>
          <w:bCs/>
          <w:sz w:val="19"/>
          <w:szCs w:val="19"/>
        </w:rPr>
      </w:pPr>
    </w:p>
    <w:p w14:paraId="7AE89DA4"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 primeru ponudbe s podizvajalci morajo biti obrazci in izjave, ki se nanašajo na posameznega podizvajalca in je v tej dokumentaciji določeno, da morajo biti predloženi za vsakega od podizvajalcev.</w:t>
      </w:r>
    </w:p>
    <w:p w14:paraId="48F49FA1" w14:textId="77777777" w:rsidR="00C60F64" w:rsidRPr="00DC3ACF" w:rsidRDefault="00C60F64" w:rsidP="00C60F64">
      <w:pPr>
        <w:spacing w:line="276" w:lineRule="auto"/>
        <w:rPr>
          <w:rFonts w:ascii="Candara" w:hAnsi="Candara"/>
          <w:bCs/>
          <w:sz w:val="19"/>
          <w:szCs w:val="19"/>
        </w:rPr>
      </w:pPr>
    </w:p>
    <w:p w14:paraId="6B9CB17C"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 xml:space="preserve">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w:t>
      </w:r>
      <w:r w:rsidRPr="00DC3ACF">
        <w:rPr>
          <w:rFonts w:ascii="Candara" w:hAnsi="Candara"/>
          <w:bCs/>
          <w:sz w:val="19"/>
          <w:szCs w:val="19"/>
        </w:rPr>
        <w:lastRenderedPageBreak/>
        <w:t>primeru, da bo naročnik ugotovil, da je ponudnik spreminjal besedilo v obrazcih, ki jih je določil naročnik, bo ponudbo takega ponudnika izločil.</w:t>
      </w:r>
    </w:p>
    <w:p w14:paraId="7551E59E" w14:textId="77777777" w:rsidR="00C60F64" w:rsidRPr="00DC3ACF" w:rsidRDefault="00C60F64" w:rsidP="00C60F64">
      <w:pPr>
        <w:spacing w:line="276" w:lineRule="auto"/>
        <w:rPr>
          <w:rFonts w:ascii="Candara" w:hAnsi="Candara"/>
          <w:bCs/>
          <w:sz w:val="19"/>
          <w:szCs w:val="19"/>
        </w:rPr>
      </w:pPr>
    </w:p>
    <w:p w14:paraId="61E2DD1A"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57490E47" w14:textId="77777777" w:rsidR="00C60F64" w:rsidRPr="00DC3ACF" w:rsidRDefault="00C60F64" w:rsidP="00C60F64">
      <w:pPr>
        <w:spacing w:line="276" w:lineRule="auto"/>
        <w:rPr>
          <w:rFonts w:ascii="Candara" w:hAnsi="Candara"/>
          <w:bCs/>
          <w:sz w:val="19"/>
          <w:szCs w:val="19"/>
        </w:rPr>
      </w:pPr>
    </w:p>
    <w:p w14:paraId="28B59FD9"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Vsak ponudnik nosi sam vse stroške povezane s pripravo in predložitvijo ponudbe ali v zvezi s predložitvijo morebitnih pojasnil ali dodatnih dokazil.</w:t>
      </w:r>
    </w:p>
    <w:p w14:paraId="64D58618" w14:textId="77777777" w:rsidR="009A2929" w:rsidRPr="002A47D3" w:rsidRDefault="009A2929" w:rsidP="009A2929">
      <w:pPr>
        <w:spacing w:line="276" w:lineRule="auto"/>
        <w:rPr>
          <w:rFonts w:ascii="Candara" w:hAnsi="Candara"/>
          <w:bCs/>
          <w:sz w:val="19"/>
          <w:szCs w:val="19"/>
        </w:rPr>
      </w:pPr>
    </w:p>
    <w:p w14:paraId="6E8640ED" w14:textId="77777777" w:rsidR="009A2929" w:rsidRPr="002A47D3" w:rsidRDefault="009A2929" w:rsidP="009A2929">
      <w:pPr>
        <w:pStyle w:val="Naslov4"/>
        <w:jc w:val="both"/>
        <w:rPr>
          <w:rFonts w:ascii="Candara" w:hAnsi="Candara"/>
          <w:color w:val="506428"/>
          <w:sz w:val="20"/>
          <w:szCs w:val="20"/>
          <w:lang w:val="sl-SI"/>
        </w:rPr>
      </w:pPr>
      <w:bookmarkStart w:id="412" w:name="_Toc452564317"/>
      <w:bookmarkStart w:id="413" w:name="_Toc452627939"/>
      <w:bookmarkStart w:id="414" w:name="_Toc453487088"/>
      <w:bookmarkStart w:id="415" w:name="_Toc453487241"/>
      <w:bookmarkStart w:id="416" w:name="_Toc453489319"/>
      <w:bookmarkStart w:id="417" w:name="_Toc453541486"/>
      <w:bookmarkStart w:id="418" w:name="_Toc453541756"/>
      <w:bookmarkStart w:id="419" w:name="_Toc453542183"/>
      <w:bookmarkStart w:id="420" w:name="_Toc453542306"/>
      <w:bookmarkStart w:id="421" w:name="_Toc453542827"/>
      <w:bookmarkStart w:id="422" w:name="_Toc528155859"/>
      <w:bookmarkStart w:id="423" w:name="_Toc147223085"/>
      <w:bookmarkStart w:id="424" w:name="_Toc236900583"/>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.3</w:t>
      </w:r>
      <w:r w:rsidRPr="002A47D3">
        <w:rPr>
          <w:rFonts w:ascii="Candara" w:hAnsi="Candara"/>
          <w:color w:val="506428"/>
          <w:sz w:val="20"/>
          <w:szCs w:val="20"/>
          <w:lang w:val="sl-SI"/>
        </w:rPr>
        <w:tab/>
        <w:t>Pregled in preverjanje prejetih ponudb</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2F75A7C1" w14:textId="77777777" w:rsidR="009A2929" w:rsidRPr="002A47D3" w:rsidRDefault="009A2929" w:rsidP="009A2929">
      <w:pPr>
        <w:spacing w:line="276" w:lineRule="auto"/>
        <w:rPr>
          <w:rFonts w:ascii="Candara" w:hAnsi="Candara"/>
          <w:bCs/>
          <w:sz w:val="19"/>
          <w:szCs w:val="19"/>
        </w:rPr>
      </w:pPr>
    </w:p>
    <w:p w14:paraId="4FB1611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prejete ponudbe najprej razvrstil po merilih določenih v razpisni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62E5ADBA" w14:textId="77777777" w:rsidR="009A2929" w:rsidRPr="002A47D3" w:rsidRDefault="009A2929" w:rsidP="009A2929">
      <w:pPr>
        <w:spacing w:line="276" w:lineRule="auto"/>
        <w:rPr>
          <w:rFonts w:ascii="Candara" w:hAnsi="Candara"/>
          <w:bCs/>
          <w:sz w:val="19"/>
          <w:szCs w:val="19"/>
        </w:rPr>
      </w:pPr>
    </w:p>
    <w:p w14:paraId="2046AFA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preveril:</w:t>
      </w:r>
    </w:p>
    <w:p w14:paraId="52CCA561"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ponudba skladna z zahtevami in pogoji, določenimi v obvestilu o javnem naročilu ter v dokumentaciji v zvezi z oddajo javnega naročila,</w:t>
      </w:r>
    </w:p>
    <w:p w14:paraId="0FF157AD"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ponudbo oddal ponudnik, pri katerem ne obstajajo razlogi za izključitev določeni v razpisni dokumentaciji in izpolnjuje pogoje za sodelovanje.</w:t>
      </w:r>
    </w:p>
    <w:p w14:paraId="38BD4EBB" w14:textId="77777777" w:rsidR="009A2929" w:rsidRPr="002A47D3" w:rsidRDefault="009A2929" w:rsidP="009A2929">
      <w:pPr>
        <w:spacing w:line="276" w:lineRule="auto"/>
        <w:rPr>
          <w:rFonts w:ascii="Candara" w:hAnsi="Candara"/>
          <w:bCs/>
          <w:sz w:val="19"/>
          <w:szCs w:val="19"/>
        </w:rPr>
      </w:pPr>
    </w:p>
    <w:p w14:paraId="51822F5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najkasneje pred oddajo javnega naročila preveril obstoj in vsebino podatkov oziroma drugih navedb iz ponudbe ponudnika, kateremu se je odločil oddati javno naročilo.</w:t>
      </w:r>
    </w:p>
    <w:p w14:paraId="0A5E89BA" w14:textId="77777777" w:rsidR="009A2929" w:rsidRPr="002A47D3" w:rsidRDefault="009A2929" w:rsidP="009A2929">
      <w:pPr>
        <w:spacing w:line="276" w:lineRule="auto"/>
        <w:rPr>
          <w:rFonts w:ascii="Candara" w:hAnsi="Candara"/>
          <w:bCs/>
          <w:sz w:val="19"/>
          <w:szCs w:val="19"/>
        </w:rPr>
      </w:pPr>
    </w:p>
    <w:p w14:paraId="0683E69C"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Naročnik se lahko, ne glede na to, ali je takšno izključitev predvidel v dokumentaciji v zvezi z oddajo javnega naročila, v skladu s 6. odstavkom 75. člena ZJN-3, odloči, da ne odda javnega naročila ponudniku, ki predloži ekonomsko najugodnejšo ponudbo, če kadarkoli do izdaje odločitve o javnem naročilu ugotovi, da je ta ponudnik kršil</w:t>
      </w:r>
      <w:r>
        <w:rPr>
          <w:rFonts w:ascii="Candara" w:hAnsi="Candara"/>
          <w:bCs/>
          <w:sz w:val="19"/>
          <w:szCs w:val="19"/>
        </w:rPr>
        <w:t xml:space="preserve"> določbe prej navedenega člena.</w:t>
      </w:r>
    </w:p>
    <w:p w14:paraId="729EAB5A" w14:textId="77777777" w:rsidR="00547DB0" w:rsidRPr="002A47D3" w:rsidRDefault="00547DB0" w:rsidP="009A2929">
      <w:pPr>
        <w:spacing w:line="276" w:lineRule="auto"/>
        <w:rPr>
          <w:rFonts w:ascii="Candara" w:hAnsi="Candara"/>
          <w:bCs/>
          <w:sz w:val="19"/>
          <w:szCs w:val="19"/>
        </w:rPr>
      </w:pPr>
    </w:p>
    <w:p w14:paraId="4C209B4D" w14:textId="77777777" w:rsidR="009A2929" w:rsidRPr="002A47D3" w:rsidRDefault="009A2929" w:rsidP="009A2929">
      <w:pPr>
        <w:pStyle w:val="Naslov4"/>
        <w:jc w:val="both"/>
        <w:rPr>
          <w:rFonts w:ascii="Candara" w:hAnsi="Candara"/>
          <w:color w:val="506428"/>
          <w:sz w:val="20"/>
          <w:szCs w:val="20"/>
          <w:lang w:val="sl-SI"/>
        </w:rPr>
      </w:pPr>
      <w:bookmarkStart w:id="425" w:name="_Toc452564318"/>
      <w:bookmarkStart w:id="426" w:name="_Toc452627940"/>
      <w:bookmarkStart w:id="427" w:name="_Toc453487089"/>
      <w:bookmarkStart w:id="428" w:name="_Toc453487242"/>
      <w:bookmarkStart w:id="429" w:name="_Toc453489320"/>
      <w:bookmarkStart w:id="430" w:name="_Toc453541487"/>
      <w:bookmarkStart w:id="431" w:name="_Toc453541757"/>
      <w:bookmarkStart w:id="432" w:name="_Toc453542184"/>
      <w:bookmarkStart w:id="433" w:name="_Toc453542307"/>
      <w:bookmarkStart w:id="434" w:name="_Toc453542828"/>
      <w:bookmarkStart w:id="435" w:name="_Toc528155860"/>
      <w:bookmarkStart w:id="436" w:name="_Toc147223086"/>
      <w:bookmarkStart w:id="437" w:name="_Toc236900584"/>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.4</w:t>
      </w:r>
      <w:r w:rsidRPr="002A47D3">
        <w:rPr>
          <w:rFonts w:ascii="Candara" w:hAnsi="Candara"/>
          <w:color w:val="506428"/>
          <w:sz w:val="20"/>
          <w:szCs w:val="20"/>
          <w:lang w:val="sl-SI"/>
        </w:rPr>
        <w:tab/>
        <w:t>Dopustne dopolnitve / popravki / pojasnila ponudbe</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19F2A4E1" w14:textId="77777777" w:rsidR="009A2929" w:rsidRPr="002A47D3" w:rsidRDefault="009A2929" w:rsidP="009A2929">
      <w:pPr>
        <w:spacing w:line="276" w:lineRule="auto"/>
        <w:rPr>
          <w:rFonts w:ascii="Candara" w:hAnsi="Candara"/>
          <w:bCs/>
          <w:sz w:val="19"/>
          <w:szCs w:val="19"/>
        </w:rPr>
      </w:pPr>
    </w:p>
    <w:p w14:paraId="188FD18A"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60665341" w14:textId="77777777" w:rsidR="00C60F64" w:rsidRPr="002A47D3" w:rsidRDefault="00C60F64" w:rsidP="00C60F64">
      <w:pPr>
        <w:spacing w:line="276" w:lineRule="auto"/>
        <w:rPr>
          <w:rFonts w:ascii="Candara" w:hAnsi="Candara"/>
          <w:bCs/>
          <w:sz w:val="19"/>
          <w:szCs w:val="19"/>
        </w:rPr>
      </w:pPr>
    </w:p>
    <w:p w14:paraId="5094C053"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75A31694" w14:textId="77777777" w:rsidR="00C60F64" w:rsidRPr="002A47D3" w:rsidRDefault="00C60F64" w:rsidP="00C60F64">
      <w:pPr>
        <w:spacing w:line="276" w:lineRule="auto"/>
        <w:rPr>
          <w:rFonts w:ascii="Candara" w:hAnsi="Candara"/>
          <w:bCs/>
          <w:sz w:val="19"/>
          <w:szCs w:val="19"/>
        </w:rPr>
      </w:pPr>
    </w:p>
    <w:p w14:paraId="0CA61139" w14:textId="77777777" w:rsidR="00C60F64" w:rsidRPr="00A416D1" w:rsidRDefault="00C60F64" w:rsidP="00C60F64">
      <w:pPr>
        <w:spacing w:line="276" w:lineRule="auto"/>
        <w:rPr>
          <w:rFonts w:ascii="Candara" w:hAnsi="Candara"/>
          <w:bCs/>
          <w:sz w:val="19"/>
          <w:szCs w:val="19"/>
        </w:rPr>
      </w:pPr>
      <w:r w:rsidRPr="00A416D1">
        <w:rPr>
          <w:rFonts w:ascii="Candara" w:hAnsi="Candara"/>
          <w:bCs/>
          <w:sz w:val="19"/>
          <w:szCs w:val="19"/>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sidRPr="00A416D1">
        <w:rPr>
          <w:rFonts w:ascii="Candara" w:hAnsi="Candara"/>
          <w:bCs/>
          <w:sz w:val="19"/>
          <w:szCs w:val="19"/>
        </w:rPr>
        <w:lastRenderedPageBreak/>
        <w:t>sedmim odstavkom tega člena, in tistega dela ponudbe, ki se veže na tehnične specifikacije predmeta javnega naročila.</w:t>
      </w:r>
    </w:p>
    <w:p w14:paraId="59EF6915" w14:textId="77777777" w:rsidR="00C60F64" w:rsidRPr="002A47D3" w:rsidRDefault="00C60F64" w:rsidP="00C60F64">
      <w:pPr>
        <w:spacing w:line="276" w:lineRule="auto"/>
        <w:rPr>
          <w:rFonts w:ascii="Candara" w:hAnsi="Candara"/>
          <w:bCs/>
          <w:sz w:val="19"/>
          <w:szCs w:val="19"/>
        </w:rPr>
      </w:pPr>
    </w:p>
    <w:p w14:paraId="509F3F5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Računske napake, ki jih naročnik odkrije pri pregledu in ocenjevanju ponudb, sme popraviti izključno naročnik ob pisnem soglasju ponudnika.</w:t>
      </w:r>
      <w:r w:rsidRPr="00A416D1">
        <w:rPr>
          <w:rFonts w:ascii="Candara" w:hAnsi="Candara"/>
          <w:bCs/>
          <w:sz w:val="19"/>
          <w:szCs w:val="19"/>
        </w:rPr>
        <w:t xml:space="preserve">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36FF816" w14:textId="77777777" w:rsidR="009A2929" w:rsidRPr="002A47D3" w:rsidRDefault="009A2929" w:rsidP="009A2929">
      <w:pPr>
        <w:spacing w:line="276" w:lineRule="auto"/>
        <w:rPr>
          <w:rFonts w:ascii="Candara" w:hAnsi="Candara"/>
          <w:bCs/>
          <w:sz w:val="19"/>
          <w:szCs w:val="19"/>
        </w:rPr>
      </w:pPr>
    </w:p>
    <w:p w14:paraId="498D0F3A" w14:textId="77777777" w:rsidR="009A2929" w:rsidRPr="002A47D3" w:rsidRDefault="009A2929" w:rsidP="009A2929">
      <w:pPr>
        <w:pStyle w:val="Naslov4"/>
        <w:jc w:val="both"/>
        <w:rPr>
          <w:rFonts w:ascii="Candara" w:hAnsi="Candara"/>
          <w:color w:val="506428"/>
          <w:sz w:val="20"/>
          <w:szCs w:val="20"/>
          <w:lang w:val="sl-SI"/>
        </w:rPr>
      </w:pPr>
      <w:bookmarkStart w:id="438" w:name="_Toc452564319"/>
      <w:bookmarkStart w:id="439" w:name="_Toc452627941"/>
      <w:bookmarkStart w:id="440" w:name="_Toc453487090"/>
      <w:bookmarkStart w:id="441" w:name="_Toc453487243"/>
      <w:bookmarkStart w:id="442" w:name="_Toc453489321"/>
      <w:bookmarkStart w:id="443" w:name="_Toc453541488"/>
      <w:bookmarkStart w:id="444" w:name="_Toc453541758"/>
      <w:bookmarkStart w:id="445" w:name="_Toc453542185"/>
      <w:bookmarkStart w:id="446" w:name="_Toc453542308"/>
      <w:bookmarkStart w:id="447" w:name="_Toc453542829"/>
      <w:bookmarkStart w:id="448" w:name="_Toc528155861"/>
      <w:bookmarkStart w:id="449" w:name="_Toc147223087"/>
      <w:bookmarkStart w:id="450" w:name="_Toc236900585"/>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.5</w:t>
      </w:r>
      <w:r w:rsidRPr="002A47D3">
        <w:rPr>
          <w:rFonts w:ascii="Candara" w:hAnsi="Candara"/>
          <w:color w:val="506428"/>
          <w:sz w:val="20"/>
          <w:szCs w:val="20"/>
          <w:lang w:val="sl-SI"/>
        </w:rPr>
        <w:tab/>
        <w:t>Neobičajno nizka cena</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438DF67E" w14:textId="77777777" w:rsidR="009A2929" w:rsidRPr="002A47D3" w:rsidRDefault="009A2929" w:rsidP="009A2929">
      <w:pPr>
        <w:spacing w:line="276" w:lineRule="auto"/>
        <w:rPr>
          <w:rFonts w:ascii="Candara" w:hAnsi="Candara"/>
          <w:bCs/>
          <w:sz w:val="19"/>
          <w:szCs w:val="19"/>
        </w:rPr>
      </w:pPr>
    </w:p>
    <w:p w14:paraId="3DB67E8C"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Če bo naročnik menil, da je glede ena njegove zahteve, določene v tej dokumentaciji, ponudba neobičajno nizka glede na cene na trgu ali v zvezi z njo obstaja dvom o možnosti izpolnitve naročila, bo naročnik preveril, ali je neobičajno nizka in od ponudnika zahteval, da pojasni ceno v ponudbi. Naročnik bo preveril ali je ponudba neobičajno nizka tudi, če bo vrednost ponudbe za več kot 50% nižja od povprečne vrednosti pravočasnih ponudb in za več kot 20% nižja od naslednje uvrščene ponudbe, vendar le, če bo prejel vsaj štiri pravočasne ponudbe.</w:t>
      </w:r>
    </w:p>
    <w:p w14:paraId="1D218964"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Preden bo naročnik zavrnil neobičajno nizko ponudbo bo od ponudnika pisno zahteval podrobne podatke in utemeljitev o elementih ponudbe, za katere bo menil, da so odločilni za izpolnitev naročila oziroma vplivajo na razvrstitev ponudbe.</w:t>
      </w:r>
    </w:p>
    <w:p w14:paraId="02D93515" w14:textId="77777777" w:rsidR="00547DB0" w:rsidRPr="002A47D3" w:rsidRDefault="00547DB0" w:rsidP="009A2929">
      <w:pPr>
        <w:spacing w:line="276" w:lineRule="auto"/>
        <w:rPr>
          <w:rFonts w:ascii="Candara" w:hAnsi="Candara"/>
          <w:bCs/>
          <w:sz w:val="19"/>
          <w:szCs w:val="19"/>
        </w:rPr>
      </w:pPr>
    </w:p>
    <w:p w14:paraId="61D60F63" w14:textId="3E61A2B9" w:rsidR="009A2929" w:rsidRPr="002A47D3" w:rsidRDefault="009A2929" w:rsidP="009A2929">
      <w:pPr>
        <w:pStyle w:val="Naslov4"/>
        <w:jc w:val="both"/>
        <w:rPr>
          <w:rFonts w:ascii="Candara" w:hAnsi="Candara"/>
          <w:color w:val="506428"/>
          <w:sz w:val="20"/>
          <w:szCs w:val="20"/>
          <w:lang w:val="sl-SI"/>
        </w:rPr>
      </w:pPr>
      <w:bookmarkStart w:id="451" w:name="_Toc452564320"/>
      <w:bookmarkStart w:id="452" w:name="_Toc452627942"/>
      <w:bookmarkStart w:id="453" w:name="_Toc453487091"/>
      <w:bookmarkStart w:id="454" w:name="_Toc453487244"/>
      <w:bookmarkStart w:id="455" w:name="_Toc453489322"/>
      <w:bookmarkStart w:id="456" w:name="_Toc453541489"/>
      <w:bookmarkStart w:id="457" w:name="_Toc453541759"/>
      <w:bookmarkStart w:id="458" w:name="_Toc453542186"/>
      <w:bookmarkStart w:id="459" w:name="_Toc453542309"/>
      <w:bookmarkStart w:id="460" w:name="_Toc453542830"/>
      <w:bookmarkStart w:id="461" w:name="_Toc528155862"/>
      <w:bookmarkStart w:id="462" w:name="_Toc147223088"/>
      <w:bookmarkStart w:id="463" w:name="_Toc236900586"/>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.6</w:t>
      </w:r>
      <w:r w:rsidRPr="002A47D3">
        <w:rPr>
          <w:rFonts w:ascii="Candara" w:hAnsi="Candara"/>
          <w:color w:val="506428"/>
          <w:sz w:val="20"/>
          <w:szCs w:val="20"/>
          <w:lang w:val="sl-SI"/>
        </w:rPr>
        <w:tab/>
        <w:t>Predložitev ali navedba neresničnih izjav</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6C1941F9" w14:textId="77777777" w:rsidR="009A2929" w:rsidRPr="002A47D3" w:rsidRDefault="009A2929" w:rsidP="009A2929">
      <w:pPr>
        <w:spacing w:line="276" w:lineRule="auto"/>
        <w:rPr>
          <w:rFonts w:ascii="Candara" w:hAnsi="Candara"/>
          <w:bCs/>
          <w:sz w:val="19"/>
          <w:szCs w:val="19"/>
        </w:rPr>
      </w:pPr>
    </w:p>
    <w:p w14:paraId="2004EBB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77D3818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podal Državni revizijski komisiji predlog za uvedbo postopka o prekršku tudi v primeru, če glavni izvajalec ne bo ravnal skladno z 94. členom ZJN-3.</w:t>
      </w:r>
    </w:p>
    <w:p w14:paraId="081C0A48" w14:textId="77777777" w:rsidR="00752707" w:rsidRPr="002A47D3" w:rsidRDefault="00752707" w:rsidP="009A2929">
      <w:pPr>
        <w:spacing w:line="276" w:lineRule="auto"/>
        <w:rPr>
          <w:rFonts w:ascii="Candara" w:hAnsi="Candara"/>
          <w:bCs/>
          <w:sz w:val="19"/>
          <w:szCs w:val="19"/>
        </w:rPr>
      </w:pPr>
    </w:p>
    <w:p w14:paraId="36C32C85" w14:textId="77777777" w:rsidR="009A2929" w:rsidRPr="002A47D3" w:rsidRDefault="004946CC" w:rsidP="009A2929">
      <w:pPr>
        <w:pStyle w:val="Naslov3"/>
        <w:rPr>
          <w:rFonts w:ascii="Candara" w:hAnsi="Candara"/>
          <w:color w:val="506428"/>
          <w:sz w:val="22"/>
          <w:szCs w:val="22"/>
          <w:lang w:val="sl-SI"/>
        </w:rPr>
      </w:pPr>
      <w:bookmarkStart w:id="464" w:name="_Toc452564321"/>
      <w:bookmarkStart w:id="465" w:name="_Toc452627943"/>
      <w:bookmarkStart w:id="466" w:name="_Toc453487092"/>
      <w:bookmarkStart w:id="467" w:name="_Toc453487245"/>
      <w:bookmarkStart w:id="468" w:name="_Toc453489323"/>
      <w:bookmarkStart w:id="469" w:name="_Toc453541490"/>
      <w:bookmarkStart w:id="470" w:name="_Toc453541760"/>
      <w:bookmarkStart w:id="471" w:name="_Toc453542187"/>
      <w:bookmarkStart w:id="472" w:name="_Toc453542310"/>
      <w:bookmarkStart w:id="473" w:name="_Toc453542831"/>
      <w:bookmarkStart w:id="474" w:name="_Toc528155863"/>
      <w:bookmarkStart w:id="475" w:name="_Toc147223089"/>
      <w:bookmarkStart w:id="476" w:name="_Toc236900587"/>
      <w:r w:rsidRPr="002A47D3">
        <w:rPr>
          <w:rFonts w:ascii="Candara" w:hAnsi="Candara"/>
          <w:color w:val="506428"/>
          <w:sz w:val="22"/>
          <w:szCs w:val="22"/>
          <w:lang w:val="sl-SI"/>
        </w:rPr>
        <w:t>2.1.</w:t>
      </w:r>
      <w:r w:rsidR="0050344D" w:rsidRPr="002A47D3">
        <w:rPr>
          <w:rFonts w:ascii="Candara" w:hAnsi="Candara"/>
          <w:color w:val="506428"/>
          <w:sz w:val="22"/>
          <w:szCs w:val="22"/>
          <w:lang w:val="sl-SI"/>
        </w:rPr>
        <w:t>8</w:t>
      </w:r>
      <w:r w:rsidR="009A2929" w:rsidRPr="002A47D3">
        <w:rPr>
          <w:rFonts w:ascii="Candara" w:hAnsi="Candara"/>
          <w:color w:val="506428"/>
          <w:sz w:val="22"/>
          <w:szCs w:val="22"/>
          <w:lang w:val="sl-SI"/>
        </w:rPr>
        <w:tab/>
      </w:r>
      <w:r w:rsidR="00752707" w:rsidRPr="002A47D3">
        <w:rPr>
          <w:rFonts w:ascii="Candara" w:hAnsi="Candara"/>
          <w:color w:val="506428"/>
          <w:sz w:val="22"/>
          <w:szCs w:val="22"/>
          <w:lang w:val="sl-SI"/>
        </w:rPr>
        <w:t>Zaključek postopka javnega naročanja</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788FC547" w14:textId="77777777" w:rsidR="009A2929" w:rsidRPr="002A47D3" w:rsidRDefault="009A2929" w:rsidP="009A2929">
      <w:pPr>
        <w:spacing w:line="276" w:lineRule="auto"/>
        <w:rPr>
          <w:rFonts w:ascii="Candara" w:hAnsi="Candara"/>
          <w:bCs/>
          <w:sz w:val="19"/>
          <w:szCs w:val="19"/>
        </w:rPr>
      </w:pPr>
    </w:p>
    <w:p w14:paraId="3E902243" w14:textId="77777777" w:rsidR="009A2929" w:rsidRPr="002A47D3" w:rsidRDefault="004946CC" w:rsidP="009A2929">
      <w:pPr>
        <w:pStyle w:val="Naslov4"/>
        <w:jc w:val="both"/>
        <w:rPr>
          <w:rFonts w:ascii="Candara" w:hAnsi="Candara"/>
          <w:color w:val="506428"/>
          <w:sz w:val="20"/>
          <w:szCs w:val="20"/>
          <w:lang w:val="sl-SI"/>
        </w:rPr>
      </w:pPr>
      <w:bookmarkStart w:id="477" w:name="_Toc452564322"/>
      <w:bookmarkStart w:id="478" w:name="_Toc452627944"/>
      <w:bookmarkStart w:id="479" w:name="_Toc453487093"/>
      <w:bookmarkStart w:id="480" w:name="_Toc453487246"/>
      <w:bookmarkStart w:id="481" w:name="_Toc453489324"/>
      <w:bookmarkStart w:id="482" w:name="_Toc453541491"/>
      <w:bookmarkStart w:id="483" w:name="_Toc453541761"/>
      <w:bookmarkStart w:id="484" w:name="_Toc453542188"/>
      <w:bookmarkStart w:id="485" w:name="_Toc453542311"/>
      <w:bookmarkStart w:id="486" w:name="_Toc453542832"/>
      <w:bookmarkStart w:id="487" w:name="_Toc528155864"/>
      <w:bookmarkStart w:id="488" w:name="_Toc147223090"/>
      <w:bookmarkStart w:id="489" w:name="_Toc236900588"/>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Ustavitev postopka</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3A7F4CB7" w14:textId="77777777" w:rsidR="009A2929" w:rsidRPr="002A47D3" w:rsidRDefault="009A2929" w:rsidP="009A2929">
      <w:pPr>
        <w:spacing w:line="276" w:lineRule="auto"/>
        <w:rPr>
          <w:rFonts w:ascii="Candara" w:hAnsi="Candara"/>
          <w:bCs/>
          <w:sz w:val="19"/>
          <w:szCs w:val="19"/>
        </w:rPr>
      </w:pPr>
    </w:p>
    <w:p w14:paraId="40AEE34B" w14:textId="255748DA"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ima v skladu s 1. odstavkom 90. člena ZJN-3 pravico pred potekom roka za oddajo ponudb kadar koli ustaviti postopek oddaje javnega naročila. </w:t>
      </w:r>
      <w:r w:rsidR="006E72EF" w:rsidRPr="002A47D3">
        <w:rPr>
          <w:rFonts w:ascii="Candara" w:hAnsi="Candara"/>
          <w:bCs/>
          <w:sz w:val="19"/>
          <w:szCs w:val="19"/>
        </w:rPr>
        <w:t xml:space="preserve">V tem primeru bo naročnik v skladu s 60. členom ZJN-3 objavil obvestilo o dodatnih informacijah, informacijah o nedokončanem postopku ali popravku na Portalu javnih naročil. </w:t>
      </w:r>
    </w:p>
    <w:p w14:paraId="105293C8" w14:textId="77777777" w:rsidR="009A2929" w:rsidRPr="002A47D3" w:rsidRDefault="009A2929" w:rsidP="009A2929">
      <w:pPr>
        <w:spacing w:line="276" w:lineRule="auto"/>
        <w:rPr>
          <w:rFonts w:ascii="Candara" w:hAnsi="Candara"/>
          <w:bCs/>
          <w:sz w:val="19"/>
          <w:szCs w:val="19"/>
        </w:rPr>
      </w:pPr>
    </w:p>
    <w:p w14:paraId="4AFC29D6" w14:textId="77777777" w:rsidR="009A2929" w:rsidRPr="002A47D3" w:rsidRDefault="004946CC" w:rsidP="009A2929">
      <w:pPr>
        <w:pStyle w:val="Naslov4"/>
        <w:jc w:val="both"/>
        <w:rPr>
          <w:rFonts w:ascii="Candara" w:hAnsi="Candara"/>
          <w:color w:val="506428"/>
          <w:sz w:val="20"/>
          <w:szCs w:val="20"/>
          <w:lang w:val="sl-SI"/>
        </w:rPr>
      </w:pPr>
      <w:bookmarkStart w:id="490" w:name="_Toc452564323"/>
      <w:bookmarkStart w:id="491" w:name="_Toc452627945"/>
      <w:bookmarkStart w:id="492" w:name="_Toc453487094"/>
      <w:bookmarkStart w:id="493" w:name="_Toc453487247"/>
      <w:bookmarkStart w:id="494" w:name="_Toc453489325"/>
      <w:bookmarkStart w:id="495" w:name="_Toc453541492"/>
      <w:bookmarkStart w:id="496" w:name="_Toc453541762"/>
      <w:bookmarkStart w:id="497" w:name="_Toc453542189"/>
      <w:bookmarkStart w:id="498" w:name="_Toc453542312"/>
      <w:bookmarkStart w:id="499" w:name="_Toc453542833"/>
      <w:bookmarkStart w:id="500" w:name="_Toc528155865"/>
      <w:bookmarkStart w:id="501" w:name="_Toc147223091"/>
      <w:bookmarkStart w:id="502" w:name="_Toc236900589"/>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.2</w:t>
      </w:r>
      <w:r w:rsidR="009A2929" w:rsidRPr="002A47D3">
        <w:rPr>
          <w:rFonts w:ascii="Candara" w:hAnsi="Candara"/>
          <w:color w:val="506428"/>
          <w:sz w:val="20"/>
          <w:szCs w:val="20"/>
          <w:lang w:val="sl-SI"/>
        </w:rPr>
        <w:tab/>
        <w:t>Zavrnitev vseh prejetih ponudb</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46DDC9D6" w14:textId="77777777" w:rsidR="009A2929" w:rsidRPr="002A47D3" w:rsidRDefault="009A2929" w:rsidP="009A2929">
      <w:pPr>
        <w:spacing w:line="276" w:lineRule="auto"/>
        <w:rPr>
          <w:rFonts w:ascii="Candara" w:hAnsi="Candara"/>
          <w:bCs/>
          <w:sz w:val="19"/>
          <w:szCs w:val="19"/>
        </w:rPr>
      </w:pPr>
    </w:p>
    <w:p w14:paraId="4595017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lahko v skladu s 5. odstavkom 90. člena ZJN-3 na vseh stopnjah postopka po izteku roka za odpiranje ponudb zavrne vse ponudbe. Če bo naročnik zavrnil vse ponudbe, bo o razlogih za takšno odločitev in ali bo 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006518B5" w14:textId="77777777" w:rsidR="009A2929" w:rsidRPr="002A47D3" w:rsidRDefault="009A2929" w:rsidP="009A2929">
      <w:pPr>
        <w:spacing w:line="276" w:lineRule="auto"/>
        <w:rPr>
          <w:rFonts w:ascii="Candara" w:hAnsi="Candara"/>
          <w:bCs/>
          <w:sz w:val="19"/>
          <w:szCs w:val="19"/>
        </w:rPr>
      </w:pPr>
    </w:p>
    <w:p w14:paraId="41718443" w14:textId="77777777" w:rsidR="009A2929" w:rsidRPr="002A47D3" w:rsidRDefault="004946CC" w:rsidP="006E72EF">
      <w:pPr>
        <w:pStyle w:val="Naslov4"/>
        <w:ind w:left="709" w:hanging="705"/>
        <w:jc w:val="both"/>
        <w:rPr>
          <w:rFonts w:ascii="Candara" w:hAnsi="Candara"/>
          <w:color w:val="506428"/>
          <w:sz w:val="20"/>
          <w:szCs w:val="20"/>
          <w:lang w:val="sl-SI"/>
        </w:rPr>
      </w:pPr>
      <w:bookmarkStart w:id="503" w:name="_Toc452564324"/>
      <w:bookmarkStart w:id="504" w:name="_Toc452627946"/>
      <w:bookmarkStart w:id="505" w:name="_Toc453487095"/>
      <w:bookmarkStart w:id="506" w:name="_Toc453487248"/>
      <w:bookmarkStart w:id="507" w:name="_Toc453489326"/>
      <w:bookmarkStart w:id="508" w:name="_Toc453541493"/>
      <w:bookmarkStart w:id="509" w:name="_Toc453541763"/>
      <w:bookmarkStart w:id="510" w:name="_Toc453542190"/>
      <w:bookmarkStart w:id="511" w:name="_Toc453542313"/>
      <w:bookmarkStart w:id="512" w:name="_Toc453542834"/>
      <w:bookmarkStart w:id="513" w:name="_Toc528155866"/>
      <w:bookmarkStart w:id="514" w:name="_Toc147223092"/>
      <w:bookmarkStart w:id="515" w:name="_Toc236900590"/>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w:t>
      </w:r>
      <w:r w:rsidR="006E72EF" w:rsidRPr="002A47D3">
        <w:rPr>
          <w:rFonts w:ascii="Candara" w:hAnsi="Candara"/>
          <w:color w:val="506428"/>
          <w:sz w:val="20"/>
          <w:szCs w:val="20"/>
          <w:lang w:val="sl-SI"/>
        </w:rPr>
        <w:t>3</w:t>
      </w:r>
      <w:r w:rsidR="009A2929" w:rsidRPr="002A47D3">
        <w:rPr>
          <w:rFonts w:ascii="Candara" w:hAnsi="Candara"/>
          <w:color w:val="506428"/>
          <w:sz w:val="20"/>
          <w:szCs w:val="20"/>
          <w:lang w:val="sl-SI"/>
        </w:rPr>
        <w:tab/>
        <w:t xml:space="preserve">Odločitev </w:t>
      </w:r>
      <w:r w:rsidR="006E72EF" w:rsidRPr="002A47D3">
        <w:rPr>
          <w:rFonts w:ascii="Candara" w:hAnsi="Candara"/>
          <w:color w:val="506428"/>
          <w:sz w:val="20"/>
          <w:szCs w:val="20"/>
          <w:lang w:val="sl-SI"/>
        </w:rPr>
        <w:t>o oddaji javnega naročila, sprememba odločitve in pravnomočnost odločitve o oddaji javnega naročila</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3AEBD423" w14:textId="77777777" w:rsidR="009A2929" w:rsidRPr="002A47D3" w:rsidRDefault="009A2929" w:rsidP="009A2929">
      <w:pPr>
        <w:spacing w:line="276" w:lineRule="auto"/>
        <w:rPr>
          <w:rFonts w:ascii="Candara" w:hAnsi="Candara"/>
          <w:bCs/>
          <w:sz w:val="19"/>
          <w:szCs w:val="19"/>
        </w:rPr>
      </w:pPr>
    </w:p>
    <w:p w14:paraId="043603C2"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rPr>
        <w:lastRenderedPageBreak/>
        <w:t>Naročnik ob v zakonsko določenem roku</w:t>
      </w:r>
      <w:r w:rsidR="00450C89" w:rsidRPr="002A47D3">
        <w:rPr>
          <w:rFonts w:ascii="Candara" w:hAnsi="Candara"/>
          <w:bCs/>
          <w:sz w:val="19"/>
          <w:szCs w:val="19"/>
        </w:rPr>
        <w:t>,</w:t>
      </w:r>
      <w:r w:rsidR="00C56FAA" w:rsidRPr="002A47D3">
        <w:rPr>
          <w:rFonts w:ascii="Candara" w:hAnsi="Candara"/>
          <w:bCs/>
          <w:sz w:val="19"/>
          <w:szCs w:val="19"/>
        </w:rPr>
        <w:t xml:space="preserve"> </w:t>
      </w:r>
      <w:r w:rsidRPr="002A47D3">
        <w:rPr>
          <w:rFonts w:ascii="Candara" w:hAnsi="Candara"/>
          <w:bCs/>
          <w:sz w:val="19"/>
          <w:szCs w:val="19"/>
        </w:rPr>
        <w:t xml:space="preserve">po končanem preverjanju in ocenjevanju vseh ponudb </w:t>
      </w:r>
      <w:r w:rsidR="009A2929" w:rsidRPr="002A47D3">
        <w:rPr>
          <w:rFonts w:ascii="Candara" w:hAnsi="Candara"/>
          <w:bCs/>
          <w:sz w:val="19"/>
          <w:szCs w:val="19"/>
        </w:rPr>
        <w:t xml:space="preserve">sprejel </w:t>
      </w:r>
      <w:r w:rsidR="009A2929" w:rsidRPr="002A47D3">
        <w:rPr>
          <w:rFonts w:ascii="Candara" w:hAnsi="Candara"/>
          <w:b/>
          <w:sz w:val="19"/>
          <w:szCs w:val="19"/>
        </w:rPr>
        <w:t>odločitev v predmetnem postopku javnega naročila</w:t>
      </w:r>
      <w:r w:rsidR="009A2929" w:rsidRPr="002A47D3">
        <w:rPr>
          <w:rFonts w:ascii="Candara" w:hAnsi="Candara"/>
          <w:bCs/>
          <w:sz w:val="19"/>
          <w:szCs w:val="19"/>
        </w:rPr>
        <w:t xml:space="preserve"> in o sprejeti odločitvi obvestil vse ponudnike, ki bodo predložili ponudbe.</w:t>
      </w:r>
    </w:p>
    <w:p w14:paraId="273AD011" w14:textId="77777777" w:rsidR="009A2929" w:rsidRPr="002A47D3" w:rsidRDefault="009A2929" w:rsidP="009A2929">
      <w:pPr>
        <w:spacing w:line="276" w:lineRule="auto"/>
        <w:rPr>
          <w:rFonts w:ascii="Candara" w:hAnsi="Candara"/>
          <w:bCs/>
          <w:sz w:val="19"/>
          <w:szCs w:val="19"/>
        </w:rPr>
      </w:pPr>
    </w:p>
    <w:p w14:paraId="164CE48F"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u w:val="single"/>
        </w:rPr>
        <w:t>Odločitev o oddaji javnega naročila:</w:t>
      </w:r>
      <w:r w:rsidRPr="002A47D3">
        <w:rPr>
          <w:rFonts w:ascii="Candara" w:hAnsi="Candara"/>
          <w:bCs/>
          <w:sz w:val="19"/>
          <w:szCs w:val="19"/>
        </w:rPr>
        <w:t xml:space="preserve"> </w:t>
      </w:r>
      <w:r w:rsidR="009A2929" w:rsidRPr="002A47D3">
        <w:rPr>
          <w:rFonts w:ascii="Candara" w:hAnsi="Candara"/>
          <w:bCs/>
          <w:sz w:val="19"/>
          <w:szCs w:val="19"/>
        </w:rPr>
        <w:t>Naročnik o</w:t>
      </w:r>
      <w:r w:rsidRPr="002A47D3">
        <w:rPr>
          <w:rFonts w:ascii="Candara" w:hAnsi="Candara"/>
          <w:bCs/>
          <w:sz w:val="19"/>
          <w:szCs w:val="19"/>
        </w:rPr>
        <w:t>dločitev o</w:t>
      </w:r>
      <w:r w:rsidR="009A2929" w:rsidRPr="002A47D3">
        <w:rPr>
          <w:rFonts w:ascii="Candara" w:hAnsi="Candara"/>
          <w:bCs/>
          <w:sz w:val="19"/>
          <w:szCs w:val="19"/>
        </w:rPr>
        <w:t xml:space="preserve"> oddaji</w:t>
      </w:r>
      <w:r w:rsidRPr="002A47D3">
        <w:rPr>
          <w:rFonts w:ascii="Candara" w:hAnsi="Candara"/>
          <w:bCs/>
          <w:sz w:val="19"/>
          <w:szCs w:val="19"/>
        </w:rPr>
        <w:t xml:space="preserve"> javnega</w:t>
      </w:r>
      <w:r w:rsidR="009A2929" w:rsidRPr="002A47D3">
        <w:rPr>
          <w:rFonts w:ascii="Candara" w:hAnsi="Candara"/>
          <w:bCs/>
          <w:sz w:val="19"/>
          <w:szCs w:val="19"/>
        </w:rPr>
        <w:t xml:space="preserve"> naročila sprejeme najpozneje v roku 90 dni od roka za oddajo ponudb in mora biti vsebinsko v skladu s 3. odstavkom 90. člena ZJN-3.</w:t>
      </w:r>
      <w:r w:rsidRPr="002A47D3">
        <w:rPr>
          <w:rFonts w:ascii="Candara" w:hAnsi="Candara"/>
          <w:bCs/>
          <w:sz w:val="19"/>
          <w:szCs w:val="19"/>
        </w:rPr>
        <w:t xml:space="preserve"> Odločitev o oddaji javnega naročila bo objavljena na Portalu javnih naročil.</w:t>
      </w:r>
    </w:p>
    <w:p w14:paraId="1EE90743" w14:textId="77777777" w:rsidR="009A2929" w:rsidRPr="002A47D3" w:rsidRDefault="009A2929" w:rsidP="009A2929">
      <w:pPr>
        <w:spacing w:line="276" w:lineRule="auto"/>
        <w:rPr>
          <w:rFonts w:ascii="Candara" w:hAnsi="Candara"/>
          <w:bCs/>
          <w:sz w:val="19"/>
          <w:szCs w:val="19"/>
        </w:rPr>
      </w:pPr>
    </w:p>
    <w:p w14:paraId="6CC8497D" w14:textId="77777777" w:rsidR="006E72EF" w:rsidRPr="002A47D3" w:rsidRDefault="00C56FAA" w:rsidP="006E72EF">
      <w:pPr>
        <w:spacing w:line="276" w:lineRule="auto"/>
        <w:rPr>
          <w:rFonts w:ascii="Candara" w:hAnsi="Candara"/>
          <w:bCs/>
          <w:sz w:val="19"/>
          <w:szCs w:val="19"/>
        </w:rPr>
      </w:pPr>
      <w:r w:rsidRPr="002A47D3">
        <w:rPr>
          <w:rFonts w:ascii="Candara" w:hAnsi="Candara"/>
          <w:bCs/>
          <w:sz w:val="19"/>
          <w:szCs w:val="19"/>
          <w:u w:val="single"/>
        </w:rPr>
        <w:t>Pravnomočnost odločitve:</w:t>
      </w:r>
      <w:r w:rsidRPr="002A47D3">
        <w:rPr>
          <w:rFonts w:ascii="Candara" w:hAnsi="Candara"/>
          <w:bCs/>
          <w:sz w:val="19"/>
          <w:szCs w:val="19"/>
        </w:rPr>
        <w:t xml:space="preserve"> </w:t>
      </w:r>
      <w:r w:rsidR="006E72EF" w:rsidRPr="002A47D3">
        <w:rPr>
          <w:rFonts w:ascii="Candara" w:hAnsi="Candara"/>
          <w:bCs/>
          <w:sz w:val="19"/>
          <w:szCs w:val="19"/>
        </w:rPr>
        <w:t>Odločitev o oddaji javnega naročila postane pravnomočna z dnem, ko zoper njo ni mogoče zahtevati pravnega varstva.</w:t>
      </w:r>
    </w:p>
    <w:p w14:paraId="5AB82A6F" w14:textId="77777777" w:rsidR="006E72EF" w:rsidRPr="002A47D3" w:rsidRDefault="006E72EF" w:rsidP="009A2929">
      <w:pPr>
        <w:spacing w:line="276" w:lineRule="auto"/>
        <w:rPr>
          <w:rFonts w:ascii="Candara" w:hAnsi="Candara"/>
          <w:bCs/>
          <w:sz w:val="19"/>
          <w:szCs w:val="19"/>
        </w:rPr>
      </w:pPr>
    </w:p>
    <w:p w14:paraId="55D82FC5"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u w:val="single"/>
        </w:rPr>
        <w:t>Sprememba odločitve:</w:t>
      </w:r>
      <w:r w:rsidRPr="002A47D3">
        <w:rPr>
          <w:rFonts w:ascii="Candara" w:hAnsi="Candara"/>
          <w:bCs/>
          <w:sz w:val="19"/>
          <w:szCs w:val="19"/>
        </w:rPr>
        <w:t xml:space="preserve"> 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61AD8B48" w14:textId="77777777" w:rsidR="00C60F64" w:rsidRPr="002A47D3" w:rsidRDefault="00C60F64" w:rsidP="00C60F64">
      <w:pPr>
        <w:spacing w:line="276" w:lineRule="auto"/>
        <w:rPr>
          <w:rFonts w:ascii="Candara" w:hAnsi="Candara"/>
          <w:bCs/>
          <w:sz w:val="19"/>
          <w:szCs w:val="19"/>
        </w:rPr>
      </w:pPr>
    </w:p>
    <w:p w14:paraId="59C52684"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Naročnik bo vseh odločitvah v zvezi s postopkom javnega naročanja obvestil ponudnike na način, da podpisano odločitev glede tega objavi na Portalu javnih naročil. Odločitev se šteje za vročeno z dnem objave na Portalu javnih naročil. </w:t>
      </w:r>
    </w:p>
    <w:p w14:paraId="463384DB" w14:textId="77777777" w:rsidR="009A2929" w:rsidRPr="002A47D3" w:rsidRDefault="009A2929" w:rsidP="009A2929">
      <w:pPr>
        <w:spacing w:line="276" w:lineRule="auto"/>
        <w:rPr>
          <w:rFonts w:ascii="Candara" w:hAnsi="Candara"/>
          <w:bCs/>
          <w:sz w:val="19"/>
          <w:szCs w:val="19"/>
        </w:rPr>
      </w:pPr>
    </w:p>
    <w:p w14:paraId="417C8D6A" w14:textId="77777777" w:rsidR="009A2929" w:rsidRPr="002A47D3" w:rsidRDefault="0050344D" w:rsidP="009A2929">
      <w:pPr>
        <w:pStyle w:val="Naslov4"/>
        <w:jc w:val="both"/>
        <w:rPr>
          <w:rFonts w:ascii="Candara" w:hAnsi="Candara"/>
          <w:color w:val="506428"/>
          <w:sz w:val="20"/>
          <w:szCs w:val="20"/>
          <w:lang w:val="sl-SI"/>
        </w:rPr>
      </w:pPr>
      <w:bookmarkStart w:id="516" w:name="_Toc452564325"/>
      <w:bookmarkStart w:id="517" w:name="_Toc452627947"/>
      <w:bookmarkStart w:id="518" w:name="_Toc453487096"/>
      <w:bookmarkStart w:id="519" w:name="_Toc453487249"/>
      <w:bookmarkStart w:id="520" w:name="_Toc453489327"/>
      <w:bookmarkStart w:id="521" w:name="_Toc453541494"/>
      <w:bookmarkStart w:id="522" w:name="_Toc453541764"/>
      <w:bookmarkStart w:id="523" w:name="_Toc453542191"/>
      <w:bookmarkStart w:id="524" w:name="_Toc453542314"/>
      <w:bookmarkStart w:id="525" w:name="_Toc453542835"/>
      <w:bookmarkStart w:id="526" w:name="_Toc528155867"/>
      <w:bookmarkStart w:id="527" w:name="_Toc147223093"/>
      <w:bookmarkStart w:id="528" w:name="_Toc236900591"/>
      <w:r w:rsidRPr="002A47D3">
        <w:rPr>
          <w:rFonts w:ascii="Candara" w:hAnsi="Candara"/>
          <w:color w:val="506428"/>
          <w:sz w:val="20"/>
          <w:szCs w:val="20"/>
          <w:lang w:val="sl-SI"/>
        </w:rPr>
        <w:t>2.1</w:t>
      </w:r>
      <w:r w:rsidR="009A2929" w:rsidRPr="002A47D3">
        <w:rPr>
          <w:rFonts w:ascii="Candara" w:hAnsi="Candara"/>
          <w:color w:val="506428"/>
          <w:sz w:val="20"/>
          <w:szCs w:val="20"/>
          <w:lang w:val="sl-SI"/>
        </w:rPr>
        <w:t>.</w:t>
      </w:r>
      <w:r w:rsidRPr="002A47D3">
        <w:rPr>
          <w:rFonts w:ascii="Candara" w:hAnsi="Candara"/>
          <w:color w:val="506428"/>
          <w:sz w:val="20"/>
          <w:szCs w:val="20"/>
          <w:lang w:val="sl-SI"/>
        </w:rPr>
        <w:t>8</w:t>
      </w:r>
      <w:r w:rsidR="009A2929" w:rsidRPr="002A47D3">
        <w:rPr>
          <w:rFonts w:ascii="Candara" w:hAnsi="Candara"/>
          <w:color w:val="506428"/>
          <w:sz w:val="20"/>
          <w:szCs w:val="20"/>
          <w:lang w:val="sl-SI"/>
        </w:rPr>
        <w:t>.5</w:t>
      </w:r>
      <w:r w:rsidR="009A2929" w:rsidRPr="002A47D3">
        <w:rPr>
          <w:rFonts w:ascii="Candara" w:hAnsi="Candara"/>
          <w:color w:val="506428"/>
          <w:sz w:val="20"/>
          <w:szCs w:val="20"/>
          <w:lang w:val="sl-SI"/>
        </w:rPr>
        <w:tab/>
        <w:t xml:space="preserve">Odstop od izvedbe </w:t>
      </w:r>
      <w:r w:rsidR="006E72EF" w:rsidRPr="002A47D3">
        <w:rPr>
          <w:rFonts w:ascii="Candara" w:hAnsi="Candara"/>
          <w:color w:val="506428"/>
          <w:sz w:val="20"/>
          <w:szCs w:val="20"/>
          <w:lang w:val="sl-SI"/>
        </w:rPr>
        <w:t>javnega naročila</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249FCC3" w14:textId="77777777" w:rsidR="009A2929" w:rsidRPr="002A47D3" w:rsidRDefault="009A2929" w:rsidP="009A2929">
      <w:pPr>
        <w:spacing w:line="276" w:lineRule="auto"/>
        <w:rPr>
          <w:rFonts w:ascii="Candara" w:hAnsi="Candara"/>
          <w:bCs/>
          <w:sz w:val="19"/>
          <w:szCs w:val="19"/>
        </w:rPr>
      </w:pPr>
    </w:p>
    <w:p w14:paraId="4B72BC3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z izbranim ponudnikom ne bo sklenil pogodbe, o svoji odločitvi in o razlogih, zaradi katerih odstopa od izvedbe javnega naročila, pa bo pisno obvestil vse ponudnike.</w:t>
      </w:r>
    </w:p>
    <w:p w14:paraId="0BAAD7EF" w14:textId="77777777" w:rsidR="009A2929" w:rsidRPr="002A47D3" w:rsidRDefault="009A2929" w:rsidP="009A2929">
      <w:pPr>
        <w:spacing w:line="276" w:lineRule="auto"/>
        <w:rPr>
          <w:rFonts w:ascii="Candara" w:hAnsi="Candara"/>
          <w:bCs/>
          <w:sz w:val="19"/>
          <w:szCs w:val="19"/>
        </w:rPr>
      </w:pPr>
    </w:p>
    <w:p w14:paraId="342A926A" w14:textId="77777777" w:rsidR="009A2929" w:rsidRPr="002A47D3" w:rsidRDefault="009A2929" w:rsidP="009A2929">
      <w:pPr>
        <w:pStyle w:val="Naslov4"/>
        <w:jc w:val="both"/>
        <w:rPr>
          <w:rFonts w:ascii="Candara" w:hAnsi="Candara"/>
          <w:color w:val="506428"/>
          <w:sz w:val="20"/>
          <w:szCs w:val="20"/>
          <w:lang w:val="sl-SI"/>
        </w:rPr>
      </w:pPr>
      <w:bookmarkStart w:id="529" w:name="_Toc452564326"/>
      <w:bookmarkStart w:id="530" w:name="_Toc452627948"/>
      <w:bookmarkStart w:id="531" w:name="_Toc453487097"/>
      <w:bookmarkStart w:id="532" w:name="_Toc453487250"/>
      <w:bookmarkStart w:id="533" w:name="_Toc453489328"/>
      <w:bookmarkStart w:id="534" w:name="_Toc453541495"/>
      <w:bookmarkStart w:id="535" w:name="_Toc453541765"/>
      <w:bookmarkStart w:id="536" w:name="_Toc453542192"/>
      <w:bookmarkStart w:id="537" w:name="_Toc453542315"/>
      <w:bookmarkStart w:id="538" w:name="_Toc453542836"/>
      <w:bookmarkStart w:id="539" w:name="_Toc528155868"/>
      <w:bookmarkStart w:id="540" w:name="_Toc147223094"/>
      <w:bookmarkStart w:id="541" w:name="_Toc236900592"/>
      <w:r w:rsidRPr="002A47D3">
        <w:rPr>
          <w:rFonts w:ascii="Candara" w:hAnsi="Candara"/>
          <w:color w:val="506428"/>
          <w:sz w:val="20"/>
          <w:szCs w:val="20"/>
          <w:lang w:val="sl-SI"/>
        </w:rPr>
        <w:t>2</w:t>
      </w:r>
      <w:r w:rsidR="0050344D" w:rsidRPr="002A47D3">
        <w:rPr>
          <w:rFonts w:ascii="Candara" w:hAnsi="Candara"/>
          <w:color w:val="506428"/>
          <w:sz w:val="20"/>
          <w:szCs w:val="20"/>
          <w:lang w:val="sl-SI"/>
        </w:rPr>
        <w:t>.1</w:t>
      </w:r>
      <w:r w:rsidRPr="002A47D3">
        <w:rPr>
          <w:rFonts w:ascii="Candara" w:hAnsi="Candara"/>
          <w:color w:val="506428"/>
          <w:sz w:val="20"/>
          <w:szCs w:val="20"/>
          <w:lang w:val="sl-SI"/>
        </w:rPr>
        <w:t>.</w:t>
      </w:r>
      <w:r w:rsidR="0050344D" w:rsidRPr="002A47D3">
        <w:rPr>
          <w:rFonts w:ascii="Candara" w:hAnsi="Candara"/>
          <w:color w:val="506428"/>
          <w:sz w:val="20"/>
          <w:szCs w:val="20"/>
          <w:lang w:val="sl-SI"/>
        </w:rPr>
        <w:t>8</w:t>
      </w:r>
      <w:r w:rsidRPr="002A47D3">
        <w:rPr>
          <w:rFonts w:ascii="Candara" w:hAnsi="Candara"/>
          <w:color w:val="506428"/>
          <w:sz w:val="20"/>
          <w:szCs w:val="20"/>
          <w:lang w:val="sl-SI"/>
        </w:rPr>
        <w:t>.6</w:t>
      </w:r>
      <w:r w:rsidRPr="002A47D3">
        <w:rPr>
          <w:rFonts w:ascii="Candara" w:hAnsi="Candara"/>
          <w:color w:val="506428"/>
          <w:sz w:val="20"/>
          <w:szCs w:val="20"/>
          <w:lang w:val="sl-SI"/>
        </w:rPr>
        <w:tab/>
        <w:t>Nobena oddana ponudba ali nobena dopustna ponudba</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603FB4E3" w14:textId="77777777" w:rsidR="009A2929" w:rsidRPr="002A47D3" w:rsidRDefault="009A2929" w:rsidP="009A2929">
      <w:pPr>
        <w:spacing w:line="276" w:lineRule="auto"/>
        <w:rPr>
          <w:rFonts w:ascii="Candara" w:hAnsi="Candara"/>
          <w:bCs/>
          <w:sz w:val="19"/>
          <w:szCs w:val="19"/>
        </w:rPr>
      </w:pPr>
    </w:p>
    <w:p w14:paraId="070B542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če naročnik v predmetnem postopku javnega naročanja ne bo prejel nobene ponudbe ali nobene ustrezne ponudbe, bo naročilo oddal po postopku s pogajanji brez predhodne objave, skladno s točko a) 1. odstavka 46. člena ZJN-3. Za neustrezno se šteje ponudba, če ni relevantna za predmetno javno naročilo, ker brez bistvenih sprememb očitno ne ustreza potrebam in zahtevam naročnika, ki so določene v tej dokumentaciji. Naročnik bo oddal v prej navedenih primerih javno naročilo po postopku s pogajanji brez predhodne objave le v primeru, da bodo izpolnjeni zakonski pogoji za izvedbo navedenega postopka.</w:t>
      </w:r>
    </w:p>
    <w:p w14:paraId="58A79D3A" w14:textId="77777777" w:rsidR="009A2929" w:rsidRPr="002A47D3" w:rsidRDefault="009A2929" w:rsidP="009A2929">
      <w:pPr>
        <w:spacing w:line="276" w:lineRule="auto"/>
        <w:rPr>
          <w:rFonts w:ascii="Candara" w:hAnsi="Candara"/>
          <w:bCs/>
          <w:sz w:val="19"/>
          <w:szCs w:val="19"/>
        </w:rPr>
      </w:pPr>
    </w:p>
    <w:p w14:paraId="246F0762" w14:textId="77777777" w:rsidR="00C56FAA" w:rsidRPr="002A47D3" w:rsidRDefault="00C56FAA" w:rsidP="009A2929">
      <w:pPr>
        <w:spacing w:line="276" w:lineRule="auto"/>
        <w:rPr>
          <w:rFonts w:ascii="Candara" w:hAnsi="Candara"/>
          <w:bCs/>
          <w:sz w:val="19"/>
          <w:szCs w:val="19"/>
        </w:rPr>
      </w:pPr>
    </w:p>
    <w:p w14:paraId="527B0C33" w14:textId="77777777" w:rsidR="00C56FAA" w:rsidRPr="002A47D3" w:rsidRDefault="00C56FAA" w:rsidP="00C56FAA">
      <w:pPr>
        <w:pStyle w:val="Naslov3"/>
        <w:rPr>
          <w:rFonts w:ascii="Candara" w:hAnsi="Candara"/>
          <w:color w:val="506428"/>
          <w:sz w:val="22"/>
          <w:szCs w:val="22"/>
        </w:rPr>
      </w:pPr>
      <w:bookmarkStart w:id="542" w:name="_Toc452564327"/>
      <w:bookmarkStart w:id="543" w:name="_Toc452627949"/>
      <w:bookmarkStart w:id="544" w:name="_Toc453487098"/>
      <w:bookmarkStart w:id="545" w:name="_Toc453487251"/>
      <w:bookmarkStart w:id="546" w:name="_Toc453489329"/>
      <w:bookmarkStart w:id="547" w:name="_Toc453541496"/>
      <w:bookmarkStart w:id="548" w:name="_Toc453541766"/>
      <w:bookmarkStart w:id="549" w:name="_Toc453542193"/>
      <w:bookmarkStart w:id="550" w:name="_Toc453542316"/>
      <w:bookmarkStart w:id="551" w:name="_Toc453542837"/>
      <w:bookmarkStart w:id="552" w:name="_Toc528155869"/>
      <w:bookmarkStart w:id="553" w:name="_Toc147223095"/>
      <w:bookmarkStart w:id="554" w:name="_Toc236900593"/>
      <w:r w:rsidRPr="002A47D3">
        <w:rPr>
          <w:rFonts w:ascii="Candara" w:hAnsi="Candara"/>
          <w:color w:val="506428"/>
          <w:sz w:val="22"/>
          <w:szCs w:val="22"/>
        </w:rPr>
        <w:t>2.1.</w:t>
      </w:r>
      <w:r w:rsidR="0050344D" w:rsidRPr="002A47D3">
        <w:rPr>
          <w:rFonts w:ascii="Candara" w:hAnsi="Candara"/>
          <w:color w:val="506428"/>
          <w:sz w:val="22"/>
          <w:szCs w:val="22"/>
          <w:lang w:val="sl-SI"/>
        </w:rPr>
        <w:t>9</w:t>
      </w:r>
      <w:r w:rsidRPr="002A47D3">
        <w:rPr>
          <w:rFonts w:ascii="Candara" w:hAnsi="Candara"/>
          <w:color w:val="506428"/>
          <w:sz w:val="22"/>
          <w:szCs w:val="22"/>
        </w:rPr>
        <w:tab/>
        <w:t>Pogodba o izvedbi javnega naročila</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558FD2F3" w14:textId="77777777" w:rsidR="00C56FAA" w:rsidRPr="002A47D3" w:rsidRDefault="00C56FAA" w:rsidP="00C56FAA">
      <w:pPr>
        <w:spacing w:line="276" w:lineRule="auto"/>
        <w:rPr>
          <w:rFonts w:ascii="Candara" w:hAnsi="Candara"/>
          <w:bCs/>
          <w:sz w:val="19"/>
          <w:szCs w:val="19"/>
        </w:rPr>
      </w:pPr>
    </w:p>
    <w:p w14:paraId="099C86A1"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 xml:space="preserve">Po poteku obdobja mirovanja in s tem pravnomočnosti obvestila o oddaji javnega naročila bo naročnik pozval izbranega ponudnika k podpisu pogodbe za izvedbo javnega naročila. Izbrani ponudnik bo moral pristopiti k podpisu pogodbe v roku, ki ga bo določil naročnik, v nasprotnem primeru se šteje, da odstopa od svoje ponudbe in od podpisa pogodbe. V navedenem primeru bo naročnik unovčil zavarovanje predloženo za resnost ponudbe. V </w:t>
      </w:r>
      <w:r w:rsidRPr="002A47D3">
        <w:rPr>
          <w:rFonts w:ascii="Candara" w:hAnsi="Candara"/>
          <w:bCs/>
          <w:sz w:val="19"/>
          <w:szCs w:val="19"/>
        </w:rPr>
        <w:lastRenderedPageBreak/>
        <w:t>tem primeru bo naročnik od takšnega ponudnika poleg zakonskih možnostih, ki jih ima po veljavni zakonodaji, zahteval tudi povračilo vse morebitno dodatno nastale škode zaradi takšnega ravnanja izbranega ponudnika.</w:t>
      </w:r>
    </w:p>
    <w:p w14:paraId="54E57380"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Med veljavnostjo pogodbe o izvedbi javnega naročila ali okvirnega sporazuma lahko naročnik ne glede na določbe zakona, ki ureja obligacijska razmerja, zlasti brez odškodninske odgovornosti do izvajalca, odstopi od pogodbe v naslednjih okoliščinah:</w:t>
      </w:r>
    </w:p>
    <w:p w14:paraId="0B38FBF0"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javno naročilo je bilo bistveno spremenjeno, kar terja nov postopek javnega naročanja;</w:t>
      </w:r>
    </w:p>
    <w:p w14:paraId="2425CDAD"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v času oddaje javnega naročila je bil izvajalec v enem od položajev, zaradi katerega bi ga naročnik moral izključiti iz postopka javnega naročanja, pa s tem dejstvom naročnik ni bil seznanjen v postopku javnega naročanja;</w:t>
      </w:r>
    </w:p>
    <w:p w14:paraId="5950351F"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zaradi hudih kršitev obveznosti iz PEU, PDEU in tega zakona, ki jih je po postopku v skladu z 258. členom PDEU ugotovilo Sodišče Evropske unije, javno naročilo ne bi smelo biti oddano izvajalcu.</w:t>
      </w:r>
    </w:p>
    <w:p w14:paraId="2A1B77A3" w14:textId="77777777" w:rsidR="00C56FAA" w:rsidRPr="002A47D3" w:rsidRDefault="00C56FAA" w:rsidP="00C56FAA">
      <w:pPr>
        <w:spacing w:line="276" w:lineRule="auto"/>
        <w:rPr>
          <w:rFonts w:ascii="Candara" w:hAnsi="Candara"/>
          <w:bCs/>
          <w:sz w:val="19"/>
          <w:szCs w:val="19"/>
        </w:rPr>
      </w:pPr>
    </w:p>
    <w:p w14:paraId="7AC975E1"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Naročnik ne odgovarja za škodo, ki bi jo utrpel ponudnik oziroma izvajalec, če ne bi sklenil pogodbe oziroma je naročnik od nje odstopil zaradi razlogov na strani ponudnika oziroma izvajalca.</w:t>
      </w:r>
    </w:p>
    <w:p w14:paraId="1DBC20C7" w14:textId="77777777" w:rsidR="00C56FAA" w:rsidRPr="002A47D3" w:rsidRDefault="00C56FAA" w:rsidP="009A2929">
      <w:pPr>
        <w:spacing w:line="276" w:lineRule="auto"/>
        <w:rPr>
          <w:rFonts w:ascii="Candara" w:hAnsi="Candara"/>
          <w:bCs/>
          <w:sz w:val="19"/>
          <w:szCs w:val="19"/>
        </w:rPr>
      </w:pPr>
    </w:p>
    <w:p w14:paraId="03AE9F39" w14:textId="77777777" w:rsidR="00E36E10" w:rsidRPr="002A47D3" w:rsidRDefault="00E36E10" w:rsidP="00B20F6F">
      <w:pPr>
        <w:spacing w:line="276" w:lineRule="auto"/>
        <w:rPr>
          <w:rFonts w:ascii="Candara" w:hAnsi="Candara"/>
          <w:bCs/>
          <w:sz w:val="19"/>
          <w:szCs w:val="19"/>
        </w:rPr>
      </w:pPr>
    </w:p>
    <w:p w14:paraId="5D1F0634" w14:textId="5505F1DB" w:rsidR="009A2929" w:rsidRPr="002A47D3" w:rsidRDefault="009A2929" w:rsidP="009A2929">
      <w:pPr>
        <w:pStyle w:val="Naslov3"/>
        <w:rPr>
          <w:rFonts w:ascii="Candara" w:hAnsi="Candara"/>
          <w:color w:val="506428"/>
          <w:sz w:val="22"/>
          <w:szCs w:val="22"/>
        </w:rPr>
      </w:pPr>
      <w:bookmarkStart w:id="555" w:name="_Toc452564330"/>
      <w:bookmarkStart w:id="556" w:name="_Toc452627952"/>
      <w:bookmarkStart w:id="557" w:name="_Toc453487101"/>
      <w:bookmarkStart w:id="558" w:name="_Toc453487254"/>
      <w:bookmarkStart w:id="559" w:name="_Toc453489332"/>
      <w:bookmarkStart w:id="560" w:name="_Toc453541499"/>
      <w:bookmarkStart w:id="561" w:name="_Toc453541769"/>
      <w:bookmarkStart w:id="562" w:name="_Toc453542196"/>
      <w:bookmarkStart w:id="563" w:name="_Toc453542319"/>
      <w:bookmarkStart w:id="564" w:name="_Toc453542840"/>
      <w:bookmarkStart w:id="565" w:name="_Toc528155871"/>
      <w:bookmarkStart w:id="566" w:name="_Toc147223096"/>
      <w:bookmarkStart w:id="567" w:name="_Toc236900594"/>
      <w:r w:rsidRPr="002A47D3">
        <w:rPr>
          <w:rFonts w:ascii="Candara" w:hAnsi="Candara"/>
          <w:color w:val="506428"/>
          <w:sz w:val="22"/>
          <w:szCs w:val="22"/>
        </w:rPr>
        <w:t>2.</w:t>
      </w:r>
      <w:r w:rsidR="0050344D" w:rsidRPr="002A47D3">
        <w:rPr>
          <w:rFonts w:ascii="Candara" w:hAnsi="Candara"/>
          <w:color w:val="506428"/>
          <w:sz w:val="22"/>
          <w:szCs w:val="22"/>
        </w:rPr>
        <w:t>1.</w:t>
      </w:r>
      <w:r w:rsidRPr="002A47D3">
        <w:rPr>
          <w:rFonts w:ascii="Candara" w:hAnsi="Candara"/>
          <w:color w:val="506428"/>
          <w:sz w:val="22"/>
          <w:szCs w:val="22"/>
        </w:rPr>
        <w:t>1</w:t>
      </w:r>
      <w:r w:rsidR="007C2CD5">
        <w:rPr>
          <w:rFonts w:ascii="Candara" w:hAnsi="Candara"/>
          <w:color w:val="506428"/>
          <w:sz w:val="22"/>
          <w:szCs w:val="22"/>
          <w:lang w:val="sl-SI"/>
        </w:rPr>
        <w:t>0</w:t>
      </w:r>
      <w:r w:rsidRPr="002A47D3">
        <w:rPr>
          <w:rFonts w:ascii="Candara" w:hAnsi="Candara"/>
          <w:color w:val="506428"/>
          <w:sz w:val="22"/>
          <w:szCs w:val="22"/>
        </w:rPr>
        <w:tab/>
        <w:t>Vpogled</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0A3DD116" w14:textId="77777777" w:rsidR="009A2929" w:rsidRPr="002A47D3" w:rsidRDefault="009A2929" w:rsidP="009A2929">
      <w:pPr>
        <w:spacing w:line="276" w:lineRule="auto"/>
        <w:rPr>
          <w:rFonts w:ascii="Candara" w:hAnsi="Candara"/>
          <w:bCs/>
          <w:sz w:val="19"/>
          <w:szCs w:val="19"/>
        </w:rPr>
      </w:pPr>
    </w:p>
    <w:p w14:paraId="008AE474" w14:textId="556D953B"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 objavi odločitve o oddaji javnega naročila bo naročnik na zahtevo ponudnika dovolil vpogled v ponudbo izbranega ponudnika</w:t>
      </w:r>
      <w:r w:rsidR="00D94891">
        <w:rPr>
          <w:rFonts w:ascii="Candara" w:hAnsi="Candara"/>
          <w:bCs/>
          <w:sz w:val="19"/>
          <w:szCs w:val="19"/>
        </w:rPr>
        <w:t xml:space="preserve"> v skladu z ZJN-3.</w:t>
      </w:r>
      <w:r w:rsidRPr="002A47D3">
        <w:rPr>
          <w:rFonts w:ascii="Candara" w:hAnsi="Candara"/>
          <w:bCs/>
          <w:sz w:val="19"/>
          <w:szCs w:val="19"/>
        </w:rPr>
        <w:t xml:space="preserve"> Ponudnik lahko zahteva vpogled v dveh delovnih dneh od objave odločitve, naročnik pa bo dovolil vpogled v ponudbo izbranega ponudnika najpozneje v dveh delovnih dneh od prejema zahteve.</w:t>
      </w:r>
    </w:p>
    <w:p w14:paraId="01968CCC"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Vpogled je brezplačen. Za posredovanje popisa, fotokopije ali elektronskega zapisa zahtevane informacije naročnik ponudniku lahko zaračuna materialne stroške.</w:t>
      </w:r>
    </w:p>
    <w:p w14:paraId="07A41FCA" w14:textId="77777777" w:rsidR="008E14E3" w:rsidRPr="002A47D3" w:rsidRDefault="008E14E3" w:rsidP="009A2929">
      <w:pPr>
        <w:spacing w:line="276" w:lineRule="auto"/>
        <w:rPr>
          <w:rFonts w:ascii="Candara" w:hAnsi="Candara"/>
          <w:bCs/>
          <w:sz w:val="19"/>
          <w:szCs w:val="19"/>
        </w:rPr>
      </w:pPr>
    </w:p>
    <w:p w14:paraId="3E644C45" w14:textId="3827B625" w:rsidR="009A2929" w:rsidRPr="002A47D3" w:rsidRDefault="009A2929" w:rsidP="009A2929">
      <w:pPr>
        <w:pStyle w:val="Naslov3"/>
        <w:rPr>
          <w:rFonts w:ascii="Candara" w:hAnsi="Candara"/>
          <w:color w:val="506428"/>
          <w:sz w:val="22"/>
          <w:szCs w:val="22"/>
        </w:rPr>
      </w:pPr>
      <w:bookmarkStart w:id="568" w:name="_Toc452564331"/>
      <w:bookmarkStart w:id="569" w:name="_Toc452627953"/>
      <w:bookmarkStart w:id="570" w:name="_Toc453487102"/>
      <w:bookmarkStart w:id="571" w:name="_Toc453487255"/>
      <w:bookmarkStart w:id="572" w:name="_Toc453489333"/>
      <w:bookmarkStart w:id="573" w:name="_Toc453541500"/>
      <w:bookmarkStart w:id="574" w:name="_Toc453541770"/>
      <w:bookmarkStart w:id="575" w:name="_Toc453542197"/>
      <w:bookmarkStart w:id="576" w:name="_Toc453542320"/>
      <w:bookmarkStart w:id="577" w:name="_Toc453542841"/>
      <w:bookmarkStart w:id="578" w:name="_Toc528155872"/>
      <w:bookmarkStart w:id="579" w:name="_Toc147223097"/>
      <w:bookmarkStart w:id="580" w:name="_Toc236900595"/>
      <w:r w:rsidRPr="002A47D3">
        <w:rPr>
          <w:rFonts w:ascii="Candara" w:hAnsi="Candara"/>
          <w:color w:val="506428"/>
          <w:sz w:val="22"/>
          <w:szCs w:val="22"/>
        </w:rPr>
        <w:t>2.</w:t>
      </w:r>
      <w:r w:rsidR="0050344D" w:rsidRPr="002A47D3">
        <w:rPr>
          <w:rFonts w:ascii="Candara" w:hAnsi="Candara"/>
          <w:color w:val="506428"/>
          <w:sz w:val="22"/>
          <w:szCs w:val="22"/>
          <w:lang w:val="sl-SI"/>
        </w:rPr>
        <w:t>1.</w:t>
      </w:r>
      <w:r w:rsidRPr="002A47D3">
        <w:rPr>
          <w:rFonts w:ascii="Candara" w:hAnsi="Candara"/>
          <w:color w:val="506428"/>
          <w:sz w:val="22"/>
          <w:szCs w:val="22"/>
        </w:rPr>
        <w:t>1</w:t>
      </w:r>
      <w:r w:rsidR="007C2CD5">
        <w:rPr>
          <w:rFonts w:ascii="Candara" w:hAnsi="Candara"/>
          <w:color w:val="506428"/>
          <w:sz w:val="22"/>
          <w:szCs w:val="22"/>
          <w:lang w:val="sl-SI"/>
        </w:rPr>
        <w:t>1</w:t>
      </w:r>
      <w:r w:rsidRPr="002A47D3">
        <w:rPr>
          <w:rFonts w:ascii="Candara" w:hAnsi="Candara"/>
          <w:color w:val="506428"/>
          <w:sz w:val="22"/>
          <w:szCs w:val="22"/>
        </w:rPr>
        <w:tab/>
        <w:t>Pravno varstvo</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28CEC7C6" w14:textId="77777777" w:rsidR="009A2929" w:rsidRPr="002A47D3" w:rsidRDefault="009A2929" w:rsidP="009A2929">
      <w:pPr>
        <w:spacing w:line="276" w:lineRule="auto"/>
        <w:rPr>
          <w:rFonts w:ascii="Candara" w:hAnsi="Candara"/>
          <w:bCs/>
          <w:sz w:val="19"/>
          <w:szCs w:val="19"/>
        </w:rPr>
      </w:pPr>
    </w:p>
    <w:p w14:paraId="48F58670"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Pravno varstvo je zagotovljeno skladno z Zakonom o pravnem varstvu v postopku javnega naročanja (Uradni list RS, št. 43/2011, 60/2011-ZTP-D, 63/2013, 90/2014-ZDU-1l, 95/2014-ZIPRS1415-C in 96/2015-ZIPRS1617; v nadaljevanju ZPVPJN).</w:t>
      </w:r>
    </w:p>
    <w:p w14:paraId="0E334537" w14:textId="77777777" w:rsidR="007C2CD5" w:rsidRPr="002A47D3" w:rsidRDefault="007C2CD5" w:rsidP="007C2CD5">
      <w:pPr>
        <w:spacing w:line="276" w:lineRule="auto"/>
        <w:rPr>
          <w:rFonts w:ascii="Candara" w:hAnsi="Candara"/>
          <w:bCs/>
          <w:sz w:val="19"/>
          <w:szCs w:val="19"/>
        </w:rPr>
      </w:pPr>
    </w:p>
    <w:p w14:paraId="5FF3103E"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Zahtevek za revizijo lahko v skladu z ZPVPJN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in zoper vsako ravnanje naročnika.</w:t>
      </w:r>
    </w:p>
    <w:p w14:paraId="0AC2FC6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Zahtevek za revizijo mora vsebovati: ime in naslov vlagatelja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in revizijskem postopku, če vlagatelj nastopa s pooblaščencem; navedbo, ali gre v konkretnem postopku javnega naročila za sofinanciranje iz evropskih sredstev in iz katerega sklada; ter potrdilo o plačilu takse.</w:t>
      </w:r>
    </w:p>
    <w:p w14:paraId="7558F79E" w14:textId="77777777" w:rsidR="007C2CD5" w:rsidRPr="002A47D3" w:rsidRDefault="007C2CD5" w:rsidP="007C2CD5">
      <w:pPr>
        <w:spacing w:line="276" w:lineRule="auto"/>
        <w:rPr>
          <w:rFonts w:ascii="Candara" w:hAnsi="Candara"/>
          <w:bCs/>
          <w:sz w:val="19"/>
          <w:szCs w:val="19"/>
        </w:rPr>
      </w:pPr>
    </w:p>
    <w:p w14:paraId="71205531"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ki poteka pred naročnikom, se zahtevek za revizijo, ki se nanaša na vsebino objave ali dokumentacije, skladno z 2. odstavkom 25. člena ZPVPJN lahko vloži v petih delovnih dneh po poteku roka za predložitev ponudb.</w:t>
      </w:r>
    </w:p>
    <w:p w14:paraId="00712F1E" w14:textId="77777777" w:rsidR="007C2CD5" w:rsidRPr="002A47D3" w:rsidRDefault="007C2CD5" w:rsidP="007C2CD5">
      <w:pPr>
        <w:spacing w:line="276" w:lineRule="auto"/>
        <w:rPr>
          <w:rFonts w:ascii="Candara" w:hAnsi="Candara"/>
          <w:bCs/>
          <w:sz w:val="19"/>
          <w:szCs w:val="19"/>
        </w:rPr>
      </w:pPr>
    </w:p>
    <w:p w14:paraId="11293E2F"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Zahtevek za revizijo, ki se nanaša na odločitev o oddaji javnega naročila se skladno s 6. odstavkom 25. člena ZPVPJN lahko vloži v roku pet delovnih dni od vročitve odločitve naročnika.</w:t>
      </w:r>
    </w:p>
    <w:p w14:paraId="764351F6"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Zahtevek za revizijo se,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vloži </w:t>
      </w:r>
      <w:r>
        <w:rPr>
          <w:rFonts w:ascii="Candara" w:hAnsi="Candara"/>
          <w:bCs/>
          <w:sz w:val="19"/>
          <w:szCs w:val="19"/>
        </w:rPr>
        <w:t xml:space="preserve">preko portala </w:t>
      </w:r>
      <w:proofErr w:type="spellStart"/>
      <w:r>
        <w:rPr>
          <w:rFonts w:ascii="Candara" w:hAnsi="Candara"/>
          <w:bCs/>
          <w:sz w:val="19"/>
          <w:szCs w:val="19"/>
        </w:rPr>
        <w:t>eRevizija</w:t>
      </w:r>
      <w:proofErr w:type="spellEnd"/>
      <w:r>
        <w:rPr>
          <w:rFonts w:ascii="Candara" w:hAnsi="Candara"/>
          <w:bCs/>
          <w:sz w:val="19"/>
          <w:szCs w:val="19"/>
        </w:rPr>
        <w:t>.</w:t>
      </w:r>
    </w:p>
    <w:p w14:paraId="0FAC3B40" w14:textId="77777777" w:rsidR="007C2CD5" w:rsidRPr="002A47D3" w:rsidRDefault="007C2CD5" w:rsidP="007C2CD5">
      <w:pPr>
        <w:spacing w:line="276" w:lineRule="auto"/>
        <w:rPr>
          <w:rFonts w:ascii="Candara" w:hAnsi="Candara"/>
          <w:bCs/>
          <w:sz w:val="19"/>
          <w:szCs w:val="19"/>
        </w:rPr>
      </w:pPr>
    </w:p>
    <w:p w14:paraId="5D69BF45"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lastRenderedPageBreak/>
        <w:t>Zahtevek za revizijo mora biti sestavljen v skladu z določili 15. člena ZPVPJN. Vlagatelj zahtevka mora ob vložitvi zahtevka za revizijo vplačati takso v skladu z 71. členom ZPVPJN na podračun Ministrstva za finance RS</w:t>
      </w:r>
      <w:r>
        <w:rPr>
          <w:rFonts w:ascii="Candara" w:hAnsi="Candara"/>
          <w:bCs/>
          <w:sz w:val="19"/>
          <w:szCs w:val="19"/>
        </w:rPr>
        <w:t>.</w:t>
      </w:r>
      <w:r w:rsidRPr="002A47D3">
        <w:rPr>
          <w:rFonts w:ascii="Candara" w:hAnsi="Candara"/>
          <w:bCs/>
          <w:sz w:val="19"/>
          <w:szCs w:val="19"/>
        </w:rPr>
        <w:t xml:space="preserve"> </w:t>
      </w:r>
    </w:p>
    <w:p w14:paraId="3CDB9CAC" w14:textId="77777777" w:rsidR="007C2CD5" w:rsidRPr="002A47D3" w:rsidRDefault="007C2CD5" w:rsidP="007C2CD5">
      <w:pPr>
        <w:spacing w:line="276" w:lineRule="auto"/>
        <w:rPr>
          <w:rFonts w:ascii="Candara" w:hAnsi="Candara"/>
          <w:bCs/>
          <w:sz w:val="19"/>
          <w:szCs w:val="19"/>
        </w:rPr>
      </w:pPr>
    </w:p>
    <w:p w14:paraId="50164DD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1F1E55" w14:textId="77777777" w:rsidR="00B20F6F" w:rsidRPr="002A47D3" w:rsidRDefault="00B20F6F" w:rsidP="009A2929">
      <w:pPr>
        <w:spacing w:line="276" w:lineRule="auto"/>
        <w:rPr>
          <w:rFonts w:ascii="Candara" w:hAnsi="Candara"/>
          <w:bCs/>
          <w:sz w:val="19"/>
          <w:szCs w:val="19"/>
        </w:rPr>
      </w:pPr>
    </w:p>
    <w:p w14:paraId="2FDB7E25" w14:textId="77777777" w:rsidR="00B20F6F" w:rsidRPr="002A47D3" w:rsidRDefault="00B20F6F" w:rsidP="009A2929">
      <w:pPr>
        <w:spacing w:line="276" w:lineRule="auto"/>
        <w:rPr>
          <w:rFonts w:ascii="Candara" w:hAnsi="Candara"/>
          <w:bCs/>
          <w:sz w:val="19"/>
          <w:szCs w:val="19"/>
        </w:rPr>
      </w:pPr>
    </w:p>
    <w:p w14:paraId="12830E10" w14:textId="77777777" w:rsidR="009A2929" w:rsidRPr="002A47D3" w:rsidRDefault="008E14E3" w:rsidP="009A2929">
      <w:pPr>
        <w:pStyle w:val="Naslov2"/>
        <w:pBdr>
          <w:bottom w:val="single" w:sz="12" w:space="1" w:color="506428"/>
        </w:pBdr>
        <w:ind w:left="705" w:hanging="705"/>
        <w:rPr>
          <w:rFonts w:ascii="Candara" w:hAnsi="Candara" w:cs="Segoe UI"/>
          <w:color w:val="506428"/>
          <w:sz w:val="26"/>
          <w:szCs w:val="26"/>
          <w:lang w:val="sl-SI"/>
        </w:rPr>
      </w:pPr>
      <w:bookmarkStart w:id="581" w:name="_Toc452564332"/>
      <w:bookmarkStart w:id="582" w:name="_Toc452627954"/>
      <w:bookmarkStart w:id="583" w:name="_Toc453487103"/>
      <w:bookmarkStart w:id="584" w:name="_Toc453487256"/>
      <w:bookmarkStart w:id="585" w:name="_Toc453489334"/>
      <w:bookmarkStart w:id="586" w:name="_Toc453541501"/>
      <w:bookmarkStart w:id="587" w:name="_Toc453541771"/>
      <w:bookmarkStart w:id="588" w:name="_Toc453542198"/>
      <w:bookmarkStart w:id="589" w:name="_Toc453542321"/>
      <w:bookmarkStart w:id="590" w:name="_Toc453542842"/>
      <w:bookmarkStart w:id="591" w:name="_Toc528155873"/>
      <w:bookmarkStart w:id="592" w:name="_Toc147223098"/>
      <w:bookmarkStart w:id="593" w:name="_Toc236900596"/>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w:t>
      </w:r>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ab/>
        <w:t>OSTALA DOLOČILA</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48BF2D44" w14:textId="77777777" w:rsidR="009A2929" w:rsidRPr="002A47D3" w:rsidRDefault="009A2929" w:rsidP="009A2929">
      <w:pPr>
        <w:spacing w:line="276" w:lineRule="auto"/>
        <w:rPr>
          <w:rFonts w:ascii="Candara" w:hAnsi="Candara"/>
          <w:bCs/>
          <w:sz w:val="19"/>
          <w:szCs w:val="19"/>
        </w:rPr>
      </w:pPr>
    </w:p>
    <w:p w14:paraId="69385F0B" w14:textId="77777777" w:rsidR="009A2929" w:rsidRPr="002A47D3" w:rsidRDefault="008E14E3" w:rsidP="009A2929">
      <w:pPr>
        <w:pStyle w:val="Naslov3"/>
        <w:rPr>
          <w:rFonts w:ascii="Candara" w:hAnsi="Candara"/>
          <w:color w:val="506428"/>
          <w:sz w:val="22"/>
          <w:szCs w:val="22"/>
        </w:rPr>
      </w:pPr>
      <w:bookmarkStart w:id="594" w:name="_Toc452564333"/>
      <w:bookmarkStart w:id="595" w:name="_Toc452627955"/>
      <w:bookmarkStart w:id="596" w:name="_Toc453487104"/>
      <w:bookmarkStart w:id="597" w:name="_Toc453487257"/>
      <w:bookmarkStart w:id="598" w:name="_Toc453489335"/>
      <w:bookmarkStart w:id="599" w:name="_Toc453541502"/>
      <w:bookmarkStart w:id="600" w:name="_Toc453541772"/>
      <w:bookmarkStart w:id="601" w:name="_Toc453542199"/>
      <w:bookmarkStart w:id="602" w:name="_Toc453542322"/>
      <w:bookmarkStart w:id="603" w:name="_Toc453542843"/>
      <w:bookmarkStart w:id="604" w:name="_Toc528155874"/>
      <w:bookmarkStart w:id="605" w:name="_Toc147223099"/>
      <w:bookmarkStart w:id="606" w:name="_Toc236900597"/>
      <w:r w:rsidRPr="002A47D3">
        <w:rPr>
          <w:rFonts w:ascii="Candara" w:hAnsi="Candara"/>
          <w:color w:val="506428"/>
          <w:sz w:val="22"/>
          <w:szCs w:val="22"/>
          <w:lang w:val="sl-SI"/>
        </w:rPr>
        <w:t>2.2.1</w:t>
      </w:r>
      <w:r w:rsidR="009A2929" w:rsidRPr="002A47D3">
        <w:rPr>
          <w:rFonts w:ascii="Candara" w:hAnsi="Candara"/>
          <w:color w:val="506428"/>
          <w:sz w:val="22"/>
          <w:szCs w:val="22"/>
        </w:rPr>
        <w:tab/>
        <w:t>Javnost in zaupnost postopka</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32A324EE" w14:textId="77777777" w:rsidR="009A2929" w:rsidRPr="002A47D3" w:rsidRDefault="009A2929" w:rsidP="009A2929">
      <w:pPr>
        <w:spacing w:line="276" w:lineRule="auto"/>
        <w:rPr>
          <w:rFonts w:ascii="Candara" w:hAnsi="Candara"/>
          <w:bCs/>
          <w:sz w:val="19"/>
          <w:szCs w:val="19"/>
        </w:rPr>
      </w:pPr>
    </w:p>
    <w:p w14:paraId="37CC829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3BB9F926" w14:textId="77777777" w:rsidR="009A2929" w:rsidRPr="002A47D3" w:rsidRDefault="009A2929" w:rsidP="009A2929">
      <w:pPr>
        <w:spacing w:line="276" w:lineRule="auto"/>
        <w:rPr>
          <w:rFonts w:ascii="Candara" w:hAnsi="Candara"/>
          <w:bCs/>
          <w:sz w:val="19"/>
          <w:szCs w:val="19"/>
        </w:rPr>
      </w:pPr>
    </w:p>
    <w:p w14:paraId="6898060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Imena ponudnikov in predložene ponudbe so do roka, določenega za odpiranje ponudb, poslovna skrivnost.</w:t>
      </w:r>
    </w:p>
    <w:p w14:paraId="2B2C824E" w14:textId="77777777" w:rsidR="009A2929" w:rsidRPr="002A47D3" w:rsidRDefault="009A2929" w:rsidP="009A2929">
      <w:pPr>
        <w:spacing w:line="276" w:lineRule="auto"/>
        <w:rPr>
          <w:rFonts w:ascii="Candara" w:hAnsi="Candara"/>
          <w:bCs/>
          <w:sz w:val="19"/>
          <w:szCs w:val="19"/>
        </w:rPr>
      </w:pPr>
    </w:p>
    <w:p w14:paraId="658FA78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31BB56C" w14:textId="77777777" w:rsidR="009A2929" w:rsidRPr="002A47D3" w:rsidRDefault="009A2929" w:rsidP="009A2929">
      <w:pPr>
        <w:spacing w:line="276" w:lineRule="auto"/>
        <w:rPr>
          <w:rFonts w:ascii="Candara" w:hAnsi="Candara"/>
          <w:bCs/>
          <w:sz w:val="19"/>
          <w:szCs w:val="19"/>
        </w:rPr>
      </w:pPr>
    </w:p>
    <w:p w14:paraId="690BCA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Ti podatki ne bodo nikjer javno objavljeni.</w:t>
      </w:r>
    </w:p>
    <w:p w14:paraId="04768B07" w14:textId="77777777" w:rsidR="009A2929" w:rsidRPr="002A47D3" w:rsidRDefault="009A2929" w:rsidP="009A2929">
      <w:pPr>
        <w:spacing w:line="276" w:lineRule="auto"/>
        <w:rPr>
          <w:rFonts w:ascii="Candara" w:hAnsi="Candara"/>
          <w:bCs/>
          <w:sz w:val="19"/>
          <w:szCs w:val="19"/>
        </w:rPr>
      </w:pPr>
    </w:p>
    <w:p w14:paraId="52C033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3283C868" w14:textId="77777777" w:rsidR="00BC7686" w:rsidRPr="002A47D3" w:rsidRDefault="00BC7686" w:rsidP="009A2929">
      <w:pPr>
        <w:spacing w:line="276" w:lineRule="auto"/>
        <w:rPr>
          <w:rFonts w:ascii="Candara" w:hAnsi="Candara"/>
          <w:bCs/>
          <w:sz w:val="19"/>
          <w:szCs w:val="19"/>
        </w:rPr>
      </w:pPr>
    </w:p>
    <w:p w14:paraId="04AC05A4" w14:textId="77777777" w:rsidR="009A2929" w:rsidRPr="002A47D3" w:rsidRDefault="008E14E3" w:rsidP="009A2929">
      <w:pPr>
        <w:pStyle w:val="Naslov3"/>
        <w:rPr>
          <w:rFonts w:ascii="Candara" w:hAnsi="Candara"/>
          <w:color w:val="506428"/>
          <w:sz w:val="22"/>
          <w:szCs w:val="22"/>
          <w:lang w:val="sl-SI"/>
        </w:rPr>
      </w:pPr>
      <w:bookmarkStart w:id="607" w:name="_Toc452564334"/>
      <w:bookmarkStart w:id="608" w:name="_Toc452627956"/>
      <w:bookmarkStart w:id="609" w:name="_Toc453487105"/>
      <w:bookmarkStart w:id="610" w:name="_Toc453487258"/>
      <w:bookmarkStart w:id="611" w:name="_Toc453489336"/>
      <w:bookmarkStart w:id="612" w:name="_Toc453541503"/>
      <w:bookmarkStart w:id="613" w:name="_Toc453541773"/>
      <w:bookmarkStart w:id="614" w:name="_Toc453542200"/>
      <w:bookmarkStart w:id="615" w:name="_Toc453542323"/>
      <w:bookmarkStart w:id="616" w:name="_Toc453542844"/>
      <w:bookmarkStart w:id="617" w:name="_Toc528155875"/>
      <w:bookmarkStart w:id="618" w:name="_Toc147223100"/>
      <w:bookmarkStart w:id="619" w:name="_Toc236900598"/>
      <w:r w:rsidRPr="002A47D3">
        <w:rPr>
          <w:rFonts w:ascii="Candara" w:hAnsi="Candara"/>
          <w:color w:val="506428"/>
          <w:sz w:val="22"/>
          <w:szCs w:val="22"/>
          <w:lang w:val="sl-SI"/>
        </w:rPr>
        <w:lastRenderedPageBreak/>
        <w:t>2.2.2</w:t>
      </w:r>
      <w:r w:rsidR="009A2929" w:rsidRPr="002A47D3">
        <w:rPr>
          <w:rFonts w:ascii="Candara" w:hAnsi="Candara"/>
          <w:color w:val="506428"/>
          <w:sz w:val="22"/>
          <w:szCs w:val="22"/>
          <w:lang w:val="sl-SI"/>
        </w:rPr>
        <w:tab/>
        <w:t>Zaveza izbranega ponudnika</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56611F79" w14:textId="77777777" w:rsidR="009A2929" w:rsidRPr="002A47D3" w:rsidRDefault="009A2929" w:rsidP="009A2929">
      <w:pPr>
        <w:spacing w:line="276" w:lineRule="auto"/>
        <w:rPr>
          <w:rFonts w:ascii="Candara" w:hAnsi="Candara"/>
          <w:bCs/>
          <w:sz w:val="19"/>
          <w:szCs w:val="19"/>
        </w:rPr>
      </w:pPr>
    </w:p>
    <w:p w14:paraId="670135F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se kot morebitni prevzemnik javnega naročila zavezuje:</w:t>
      </w:r>
    </w:p>
    <w:p w14:paraId="1F39DDA9"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se v celoti strinja in sprejema pogoje naročnika, navedene v dokumentaciji v zvezi z oddajo javnega naročila, da po njih daje svojo ponudbo za izvedbo razpisnih del ter da pod navedenimi pogoji pristopa k izvedbi predmeta javnega naročila;</w:t>
      </w:r>
    </w:p>
    <w:p w14:paraId="09F961B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ob izdelavi ponudbe pregledal vso razpoložljivo dokumentacijo v zvezi z oddajo javnega naročila;</w:t>
      </w:r>
    </w:p>
    <w:p w14:paraId="3F2610E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vso relevantno zakonodajo, ki se upošteva pri oddaji tega javnega naročila;</w:t>
      </w:r>
    </w:p>
    <w:p w14:paraId="326357F1"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obsegom in zahtevnostjo javnega naročila;</w:t>
      </w:r>
    </w:p>
    <w:p w14:paraId="2831933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ne bo imel do naročnika predmetnega javnega naročila nobenega odškodninskega zahtevka, če ne bo izbran kot najugodnejši ponudnik;</w:t>
      </w:r>
    </w:p>
    <w:p w14:paraId="10E9769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prekinitve postopka oddaje javnega naročila od naročnika ne bo zahteval nobenega povračila stroškov ali povrnitve škode;</w:t>
      </w:r>
    </w:p>
    <w:p w14:paraId="5636A9C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prevzete obveznosti izpolnil v predpisani količini, kvaliteti in rokih, kot to izhaja iz razpisne dokumentacije za oddajo tega javnega naročila;</w:t>
      </w:r>
    </w:p>
    <w:p w14:paraId="0A1C4F6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pri sestavi ponudbe upošteval obveznosti do svojih morebitnih podizvajalcev;</w:t>
      </w:r>
    </w:p>
    <w:p w14:paraId="7B1ECB8D"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za resničnost oziroma verodostojnost podatkov in prilog k ponudbi;</w:t>
      </w:r>
    </w:p>
    <w:p w14:paraId="20FBF8BC" w14:textId="77777777" w:rsidR="00097286" w:rsidRPr="002A47D3" w:rsidRDefault="00097286" w:rsidP="00D115A8">
      <w:pPr>
        <w:spacing w:line="276" w:lineRule="auto"/>
        <w:rPr>
          <w:rFonts w:ascii="Candara" w:hAnsi="Candara"/>
          <w:bCs/>
          <w:sz w:val="20"/>
          <w:szCs w:val="20"/>
        </w:rPr>
      </w:pPr>
    </w:p>
    <w:p w14:paraId="56748137" w14:textId="77777777" w:rsidR="00097286" w:rsidRPr="002A47D3" w:rsidRDefault="00097286" w:rsidP="00D115A8">
      <w:pPr>
        <w:spacing w:line="276" w:lineRule="auto"/>
        <w:rPr>
          <w:rFonts w:ascii="Candara" w:hAnsi="Candara"/>
          <w:bCs/>
          <w:sz w:val="20"/>
          <w:szCs w:val="20"/>
        </w:rPr>
      </w:pPr>
    </w:p>
    <w:p w14:paraId="192CF142" w14:textId="77777777" w:rsidR="00097286" w:rsidRPr="002A47D3" w:rsidRDefault="00097286" w:rsidP="00D115A8">
      <w:pPr>
        <w:spacing w:line="276" w:lineRule="auto"/>
        <w:rPr>
          <w:rFonts w:ascii="Candara" w:hAnsi="Candara"/>
          <w:bCs/>
          <w:sz w:val="20"/>
          <w:szCs w:val="20"/>
        </w:rPr>
      </w:pPr>
    </w:p>
    <w:p w14:paraId="6C301F6E" w14:textId="77777777" w:rsidR="00097286" w:rsidRPr="002A47D3" w:rsidRDefault="00097286" w:rsidP="00D115A8">
      <w:pPr>
        <w:spacing w:line="276" w:lineRule="auto"/>
        <w:rPr>
          <w:rFonts w:ascii="Candara" w:hAnsi="Candara"/>
          <w:bCs/>
          <w:sz w:val="20"/>
          <w:szCs w:val="20"/>
        </w:rPr>
      </w:pPr>
      <w:r w:rsidRPr="002A47D3">
        <w:rPr>
          <w:rFonts w:ascii="Candara" w:hAnsi="Candara"/>
          <w:bCs/>
          <w:sz w:val="20"/>
          <w:szCs w:val="20"/>
        </w:rPr>
        <w:br w:type="page"/>
      </w:r>
    </w:p>
    <w:p w14:paraId="2E3E7427" w14:textId="77777777" w:rsidR="00097286" w:rsidRPr="002A47D3" w:rsidRDefault="00097286" w:rsidP="00097286">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620" w:name="_Toc452564336"/>
      <w:bookmarkStart w:id="621" w:name="_Toc452564419"/>
      <w:bookmarkStart w:id="622" w:name="_Toc452627958"/>
      <w:bookmarkStart w:id="623" w:name="_Toc453487107"/>
      <w:bookmarkStart w:id="624" w:name="_Toc453487260"/>
      <w:bookmarkStart w:id="625" w:name="_Toc453489338"/>
      <w:bookmarkStart w:id="626" w:name="_Toc453541505"/>
      <w:bookmarkStart w:id="627" w:name="_Toc453541775"/>
      <w:bookmarkStart w:id="628" w:name="_Toc453542202"/>
      <w:bookmarkStart w:id="629" w:name="_Toc453542325"/>
      <w:bookmarkStart w:id="630" w:name="_Toc453542846"/>
      <w:bookmarkStart w:id="631" w:name="_Toc528155876"/>
      <w:bookmarkStart w:id="632" w:name="_Toc147223101"/>
      <w:bookmarkStart w:id="633" w:name="_Toc236900599"/>
      <w:r w:rsidRPr="002A47D3">
        <w:rPr>
          <w:rFonts w:ascii="Candara" w:hAnsi="Candara" w:cs="Segoe UI"/>
          <w:color w:val="FFFFFF"/>
          <w:lang w:val="sl-SI"/>
        </w:rPr>
        <w:lastRenderedPageBreak/>
        <w:t xml:space="preserve">3. DEL: </w:t>
      </w:r>
      <w:r w:rsidR="003D1728" w:rsidRPr="002A47D3">
        <w:rPr>
          <w:rFonts w:ascii="Candara" w:hAnsi="Candara" w:cs="Segoe UI"/>
          <w:color w:val="FFFFFF"/>
          <w:lang w:val="sl-SI"/>
        </w:rPr>
        <w:t>POGOJI ZA PRIZNANJE SPOSOBNOSTI</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CFAC9B8" w14:textId="77777777" w:rsidR="009F01FC" w:rsidRPr="002A47D3" w:rsidRDefault="00870ECB" w:rsidP="009F01FC">
      <w:pPr>
        <w:spacing w:line="276" w:lineRule="auto"/>
        <w:rPr>
          <w:rFonts w:ascii="Candara" w:hAnsi="Candara"/>
          <w:bCs/>
          <w:sz w:val="20"/>
          <w:szCs w:val="20"/>
        </w:rPr>
      </w:pPr>
      <w:r w:rsidRPr="002A47D3">
        <w:rPr>
          <w:bCs/>
        </w:rPr>
        <w:fldChar w:fldCharType="begin"/>
      </w:r>
      <w:r w:rsidRPr="002A47D3">
        <w:rPr>
          <w:bCs/>
        </w:rPr>
        <w:instrText xml:space="preserve"> TOC \o "1-4" \n \h \z \u </w:instrText>
      </w:r>
      <w:r w:rsidRPr="002A47D3">
        <w:rPr>
          <w:bCs/>
        </w:rPr>
        <w:fldChar w:fldCharType="separate"/>
      </w:r>
    </w:p>
    <w:p w14:paraId="2C19719C" w14:textId="77777777" w:rsidR="009F01FC" w:rsidRPr="002A47D3" w:rsidRDefault="009F01FC">
      <w:pPr>
        <w:pStyle w:val="Kazalovsebine2"/>
        <w:rPr>
          <w:rFonts w:cs="Times New Roman"/>
          <w:b/>
          <w:bCs/>
          <w:smallCaps w:val="0"/>
          <w:sz w:val="22"/>
          <w:szCs w:val="22"/>
        </w:rPr>
      </w:pPr>
      <w:hyperlink w:anchor="_Toc453542203" w:history="1">
        <w:r w:rsidRPr="002A47D3">
          <w:rPr>
            <w:rStyle w:val="Hiperpovezava"/>
          </w:rPr>
          <w:t>3.1</w:t>
        </w:r>
        <w:r w:rsidRPr="002A47D3">
          <w:rPr>
            <w:rFonts w:cs="Times New Roman"/>
            <w:b/>
            <w:bCs/>
            <w:smallCaps w:val="0"/>
            <w:sz w:val="22"/>
            <w:szCs w:val="22"/>
          </w:rPr>
          <w:tab/>
        </w:r>
        <w:r w:rsidRPr="002A47D3">
          <w:rPr>
            <w:rStyle w:val="Hiperpovezava"/>
          </w:rPr>
          <w:t>OSNOVNI POGOJI ZA PRIZNANJE SPOSOBNOSTI IN RAZLOGI ZA IZKLJUČITEV</w:t>
        </w:r>
      </w:hyperlink>
    </w:p>
    <w:p w14:paraId="67283860" w14:textId="77777777" w:rsidR="009F01FC" w:rsidRPr="002A47D3" w:rsidRDefault="009F01FC">
      <w:pPr>
        <w:pStyle w:val="Kazalovsebine3"/>
        <w:rPr>
          <w:rFonts w:cs="Times New Roman"/>
          <w:iCs w:val="0"/>
          <w:sz w:val="22"/>
          <w:szCs w:val="22"/>
        </w:rPr>
      </w:pPr>
      <w:hyperlink w:anchor="_Toc453542204" w:history="1">
        <w:r w:rsidRPr="002A47D3">
          <w:rPr>
            <w:rStyle w:val="Hiperpovezava"/>
          </w:rPr>
          <w:t>3.1.1</w:t>
        </w:r>
        <w:r w:rsidRPr="002A47D3">
          <w:rPr>
            <w:rFonts w:cs="Times New Roman"/>
            <w:iCs w:val="0"/>
            <w:sz w:val="22"/>
            <w:szCs w:val="22"/>
          </w:rPr>
          <w:tab/>
        </w:r>
        <w:r w:rsidRPr="002A47D3">
          <w:rPr>
            <w:rStyle w:val="Hiperpovezava"/>
          </w:rPr>
          <w:t>Razlogi za izključitev</w:t>
        </w:r>
      </w:hyperlink>
    </w:p>
    <w:p w14:paraId="0D079864" w14:textId="77777777" w:rsidR="009F01FC" w:rsidRPr="002A47D3" w:rsidRDefault="009F01FC">
      <w:pPr>
        <w:pStyle w:val="Kazalovsebine3"/>
        <w:rPr>
          <w:rFonts w:cs="Times New Roman"/>
          <w:iCs w:val="0"/>
          <w:sz w:val="22"/>
          <w:szCs w:val="22"/>
        </w:rPr>
      </w:pPr>
      <w:hyperlink w:anchor="_Toc453542205" w:history="1">
        <w:r w:rsidRPr="002A47D3">
          <w:rPr>
            <w:rStyle w:val="Hiperpovezava"/>
          </w:rPr>
          <w:t>3.1.2</w:t>
        </w:r>
        <w:r w:rsidRPr="002A47D3">
          <w:rPr>
            <w:rFonts w:cs="Times New Roman"/>
            <w:iCs w:val="0"/>
            <w:sz w:val="22"/>
            <w:szCs w:val="22"/>
          </w:rPr>
          <w:tab/>
        </w:r>
        <w:r w:rsidRPr="002A47D3">
          <w:rPr>
            <w:rStyle w:val="Hiperpovezava"/>
          </w:rPr>
          <w:t>Gospodarski subjekti, za katere ne smejo obstajati razlogi za izključitev</w:t>
        </w:r>
      </w:hyperlink>
    </w:p>
    <w:p w14:paraId="776DDBD0" w14:textId="77777777" w:rsidR="009F01FC" w:rsidRPr="002A47D3" w:rsidRDefault="009F01FC">
      <w:pPr>
        <w:pStyle w:val="Kazalovsebine3"/>
        <w:rPr>
          <w:rFonts w:cs="Times New Roman"/>
          <w:iCs w:val="0"/>
          <w:sz w:val="22"/>
          <w:szCs w:val="22"/>
        </w:rPr>
      </w:pPr>
      <w:hyperlink w:anchor="_Toc453542206" w:history="1">
        <w:r w:rsidRPr="002A47D3">
          <w:rPr>
            <w:rStyle w:val="Hiperpovezava"/>
          </w:rPr>
          <w:t>3.1.3</w:t>
        </w:r>
        <w:r w:rsidRPr="002A47D3">
          <w:rPr>
            <w:rFonts w:cs="Times New Roman"/>
            <w:iCs w:val="0"/>
            <w:sz w:val="22"/>
            <w:szCs w:val="22"/>
          </w:rPr>
          <w:tab/>
        </w:r>
        <w:r w:rsidRPr="002A47D3">
          <w:rPr>
            <w:rStyle w:val="Hiperpovezava"/>
          </w:rPr>
          <w:t>Popravni mehanizem</w:t>
        </w:r>
      </w:hyperlink>
    </w:p>
    <w:p w14:paraId="4C96B033" w14:textId="77777777" w:rsidR="009F01FC" w:rsidRPr="002A47D3" w:rsidRDefault="009F01FC">
      <w:pPr>
        <w:pStyle w:val="Kazalovsebine2"/>
        <w:rPr>
          <w:rFonts w:cs="Times New Roman"/>
          <w:b/>
          <w:bCs/>
          <w:smallCaps w:val="0"/>
          <w:sz w:val="22"/>
          <w:szCs w:val="22"/>
        </w:rPr>
      </w:pPr>
      <w:hyperlink w:anchor="_Toc453542207" w:history="1">
        <w:r w:rsidRPr="002A47D3">
          <w:rPr>
            <w:rStyle w:val="Hiperpovezava"/>
          </w:rPr>
          <w:t>3.2</w:t>
        </w:r>
        <w:r w:rsidRPr="002A47D3">
          <w:rPr>
            <w:rFonts w:cs="Times New Roman"/>
            <w:b/>
            <w:bCs/>
            <w:smallCaps w:val="0"/>
            <w:sz w:val="22"/>
            <w:szCs w:val="22"/>
          </w:rPr>
          <w:tab/>
        </w:r>
        <w:r w:rsidRPr="002A47D3">
          <w:rPr>
            <w:rStyle w:val="Hiperpovezava"/>
          </w:rPr>
          <w:t>USTREZNOST ZA OPRAVLJANJE POKLICNE DEJAVNOSTI</w:t>
        </w:r>
      </w:hyperlink>
    </w:p>
    <w:p w14:paraId="4BF27542" w14:textId="77777777" w:rsidR="009F01FC" w:rsidRPr="002A47D3" w:rsidRDefault="009F01FC">
      <w:pPr>
        <w:pStyle w:val="Kazalovsebine2"/>
        <w:rPr>
          <w:rFonts w:cs="Times New Roman"/>
          <w:b/>
          <w:bCs/>
          <w:smallCaps w:val="0"/>
          <w:sz w:val="22"/>
          <w:szCs w:val="22"/>
        </w:rPr>
      </w:pPr>
      <w:hyperlink w:anchor="_Toc453542208" w:history="1">
        <w:r w:rsidRPr="002A47D3">
          <w:rPr>
            <w:rStyle w:val="Hiperpovezava"/>
          </w:rPr>
          <w:t>3.3</w:t>
        </w:r>
        <w:r w:rsidRPr="002A47D3">
          <w:rPr>
            <w:rFonts w:cs="Times New Roman"/>
            <w:b/>
            <w:bCs/>
            <w:smallCaps w:val="0"/>
            <w:sz w:val="22"/>
            <w:szCs w:val="22"/>
          </w:rPr>
          <w:tab/>
        </w:r>
        <w:r w:rsidRPr="002A47D3">
          <w:rPr>
            <w:rStyle w:val="Hiperpovezava"/>
          </w:rPr>
          <w:t>OSTALI POGOJI PRIZNAVANJA SPOSOBNOSTI</w:t>
        </w:r>
      </w:hyperlink>
    </w:p>
    <w:p w14:paraId="2F8951EC" w14:textId="77777777" w:rsidR="009F01FC" w:rsidRPr="002A47D3" w:rsidRDefault="009F01FC">
      <w:pPr>
        <w:pStyle w:val="Kazalovsebine3"/>
        <w:rPr>
          <w:rFonts w:cs="Times New Roman"/>
          <w:iCs w:val="0"/>
          <w:sz w:val="22"/>
          <w:szCs w:val="22"/>
        </w:rPr>
      </w:pPr>
      <w:hyperlink w:anchor="_Toc453542209" w:history="1">
        <w:r w:rsidRPr="002A47D3">
          <w:rPr>
            <w:rStyle w:val="Hiperpovezava"/>
          </w:rPr>
          <w:t>3.3.1</w:t>
        </w:r>
        <w:r w:rsidRPr="002A47D3">
          <w:rPr>
            <w:rFonts w:cs="Times New Roman"/>
            <w:iCs w:val="0"/>
            <w:sz w:val="22"/>
            <w:szCs w:val="22"/>
          </w:rPr>
          <w:tab/>
        </w:r>
        <w:r w:rsidRPr="002A47D3">
          <w:rPr>
            <w:rStyle w:val="Hiperpovezava"/>
          </w:rPr>
          <w:t>Ekonomski in finančni položaj</w:t>
        </w:r>
      </w:hyperlink>
    </w:p>
    <w:p w14:paraId="4218A89F" w14:textId="77777777" w:rsidR="009F01FC" w:rsidRPr="002A47D3" w:rsidRDefault="009F01FC">
      <w:pPr>
        <w:pStyle w:val="Kazalovsebine3"/>
        <w:rPr>
          <w:rFonts w:cs="Times New Roman"/>
          <w:iCs w:val="0"/>
          <w:sz w:val="22"/>
          <w:szCs w:val="22"/>
        </w:rPr>
      </w:pPr>
      <w:hyperlink w:anchor="_Toc453542210" w:history="1">
        <w:r w:rsidRPr="002A47D3">
          <w:rPr>
            <w:rStyle w:val="Hiperpovezava"/>
          </w:rPr>
          <w:t>3.3.2</w:t>
        </w:r>
        <w:r w:rsidRPr="002A47D3">
          <w:rPr>
            <w:rFonts w:cs="Times New Roman"/>
            <w:iCs w:val="0"/>
            <w:sz w:val="22"/>
            <w:szCs w:val="22"/>
          </w:rPr>
          <w:tab/>
        </w:r>
        <w:r w:rsidRPr="002A47D3">
          <w:rPr>
            <w:rStyle w:val="Hiperpovezava"/>
          </w:rPr>
          <w:t>Tehnična in strokovna sposobnost</w:t>
        </w:r>
      </w:hyperlink>
    </w:p>
    <w:p w14:paraId="4709A617" w14:textId="77777777" w:rsidR="00870ECB" w:rsidRPr="002A47D3" w:rsidRDefault="00870ECB" w:rsidP="00D115A8">
      <w:pPr>
        <w:spacing w:line="276" w:lineRule="auto"/>
        <w:rPr>
          <w:rFonts w:ascii="Candara" w:hAnsi="Candara"/>
          <w:bCs/>
          <w:sz w:val="20"/>
          <w:szCs w:val="20"/>
        </w:rPr>
      </w:pPr>
      <w:r w:rsidRPr="002A47D3">
        <w:rPr>
          <w:rFonts w:ascii="Candara" w:hAnsi="Candara"/>
          <w:bCs/>
          <w:sz w:val="20"/>
          <w:szCs w:val="20"/>
        </w:rPr>
        <w:fldChar w:fldCharType="end"/>
      </w:r>
    </w:p>
    <w:p w14:paraId="5835A163" w14:textId="77777777" w:rsidR="00870ECB" w:rsidRPr="002A47D3" w:rsidRDefault="00870ECB" w:rsidP="00D115A8">
      <w:pPr>
        <w:spacing w:line="276" w:lineRule="auto"/>
        <w:rPr>
          <w:rFonts w:ascii="Candara" w:hAnsi="Candara"/>
          <w:bCs/>
          <w:sz w:val="20"/>
          <w:szCs w:val="20"/>
        </w:rPr>
      </w:pPr>
    </w:p>
    <w:p w14:paraId="1C7D356C" w14:textId="77777777" w:rsidR="00E36E10" w:rsidRPr="002A47D3" w:rsidRDefault="00E36E10" w:rsidP="00D115A8">
      <w:pPr>
        <w:spacing w:line="276" w:lineRule="auto"/>
        <w:rPr>
          <w:rFonts w:ascii="Candara" w:hAnsi="Candara"/>
          <w:bCs/>
          <w:sz w:val="20"/>
          <w:szCs w:val="20"/>
        </w:rPr>
      </w:pPr>
    </w:p>
    <w:p w14:paraId="0A773DA4" w14:textId="77777777" w:rsidR="00E36E10" w:rsidRPr="002A47D3" w:rsidRDefault="00E36E10" w:rsidP="00D115A8">
      <w:pPr>
        <w:spacing w:line="276" w:lineRule="auto"/>
        <w:rPr>
          <w:rFonts w:ascii="Candara" w:hAnsi="Candara"/>
          <w:bCs/>
          <w:sz w:val="20"/>
          <w:szCs w:val="20"/>
        </w:rPr>
      </w:pPr>
    </w:p>
    <w:p w14:paraId="1B84620B" w14:textId="77777777" w:rsidR="003E2F97" w:rsidRPr="002A47D3" w:rsidRDefault="003E2F97" w:rsidP="00D115A8">
      <w:pPr>
        <w:spacing w:line="276" w:lineRule="auto"/>
        <w:rPr>
          <w:rFonts w:ascii="Candara" w:hAnsi="Candara"/>
          <w:bCs/>
          <w:sz w:val="20"/>
          <w:szCs w:val="20"/>
        </w:rPr>
      </w:pPr>
    </w:p>
    <w:p w14:paraId="4E60FF51" w14:textId="77777777" w:rsidR="007C2CD5" w:rsidRPr="002A47D3" w:rsidRDefault="00592CAE" w:rsidP="007C2CD5">
      <w:pPr>
        <w:spacing w:line="276" w:lineRule="auto"/>
        <w:rPr>
          <w:rFonts w:ascii="Candara" w:hAnsi="Candara"/>
          <w:bCs/>
          <w:sz w:val="19"/>
          <w:szCs w:val="19"/>
        </w:rPr>
      </w:pPr>
      <w:r w:rsidRPr="002A47D3">
        <w:rPr>
          <w:rFonts w:ascii="Candara" w:hAnsi="Candara"/>
          <w:bCs/>
          <w:sz w:val="19"/>
          <w:szCs w:val="19"/>
        </w:rPr>
        <w:br w:type="page"/>
      </w:r>
      <w:r w:rsidR="007C2CD5" w:rsidRPr="002A47D3">
        <w:rPr>
          <w:rFonts w:ascii="Candara" w:hAnsi="Candara"/>
          <w:b/>
          <w:color w:val="506428"/>
          <w:sz w:val="19"/>
          <w:szCs w:val="19"/>
        </w:rPr>
        <w:lastRenderedPageBreak/>
        <w:t>Za priznanje spodobnosti mora ponudnik izpolnjevati pogoje skladno z določbami ZJN-3 in pogoje, ki so določeni v tej dokumentaciji.</w:t>
      </w:r>
      <w:r w:rsidR="007C2CD5" w:rsidRPr="002A47D3">
        <w:rPr>
          <w:rFonts w:ascii="Candara" w:hAnsi="Candara"/>
          <w:bCs/>
          <w:sz w:val="19"/>
          <w:szCs w:val="19"/>
        </w:rPr>
        <w:t xml:space="preserve"> V primeru, da ponudnik odda skupno ponudbo ali v primeru, da ponudnik nastopa s podizvajalci, mora pogoje za priznanje spodobnosti, kjer je v nadaljevanju točke 2.1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7A2F9805" w14:textId="77777777" w:rsidR="007C2CD5" w:rsidRPr="002A47D3" w:rsidRDefault="007C2CD5" w:rsidP="007C2CD5">
      <w:pPr>
        <w:spacing w:line="276" w:lineRule="auto"/>
        <w:rPr>
          <w:rFonts w:ascii="Candara" w:hAnsi="Candara"/>
          <w:bCs/>
          <w:sz w:val="19"/>
          <w:szCs w:val="19"/>
        </w:rPr>
      </w:pPr>
    </w:p>
    <w:p w14:paraId="0EE7F09B"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7306164A" w14:textId="77777777" w:rsidR="007C2CD5" w:rsidRPr="002A47D3" w:rsidRDefault="007C2CD5" w:rsidP="007C2CD5">
      <w:pPr>
        <w:spacing w:line="276" w:lineRule="auto"/>
        <w:rPr>
          <w:rFonts w:ascii="Candara" w:hAnsi="Candara"/>
          <w:bCs/>
          <w:sz w:val="19"/>
          <w:szCs w:val="19"/>
        </w:rPr>
      </w:pPr>
    </w:p>
    <w:p w14:paraId="4B9206A0"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3C14F7C6" w14:textId="77777777" w:rsidR="007C2CD5" w:rsidRPr="002A47D3" w:rsidRDefault="007C2CD5" w:rsidP="007C2CD5">
      <w:pPr>
        <w:spacing w:line="276" w:lineRule="auto"/>
        <w:rPr>
          <w:rFonts w:ascii="Candara" w:hAnsi="Candara"/>
          <w:bCs/>
          <w:sz w:val="19"/>
          <w:szCs w:val="19"/>
        </w:rPr>
      </w:pPr>
    </w:p>
    <w:p w14:paraId="0B7243FF"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39A731AE" w14:textId="77777777" w:rsidR="007C2CD5" w:rsidRPr="002A47D3" w:rsidRDefault="007C2CD5" w:rsidP="007C2CD5">
      <w:pPr>
        <w:spacing w:line="276" w:lineRule="auto"/>
        <w:rPr>
          <w:rFonts w:ascii="Candara" w:hAnsi="Candara"/>
          <w:bCs/>
          <w:sz w:val="19"/>
          <w:szCs w:val="19"/>
        </w:rPr>
      </w:pPr>
    </w:p>
    <w:p w14:paraId="5E29A1D9"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Ponudnik mora izpolnjevati vse pogoje, ki so navedeni v predmetni dokumentaciji v zvezi z oddajo javnega naročila. Vrsta dokazila, s katerim ponudnik izkaže izpolnjevanje zahtevanega pogoja, je navedena za vsakim zahtevanim pogojem.</w:t>
      </w:r>
    </w:p>
    <w:p w14:paraId="7E32E02A" w14:textId="77777777" w:rsidR="007C2CD5" w:rsidRPr="002A47D3" w:rsidRDefault="007C2CD5" w:rsidP="007C2CD5">
      <w:pPr>
        <w:spacing w:line="276" w:lineRule="auto"/>
        <w:rPr>
          <w:rFonts w:ascii="Candara" w:hAnsi="Candara"/>
          <w:bCs/>
          <w:sz w:val="19"/>
          <w:szCs w:val="19"/>
        </w:rPr>
      </w:pPr>
    </w:p>
    <w:p w14:paraId="00CE9F67"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Naročnik bo izključil iz sodelovanja v postopku javnega naročanja izključil gospodarski subjekt, če pri preverjanju v skladu s 77., 79. In 80 členom ZJN-3 ugotovi ali je drugače seznanjen, da za gospodarski subjekt obstaja kateri koli od razlogov za izključitev, naveden v točki 3.1.1 te dokumentacije.</w:t>
      </w:r>
    </w:p>
    <w:p w14:paraId="11C5D483" w14:textId="77777777" w:rsidR="007C2CD5" w:rsidRPr="002A47D3" w:rsidRDefault="007C2CD5" w:rsidP="007C2CD5">
      <w:pPr>
        <w:spacing w:line="276" w:lineRule="auto"/>
        <w:rPr>
          <w:rFonts w:ascii="Candara" w:hAnsi="Candara"/>
          <w:bCs/>
          <w:sz w:val="19"/>
          <w:szCs w:val="19"/>
        </w:rPr>
      </w:pPr>
    </w:p>
    <w:p w14:paraId="6D7671DE" w14:textId="77777777" w:rsidR="007C2CD5" w:rsidRPr="002A47D3" w:rsidRDefault="007C2CD5" w:rsidP="007C2CD5">
      <w:pPr>
        <w:spacing w:line="276" w:lineRule="auto"/>
        <w:rPr>
          <w:rFonts w:ascii="Candara" w:hAnsi="Candara"/>
          <w:b/>
          <w:color w:val="506428"/>
          <w:sz w:val="19"/>
          <w:szCs w:val="19"/>
        </w:rPr>
      </w:pPr>
      <w:r w:rsidRPr="002A47D3">
        <w:rPr>
          <w:rFonts w:ascii="Candara" w:hAnsi="Candara"/>
          <w:b/>
          <w:color w:val="506428"/>
          <w:sz w:val="19"/>
          <w:szCs w:val="19"/>
        </w:rPr>
        <w:t>Naročnik bo priznal sposobnost vsem ponudnikom, ki bodo izpolnili vse zahtevane pogoje iz 3. dela razpisne dokumentacije in predložili ustrezna dokazila. Ponudnik, ki ne bo izpolnjeval vseh v nadaljevanju opisanih pogojev, bo izključen iz postopka javnega naročanja.</w:t>
      </w:r>
    </w:p>
    <w:p w14:paraId="51AEC1B4" w14:textId="73FB338A" w:rsidR="00DC5831" w:rsidRPr="002A47D3" w:rsidRDefault="00DC5831" w:rsidP="007C2CD5">
      <w:pPr>
        <w:spacing w:line="276" w:lineRule="auto"/>
        <w:rPr>
          <w:rFonts w:ascii="Candara" w:hAnsi="Candara"/>
          <w:bCs/>
          <w:sz w:val="19"/>
          <w:szCs w:val="19"/>
        </w:rPr>
      </w:pPr>
    </w:p>
    <w:p w14:paraId="384A0091" w14:textId="77777777" w:rsidR="00DC5831" w:rsidRPr="002A47D3" w:rsidRDefault="00DC5831" w:rsidP="00D115A8">
      <w:pPr>
        <w:spacing w:line="276" w:lineRule="auto"/>
        <w:rPr>
          <w:rFonts w:ascii="Candara" w:hAnsi="Candara"/>
          <w:bCs/>
          <w:sz w:val="19"/>
          <w:szCs w:val="19"/>
        </w:rPr>
      </w:pPr>
    </w:p>
    <w:p w14:paraId="0A047CEA" w14:textId="77777777" w:rsidR="00DC5831"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sectPr w:rsidR="00DC5831" w:rsidRPr="002A47D3" w:rsidSect="00017F0F">
          <w:footerReference w:type="default" r:id="rId28"/>
          <w:pgSz w:w="11907" w:h="16840" w:code="9"/>
          <w:pgMar w:top="1701" w:right="1418" w:bottom="1701" w:left="1418" w:header="709" w:footer="851" w:gutter="0"/>
          <w:pgNumType w:start="1"/>
          <w:cols w:space="708"/>
          <w:docGrid w:linePitch="381"/>
        </w:sectPr>
      </w:pPr>
      <w:bookmarkStart w:id="634" w:name="_Toc452564337"/>
      <w:bookmarkStart w:id="635" w:name="_Toc452564420"/>
      <w:bookmarkStart w:id="636" w:name="_Toc452627959"/>
    </w:p>
    <w:p w14:paraId="6938E65C" w14:textId="77777777" w:rsidR="00CD002A"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pPr>
      <w:bookmarkStart w:id="637" w:name="_Toc453487108"/>
      <w:bookmarkStart w:id="638" w:name="_Toc453489339"/>
      <w:bookmarkStart w:id="639" w:name="_Toc453541506"/>
      <w:bookmarkStart w:id="640" w:name="_Toc453541776"/>
      <w:bookmarkStart w:id="641" w:name="_Toc453542203"/>
      <w:bookmarkStart w:id="642" w:name="_Toc453542326"/>
      <w:bookmarkStart w:id="643" w:name="_Toc453542847"/>
      <w:bookmarkStart w:id="644" w:name="_Toc528155877"/>
      <w:bookmarkStart w:id="645" w:name="_Toc147223102"/>
      <w:bookmarkStart w:id="646" w:name="_Toc236900600"/>
      <w:r w:rsidRPr="002A47D3">
        <w:rPr>
          <w:rFonts w:ascii="Candara" w:hAnsi="Candara" w:cs="Segoe UI"/>
          <w:color w:val="506428"/>
          <w:sz w:val="26"/>
          <w:szCs w:val="26"/>
          <w:lang w:val="sl-SI"/>
        </w:rPr>
        <w:lastRenderedPageBreak/>
        <w:t>3.1</w:t>
      </w:r>
      <w:r w:rsidR="00CD002A" w:rsidRPr="002A47D3">
        <w:rPr>
          <w:rFonts w:ascii="Candara" w:hAnsi="Candara" w:cs="Segoe UI"/>
          <w:color w:val="506428"/>
          <w:sz w:val="26"/>
          <w:szCs w:val="26"/>
          <w:lang w:val="sl-SI"/>
        </w:rPr>
        <w:tab/>
      </w:r>
      <w:bookmarkEnd w:id="634"/>
      <w:bookmarkEnd w:id="635"/>
      <w:bookmarkEnd w:id="636"/>
      <w:r w:rsidRPr="002A47D3">
        <w:rPr>
          <w:rFonts w:ascii="Candara" w:hAnsi="Candara" w:cs="Segoe UI"/>
          <w:color w:val="506428"/>
          <w:sz w:val="26"/>
          <w:szCs w:val="26"/>
          <w:lang w:val="sl-SI"/>
        </w:rPr>
        <w:t>OSNOVNI POGOJI ZA PRIZNANJE SPOSOBNOSTI</w:t>
      </w:r>
      <w:r w:rsidR="00210631" w:rsidRPr="002A47D3">
        <w:rPr>
          <w:rFonts w:ascii="Candara" w:hAnsi="Candara" w:cs="Segoe UI"/>
          <w:color w:val="506428"/>
          <w:sz w:val="26"/>
          <w:szCs w:val="26"/>
          <w:lang w:val="sl-SI"/>
        </w:rPr>
        <w:t xml:space="preserve"> IN RAZLOGI ZA IZKLJUČITEV</w:t>
      </w:r>
      <w:bookmarkEnd w:id="637"/>
      <w:bookmarkEnd w:id="638"/>
      <w:bookmarkEnd w:id="639"/>
      <w:bookmarkEnd w:id="640"/>
      <w:bookmarkEnd w:id="641"/>
      <w:bookmarkEnd w:id="642"/>
      <w:bookmarkEnd w:id="643"/>
      <w:bookmarkEnd w:id="644"/>
      <w:bookmarkEnd w:id="645"/>
      <w:bookmarkEnd w:id="646"/>
    </w:p>
    <w:p w14:paraId="46EA50F5" w14:textId="77777777" w:rsidR="00CD002A" w:rsidRPr="002A47D3" w:rsidRDefault="00CD002A" w:rsidP="00D115A8">
      <w:pPr>
        <w:spacing w:line="276" w:lineRule="auto"/>
        <w:rPr>
          <w:rFonts w:ascii="Candara" w:hAnsi="Candara"/>
          <w:bCs/>
          <w:sz w:val="19"/>
          <w:szCs w:val="19"/>
        </w:rPr>
      </w:pPr>
    </w:p>
    <w:p w14:paraId="2630924F" w14:textId="77777777" w:rsidR="00CB3A69" w:rsidRPr="002A47D3" w:rsidRDefault="00CB3A69" w:rsidP="00CB3A69">
      <w:pPr>
        <w:pStyle w:val="Naslov3"/>
        <w:rPr>
          <w:rFonts w:ascii="Candara" w:hAnsi="Candara"/>
          <w:color w:val="506428"/>
          <w:sz w:val="22"/>
          <w:szCs w:val="22"/>
        </w:rPr>
      </w:pPr>
      <w:bookmarkStart w:id="647" w:name="_Toc453487109"/>
      <w:bookmarkStart w:id="648" w:name="_Toc453489340"/>
      <w:bookmarkStart w:id="649" w:name="_Toc453541507"/>
      <w:bookmarkStart w:id="650" w:name="_Toc453541777"/>
      <w:bookmarkStart w:id="651" w:name="_Toc453542204"/>
      <w:bookmarkStart w:id="652" w:name="_Toc453542327"/>
      <w:bookmarkStart w:id="653" w:name="_Toc453542848"/>
      <w:bookmarkStart w:id="654" w:name="_Toc528155878"/>
      <w:bookmarkStart w:id="655" w:name="_Toc147223103"/>
      <w:bookmarkStart w:id="656" w:name="_Toc236900601"/>
      <w:r w:rsidRPr="002A47D3">
        <w:rPr>
          <w:rFonts w:ascii="Candara" w:hAnsi="Candara"/>
          <w:color w:val="506428"/>
          <w:sz w:val="22"/>
          <w:szCs w:val="22"/>
        </w:rPr>
        <w:t>3.1.1</w:t>
      </w:r>
      <w:r w:rsidRPr="002A47D3">
        <w:rPr>
          <w:rFonts w:ascii="Candara" w:hAnsi="Candara"/>
          <w:color w:val="506428"/>
          <w:sz w:val="22"/>
          <w:szCs w:val="22"/>
        </w:rPr>
        <w:tab/>
        <w:t>Razlogi za izključitev</w:t>
      </w:r>
      <w:bookmarkEnd w:id="647"/>
      <w:bookmarkEnd w:id="648"/>
      <w:bookmarkEnd w:id="649"/>
      <w:bookmarkEnd w:id="650"/>
      <w:bookmarkEnd w:id="651"/>
      <w:bookmarkEnd w:id="652"/>
      <w:bookmarkEnd w:id="653"/>
      <w:bookmarkEnd w:id="654"/>
      <w:bookmarkEnd w:id="655"/>
      <w:bookmarkEnd w:id="656"/>
    </w:p>
    <w:p w14:paraId="3069A93B" w14:textId="77777777" w:rsidR="00CB3A69" w:rsidRPr="002A47D3" w:rsidRDefault="00CB3A69" w:rsidP="00D115A8">
      <w:pPr>
        <w:spacing w:line="276" w:lineRule="auto"/>
        <w:rPr>
          <w:rFonts w:ascii="Candara" w:hAnsi="Candara"/>
          <w:bCs/>
          <w:sz w:val="19"/>
          <w:szCs w:val="19"/>
        </w:rPr>
      </w:pPr>
    </w:p>
    <w:p w14:paraId="608E0FAD" w14:textId="77777777" w:rsidR="00210631" w:rsidRPr="002A47D3" w:rsidRDefault="00210631" w:rsidP="00210631">
      <w:pPr>
        <w:spacing w:line="276" w:lineRule="auto"/>
        <w:rPr>
          <w:rFonts w:ascii="Candara" w:hAnsi="Candara"/>
          <w:bCs/>
          <w:sz w:val="19"/>
          <w:szCs w:val="19"/>
        </w:rPr>
      </w:pPr>
      <w:r w:rsidRPr="002A47D3">
        <w:rPr>
          <w:rFonts w:ascii="Candara" w:hAnsi="Candar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44FC587B" w14:textId="77777777" w:rsidR="00210631" w:rsidRPr="002A47D3" w:rsidRDefault="00210631"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1"/>
        <w:gridCol w:w="1499"/>
        <w:gridCol w:w="6563"/>
      </w:tblGrid>
      <w:tr w:rsidR="00210631" w:rsidRPr="002A47D3" w14:paraId="1FAEFC0B" w14:textId="77777777" w:rsidTr="007C2CD5">
        <w:trPr>
          <w:trHeight w:val="283"/>
        </w:trPr>
        <w:tc>
          <w:tcPr>
            <w:tcW w:w="891"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1FDB5175" w14:textId="77777777" w:rsidR="00210631" w:rsidRPr="002A47D3" w:rsidRDefault="00210631" w:rsidP="00CE3A49">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149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BD0C92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Pravna podlaga</w:t>
            </w:r>
          </w:p>
        </w:tc>
        <w:tc>
          <w:tcPr>
            <w:tcW w:w="6563"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3C09F6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RAZLOGI ZA IZKLJUČITEV</w:t>
            </w:r>
          </w:p>
        </w:tc>
      </w:tr>
      <w:tr w:rsidR="00210631" w:rsidRPr="002A47D3" w14:paraId="1CF8D899" w14:textId="77777777" w:rsidTr="007C2CD5">
        <w:trPr>
          <w:trHeight w:val="283"/>
        </w:trPr>
        <w:tc>
          <w:tcPr>
            <w:tcW w:w="891" w:type="dxa"/>
            <w:tcBorders>
              <w:top w:val="single" w:sz="4" w:space="0" w:color="EAF1DD"/>
            </w:tcBorders>
          </w:tcPr>
          <w:p w14:paraId="1708077E" w14:textId="77777777" w:rsidR="00210631" w:rsidRPr="002A47D3" w:rsidRDefault="00210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p>
        </w:tc>
        <w:tc>
          <w:tcPr>
            <w:tcW w:w="1499" w:type="dxa"/>
            <w:tcBorders>
              <w:top w:val="single" w:sz="4" w:space="0" w:color="EAF1DD"/>
            </w:tcBorders>
          </w:tcPr>
          <w:p w14:paraId="2A1429EB" w14:textId="77777777" w:rsidR="00210631" w:rsidRPr="002A47D3" w:rsidRDefault="00210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 xml:space="preserve">1. odstavek 75. </w:t>
            </w:r>
            <w:r w:rsidR="00DB6718" w:rsidRPr="002A47D3">
              <w:rPr>
                <w:rFonts w:ascii="Candara" w:hAnsi="Candara" w:cs="Times New Roman"/>
                <w:bCs/>
                <w:sz w:val="18"/>
                <w:szCs w:val="18"/>
              </w:rPr>
              <w:t>č</w:t>
            </w:r>
            <w:r w:rsidRPr="002A47D3">
              <w:rPr>
                <w:rFonts w:ascii="Candara" w:hAnsi="Candara" w:cs="Times New Roman"/>
                <w:bCs/>
                <w:sz w:val="18"/>
                <w:szCs w:val="18"/>
              </w:rPr>
              <w:t>lena ZJN-3</w:t>
            </w:r>
          </w:p>
        </w:tc>
        <w:tc>
          <w:tcPr>
            <w:tcW w:w="6563" w:type="dxa"/>
            <w:tcBorders>
              <w:top w:val="single" w:sz="4" w:space="0" w:color="EAF1DD"/>
            </w:tcBorders>
          </w:tcPr>
          <w:p w14:paraId="11927E55" w14:textId="77777777" w:rsidR="007C2CD5" w:rsidRPr="002A47D3" w:rsidRDefault="007C2CD5" w:rsidP="007C2CD5">
            <w:pPr>
              <w:jc w:val="left"/>
              <w:rPr>
                <w:rFonts w:ascii="Candara" w:hAnsi="Candara" w:cs="Times New Roman"/>
                <w:bCs/>
                <w:i/>
                <w:iCs/>
                <w:sz w:val="18"/>
                <w:szCs w:val="18"/>
              </w:rPr>
            </w:pPr>
            <w:r w:rsidRPr="002A47D3">
              <w:rPr>
                <w:rFonts w:ascii="Candara" w:hAnsi="Candara" w:cs="Times New Roman"/>
                <w:bCs/>
                <w:sz w:val="18"/>
                <w:szCs w:val="18"/>
              </w:rPr>
              <w:t>Naročnik bo iz sodelovanja v postopku javnega naročanja izključil ponudnika, če pri preverjanju v skladu s 77., 79. in 80. členom ZJN-3 ugotovi ali je drugače seznanjen, da je bila ponudniku (</w:t>
            </w:r>
            <w:proofErr w:type="spellStart"/>
            <w:r w:rsidRPr="002A47D3">
              <w:rPr>
                <w:rFonts w:ascii="Candara" w:hAnsi="Candara" w:cs="Times New Roman"/>
                <w:bCs/>
                <w:sz w:val="18"/>
                <w:szCs w:val="18"/>
              </w:rPr>
              <w:t>t.j</w:t>
            </w:r>
            <w:proofErr w:type="spellEnd"/>
            <w:r w:rsidRPr="002A47D3">
              <w:rPr>
                <w:rFonts w:ascii="Candara" w:hAnsi="Candara" w:cs="Times New Roman"/>
                <w:bCs/>
                <w:sz w:val="18"/>
                <w:szCs w:val="18"/>
              </w:rPr>
              <w:t xml:space="preserve">. gospodarskemu subjektu) ali osebi, ki je članica upravnega, vodstvenega ali nadzornega organa tega ponudnika oz. gospodarskega subjekta ali ki ima pooblastilo za njegovo zastopanje ali odločanje ali nadzor v njem, </w:t>
            </w:r>
            <w:r w:rsidRPr="002A47D3">
              <w:rPr>
                <w:rFonts w:ascii="Candara" w:hAnsi="Candara" w:cs="Times New Roman"/>
                <w:b/>
                <w:sz w:val="18"/>
                <w:szCs w:val="18"/>
              </w:rPr>
              <w:t>izrečena pravnomočna sodba</w:t>
            </w:r>
            <w:r w:rsidRPr="002A47D3">
              <w:rPr>
                <w:rFonts w:ascii="Candara" w:hAnsi="Candara" w:cs="Times New Roman"/>
                <w:bCs/>
                <w:sz w:val="18"/>
                <w:szCs w:val="18"/>
              </w:rPr>
              <w:t xml:space="preserve">, ki ima elemente naslednjih kaznivih dejanj, ki so opredeljena v Kazanskem zakoniku (Uradni list RS, št. 50/2012 – uradno prečiščeno besedilo in 54/2015; v nadaljevanju besedila KZ-1): </w:t>
            </w:r>
            <w:r w:rsidRPr="002A47D3">
              <w:rPr>
                <w:rFonts w:ascii="Candara" w:hAnsi="Candara" w:cs="Times New Roman"/>
                <w:bCs/>
                <w:i/>
                <w:iCs/>
                <w:sz w:val="18"/>
                <w:szCs w:val="18"/>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1CAC7B06" w14:textId="77777777" w:rsidR="009C5BF8" w:rsidRPr="002A47D3" w:rsidRDefault="009C5BF8" w:rsidP="00CE3A49">
            <w:pPr>
              <w:jc w:val="left"/>
              <w:rPr>
                <w:rFonts w:ascii="Candara" w:hAnsi="Candara" w:cs="Times New Roman"/>
                <w:bCs/>
                <w:sz w:val="18"/>
                <w:szCs w:val="18"/>
              </w:rPr>
            </w:pPr>
          </w:p>
          <w:p w14:paraId="1FF84702"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2C8E98D" w14:textId="73541007"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 xml:space="preserve">Izjava gospodarskega subjekta, da mu ni izrečena pravnomočna sodba za kazen iz 1. </w:t>
            </w:r>
            <w:r w:rsidR="00CB3A69" w:rsidRPr="002A47D3">
              <w:rPr>
                <w:rFonts w:ascii="Candara" w:hAnsi="Candara" w:cs="Times New Roman"/>
                <w:bCs/>
                <w:sz w:val="18"/>
                <w:szCs w:val="18"/>
              </w:rPr>
              <w:t>o</w:t>
            </w:r>
            <w:r w:rsidRPr="002A47D3">
              <w:rPr>
                <w:rFonts w:ascii="Candara" w:hAnsi="Candara" w:cs="Times New Roman"/>
                <w:bCs/>
                <w:sz w:val="18"/>
                <w:szCs w:val="18"/>
              </w:rPr>
              <w:t xml:space="preserve">dstavka 75. </w:t>
            </w:r>
            <w:r w:rsidR="00CB3A69" w:rsidRPr="002A47D3">
              <w:rPr>
                <w:rFonts w:ascii="Candara" w:hAnsi="Candara" w:cs="Times New Roman"/>
                <w:bCs/>
                <w:sz w:val="18"/>
                <w:szCs w:val="18"/>
              </w:rPr>
              <w:t>č</w:t>
            </w:r>
            <w:r w:rsidR="00952320" w:rsidRPr="002A47D3">
              <w:rPr>
                <w:rFonts w:ascii="Candara" w:hAnsi="Candara" w:cs="Times New Roman"/>
                <w:bCs/>
                <w:sz w:val="18"/>
                <w:szCs w:val="18"/>
              </w:rPr>
              <w:t xml:space="preserve">lena ZJN-3. </w:t>
            </w:r>
            <w:r w:rsidR="00960EA0" w:rsidRPr="002A47D3">
              <w:rPr>
                <w:rFonts w:ascii="Candara" w:hAnsi="Candara" w:cs="Times New Roman"/>
                <w:bCs/>
                <w:sz w:val="18"/>
                <w:szCs w:val="18"/>
              </w:rPr>
              <w:t xml:space="preserve"> (ESPD)</w:t>
            </w:r>
          </w:p>
          <w:p w14:paraId="40B48730" w14:textId="7AF7C2BE"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Izjava gospodarskega subjekta, da osebi, ki je članica upravnega, vodstvenega ali nadzornega organa tega gos</w:t>
            </w:r>
            <w:r w:rsidR="00DB6718" w:rsidRPr="002A47D3">
              <w:rPr>
                <w:rFonts w:ascii="Candara" w:hAnsi="Candara" w:cs="Times New Roman"/>
                <w:bCs/>
                <w:sz w:val="18"/>
                <w:szCs w:val="18"/>
              </w:rPr>
              <w:t xml:space="preserve">podarskega subjekta ali ki ima </w:t>
            </w:r>
            <w:r w:rsidRPr="002A47D3">
              <w:rPr>
                <w:rFonts w:ascii="Candara" w:hAnsi="Candara" w:cs="Times New Roman"/>
                <w:bCs/>
                <w:sz w:val="18"/>
                <w:szCs w:val="18"/>
              </w:rPr>
              <w:t>pooblastilo za njegovo zastopanje ali odločanje ali nadzor v njem, v kolikor je ponudnik pravna oseba, ni izrečena pravnomočna sodba, ki ima elemente kazniva dejanja</w:t>
            </w:r>
            <w:r w:rsidR="00952320" w:rsidRPr="002A47D3">
              <w:rPr>
                <w:rFonts w:ascii="Candara" w:hAnsi="Candara" w:cs="Times New Roman"/>
                <w:bCs/>
                <w:sz w:val="18"/>
                <w:szCs w:val="18"/>
              </w:rPr>
              <w:t xml:space="preserve"> iz 1. odstavka 75. člena ZJN-3</w:t>
            </w:r>
            <w:r w:rsidRPr="002A47D3">
              <w:rPr>
                <w:rFonts w:ascii="Candara" w:hAnsi="Candara" w:cs="Times New Roman"/>
                <w:bCs/>
                <w:sz w:val="18"/>
                <w:szCs w:val="18"/>
              </w:rPr>
              <w:t>.</w:t>
            </w:r>
            <w:r w:rsidR="00960EA0" w:rsidRPr="002A47D3">
              <w:rPr>
                <w:rFonts w:ascii="Candara" w:hAnsi="Candara" w:cs="Times New Roman"/>
                <w:bCs/>
                <w:sz w:val="18"/>
                <w:szCs w:val="18"/>
              </w:rPr>
              <w:t xml:space="preserve"> (ESPD)</w:t>
            </w:r>
          </w:p>
          <w:p w14:paraId="68B3026B" w14:textId="78006B68"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lastRenderedPageBreak/>
              <w:t xml:space="preserve">Gospodarski subjekt mora naročniku dati soglasje za pridobitev osebnih podatkov na obrazcu Pooblastilo za pridobitev </w:t>
            </w:r>
            <w:r w:rsidR="005514F9" w:rsidRPr="002A47D3">
              <w:rPr>
                <w:rFonts w:ascii="Candara" w:hAnsi="Candara" w:cs="Times New Roman"/>
                <w:bCs/>
                <w:sz w:val="18"/>
                <w:szCs w:val="18"/>
              </w:rPr>
              <w:t>podatkov iz evidence pravnih oseb</w:t>
            </w:r>
            <w:r w:rsidR="00E6448D" w:rsidRPr="002A47D3">
              <w:rPr>
                <w:rFonts w:ascii="Candara" w:hAnsi="Candara" w:cs="Times New Roman"/>
                <w:bCs/>
                <w:sz w:val="18"/>
                <w:szCs w:val="18"/>
              </w:rPr>
              <w:t>, ki ga podpiše zakoniti zastopnik oziroma pooblaščena oseba pravne osebe</w:t>
            </w:r>
            <w:r w:rsidRPr="002A47D3">
              <w:rPr>
                <w:rFonts w:ascii="Candara" w:hAnsi="Candara" w:cs="Times New Roman"/>
                <w:bCs/>
                <w:sz w:val="18"/>
                <w:szCs w:val="18"/>
              </w:rPr>
              <w:t xml:space="preserve"> (</w:t>
            </w:r>
            <w:r w:rsidR="00D8043F" w:rsidRPr="002A47D3">
              <w:rPr>
                <w:rFonts w:ascii="Candara" w:hAnsi="Candara" w:cs="Times New Roman"/>
                <w:bCs/>
                <w:sz w:val="18"/>
                <w:szCs w:val="18"/>
              </w:rPr>
              <w:t>Obrazec 4</w:t>
            </w:r>
            <w:r w:rsidRPr="002A47D3">
              <w:rPr>
                <w:rFonts w:ascii="Candara" w:hAnsi="Candara" w:cs="Times New Roman"/>
                <w:bCs/>
                <w:sz w:val="18"/>
                <w:szCs w:val="18"/>
              </w:rPr>
              <w:t>).</w:t>
            </w:r>
          </w:p>
          <w:p w14:paraId="2ECC6ECC" w14:textId="77777777" w:rsidR="00CB3A69" w:rsidRDefault="00CE5B24" w:rsidP="00953B66">
            <w:pPr>
              <w:numPr>
                <w:ilvl w:val="0"/>
                <w:numId w:val="18"/>
              </w:numPr>
              <w:jc w:val="left"/>
              <w:rPr>
                <w:rFonts w:ascii="Candara" w:hAnsi="Candara" w:cs="Times New Roman"/>
                <w:bCs/>
                <w:sz w:val="18"/>
                <w:szCs w:val="18"/>
              </w:rPr>
            </w:pPr>
            <w:r w:rsidRPr="002A47D3">
              <w:rPr>
                <w:rFonts w:ascii="Candara" w:hAnsi="Candara" w:cs="Times New Roman"/>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 ki ga osebno podpiše (</w:t>
            </w:r>
            <w:r w:rsidR="00D8043F" w:rsidRPr="002A47D3">
              <w:rPr>
                <w:rFonts w:ascii="Candara" w:hAnsi="Candara" w:cs="Times New Roman"/>
                <w:bCs/>
                <w:sz w:val="18"/>
                <w:szCs w:val="18"/>
              </w:rPr>
              <w:t>Obrazec 5</w:t>
            </w:r>
            <w:r w:rsidRPr="002A47D3">
              <w:rPr>
                <w:rFonts w:ascii="Candara" w:hAnsi="Candara" w:cs="Times New Roman"/>
                <w:bCs/>
                <w:sz w:val="18"/>
                <w:szCs w:val="18"/>
              </w:rPr>
              <w:t>).</w:t>
            </w:r>
          </w:p>
          <w:p w14:paraId="2832C8BB" w14:textId="77777777" w:rsidR="007C2CD5" w:rsidRPr="000F6C17" w:rsidRDefault="007C2CD5" w:rsidP="007C2CD5">
            <w:pPr>
              <w:pStyle w:val="Odstavekseznama"/>
              <w:numPr>
                <w:ilvl w:val="0"/>
                <w:numId w:val="18"/>
              </w:numPr>
              <w:jc w:val="left"/>
              <w:rPr>
                <w:rFonts w:ascii="Candara" w:hAnsi="Candara" w:cs="Times New Roman"/>
                <w:bCs/>
                <w:sz w:val="18"/>
                <w:szCs w:val="18"/>
              </w:rPr>
            </w:pPr>
            <w:r w:rsidRPr="000F6C17">
              <w:rPr>
                <w:rFonts w:ascii="Candara" w:hAnsi="Candara" w:cs="Times New Roman"/>
                <w:bCs/>
                <w:sz w:val="18"/>
                <w:szCs w:val="18"/>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670B5BD" w14:textId="0B17A690" w:rsidR="007C2CD5" w:rsidRPr="002A47D3" w:rsidRDefault="007C2CD5" w:rsidP="007C2CD5">
            <w:pPr>
              <w:jc w:val="left"/>
              <w:rPr>
                <w:rFonts w:ascii="Candara" w:hAnsi="Candara" w:cs="Times New Roman"/>
                <w:bCs/>
                <w:sz w:val="18"/>
                <w:szCs w:val="18"/>
              </w:rPr>
            </w:pPr>
          </w:p>
        </w:tc>
      </w:tr>
      <w:tr w:rsidR="00210631" w:rsidRPr="002A47D3" w14:paraId="7D90B35B" w14:textId="77777777" w:rsidTr="007C2CD5">
        <w:trPr>
          <w:trHeight w:val="283"/>
        </w:trPr>
        <w:tc>
          <w:tcPr>
            <w:tcW w:w="891" w:type="dxa"/>
          </w:tcPr>
          <w:p w14:paraId="119A1D42" w14:textId="77777777" w:rsidR="00210631" w:rsidRPr="002A47D3" w:rsidRDefault="00CE5B2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2</w:t>
            </w:r>
          </w:p>
        </w:tc>
        <w:tc>
          <w:tcPr>
            <w:tcW w:w="1499" w:type="dxa"/>
          </w:tcPr>
          <w:p w14:paraId="60611EE1"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2. odstavek 75. člena ZJN-3</w:t>
            </w:r>
          </w:p>
        </w:tc>
        <w:tc>
          <w:tcPr>
            <w:tcW w:w="6563" w:type="dxa"/>
          </w:tcPr>
          <w:p w14:paraId="13EB4D8A"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 xml:space="preserve">Naročnik bo </w:t>
            </w:r>
            <w:r w:rsidRPr="007C0B6C">
              <w:rPr>
                <w:rFonts w:ascii="Candara" w:hAnsi="Candara" w:cs="Times New Roman"/>
                <w:bCs/>
                <w:sz w:val="18"/>
                <w:szCs w:val="18"/>
              </w:rPr>
              <w:t xml:space="preserve">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ascii="Candara" w:hAnsi="Candara" w:cs="Times New Roman"/>
                <w:bCs/>
                <w:sz w:val="18"/>
                <w:szCs w:val="18"/>
              </w:rPr>
              <w:t>.</w:t>
            </w:r>
          </w:p>
          <w:p w14:paraId="25D1FC40" w14:textId="77777777" w:rsidR="009C5BF8" w:rsidRPr="002A47D3" w:rsidRDefault="009C5BF8" w:rsidP="00CE3A49">
            <w:pPr>
              <w:jc w:val="left"/>
              <w:rPr>
                <w:rFonts w:ascii="Candara" w:hAnsi="Candara" w:cs="Times New Roman"/>
                <w:bCs/>
                <w:sz w:val="18"/>
                <w:szCs w:val="18"/>
              </w:rPr>
            </w:pPr>
          </w:p>
          <w:p w14:paraId="03C6E99D"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0FCCEA8" w14:textId="7FCDCB4D" w:rsidR="00DB6718" w:rsidRPr="002A47D3" w:rsidRDefault="007C2CD5" w:rsidP="00AA3EF9">
            <w:pPr>
              <w:numPr>
                <w:ilvl w:val="0"/>
                <w:numId w:val="19"/>
              </w:numPr>
              <w:jc w:val="left"/>
              <w:rPr>
                <w:rFonts w:ascii="Candara" w:hAnsi="Candara" w:cs="Times New Roman"/>
                <w:bCs/>
                <w:sz w:val="18"/>
                <w:szCs w:val="18"/>
              </w:rPr>
            </w:pPr>
            <w:r w:rsidRPr="002A47D3">
              <w:rPr>
                <w:rFonts w:ascii="Candara" w:hAnsi="Candara" w:cs="Times New Roman"/>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 do dne oddaje ponudbe . (ESPD)</w:t>
            </w:r>
          </w:p>
        </w:tc>
      </w:tr>
      <w:tr w:rsidR="00210631" w:rsidRPr="002A47D3" w14:paraId="1F1324E5" w14:textId="77777777" w:rsidTr="007C2CD5">
        <w:trPr>
          <w:trHeight w:val="283"/>
        </w:trPr>
        <w:tc>
          <w:tcPr>
            <w:tcW w:w="891" w:type="dxa"/>
          </w:tcPr>
          <w:p w14:paraId="333DB055"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3</w:t>
            </w:r>
          </w:p>
        </w:tc>
        <w:tc>
          <w:tcPr>
            <w:tcW w:w="1499" w:type="dxa"/>
          </w:tcPr>
          <w:p w14:paraId="60A27F13"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a) točka 4. odstavek 75. člena ZJN-3</w:t>
            </w:r>
          </w:p>
        </w:tc>
        <w:tc>
          <w:tcPr>
            <w:tcW w:w="6563" w:type="dxa"/>
          </w:tcPr>
          <w:p w14:paraId="59FA1F14"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je ponudnik </w:t>
            </w:r>
            <w:r w:rsidRPr="007C0B6C">
              <w:rPr>
                <w:rFonts w:ascii="Candara" w:hAnsi="Candara" w:cs="Times New Roman"/>
                <w:bCs/>
                <w:sz w:val="18"/>
                <w:szCs w:val="18"/>
              </w:rPr>
              <w:t>na dan, ko poteče rok za oddajo ponudbe</w:t>
            </w:r>
            <w:r w:rsidRPr="002A47D3">
              <w:rPr>
                <w:rFonts w:ascii="Candara" w:hAnsi="Candara" w:cs="Times New Roman"/>
                <w:bCs/>
                <w:sz w:val="18"/>
                <w:szCs w:val="18"/>
              </w:rPr>
              <w:t xml:space="preserve">, </w:t>
            </w:r>
            <w:r w:rsidRPr="007C0B6C">
              <w:rPr>
                <w:rFonts w:ascii="Candara" w:hAnsi="Candara" w:cs="Times New Roman"/>
                <w:bCs/>
                <w:sz w:val="18"/>
                <w:szCs w:val="18"/>
              </w:rPr>
              <w:t>izločen iz postopkov oddaje javnih naročil zaradi uvrstitve v evidenco gospodarskih subjektov z izrečenimi stranskimi sankcijami izločitve iz postopkov javnega naročanja</w:t>
            </w:r>
            <w:r>
              <w:rPr>
                <w:rFonts w:ascii="Candara" w:hAnsi="Candara" w:cs="Times New Roman"/>
                <w:bCs/>
                <w:sz w:val="18"/>
                <w:szCs w:val="18"/>
              </w:rPr>
              <w:t>.</w:t>
            </w:r>
          </w:p>
          <w:p w14:paraId="6B872D1C" w14:textId="77777777" w:rsidR="007C2CD5" w:rsidRPr="002A47D3" w:rsidRDefault="007C2CD5" w:rsidP="007C2CD5">
            <w:pPr>
              <w:jc w:val="left"/>
              <w:rPr>
                <w:rFonts w:ascii="Candara" w:hAnsi="Candara" w:cs="Times New Roman"/>
                <w:bCs/>
                <w:sz w:val="18"/>
                <w:szCs w:val="18"/>
              </w:rPr>
            </w:pPr>
          </w:p>
          <w:p w14:paraId="0BD9A884" w14:textId="77777777" w:rsidR="00DB6718" w:rsidRPr="002A47D3" w:rsidRDefault="00DB6718"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w:t>
            </w:r>
            <w:r w:rsidR="000A5EBF" w:rsidRPr="002A47D3">
              <w:rPr>
                <w:rFonts w:ascii="Candara" w:hAnsi="Candara" w:cs="Times New Roman"/>
                <w:b/>
                <w:color w:val="506428"/>
                <w:sz w:val="18"/>
                <w:szCs w:val="18"/>
              </w:rPr>
              <w:t>DOKAZILA</w:t>
            </w:r>
            <w:r w:rsidRPr="002A47D3">
              <w:rPr>
                <w:rFonts w:ascii="Candara" w:hAnsi="Candara" w:cs="Times New Roman"/>
                <w:b/>
                <w:color w:val="506428"/>
                <w:sz w:val="18"/>
                <w:szCs w:val="18"/>
              </w:rPr>
              <w:t>):</w:t>
            </w:r>
          </w:p>
          <w:p w14:paraId="38228348" w14:textId="65092F79" w:rsidR="00DB6718" w:rsidRPr="002A47D3" w:rsidRDefault="007C2CD5" w:rsidP="00AA3EF9">
            <w:pPr>
              <w:numPr>
                <w:ilvl w:val="0"/>
                <w:numId w:val="20"/>
              </w:numPr>
              <w:jc w:val="left"/>
              <w:rPr>
                <w:rFonts w:ascii="Candara" w:hAnsi="Candara" w:cs="Times New Roman"/>
                <w:bCs/>
                <w:sz w:val="18"/>
                <w:szCs w:val="18"/>
              </w:rPr>
            </w:pPr>
            <w:r w:rsidRPr="002A47D3">
              <w:rPr>
                <w:rFonts w:ascii="Candara" w:hAnsi="Candara" w:cs="Times New Roman"/>
                <w:bCs/>
                <w:sz w:val="18"/>
                <w:szCs w:val="18"/>
              </w:rPr>
              <w:t>Gospodarski subjekti, registrirani v Republiki Sloveniji mora predložiti Izjavo gospodarskega subjekta, da ni izločen iz postopkov oddaje javnih naročil zaradi uvrstitve v evidenco gospodarskih subjektov z negativnimi referencami. (ESPD)</w:t>
            </w:r>
            <w:r>
              <w:rPr>
                <w:rFonts w:ascii="Candara" w:hAnsi="Candara" w:cs="Times New Roman"/>
                <w:bCs/>
                <w:sz w:val="18"/>
                <w:szCs w:val="18"/>
              </w:rPr>
              <w:t xml:space="preserve">. </w:t>
            </w:r>
            <w:r>
              <w:rPr>
                <w:rFonts w:ascii="Candara" w:hAnsi="Candara" w:cs="Times New Roman"/>
                <w:sz w:val="18"/>
                <w:szCs w:val="18"/>
              </w:rPr>
              <w:t>Naročnik bo preveril pogoj tudi preko aplikacije e-DOSJE</w:t>
            </w:r>
          </w:p>
        </w:tc>
      </w:tr>
      <w:tr w:rsidR="00210631" w:rsidRPr="002A47D3" w14:paraId="2D287103" w14:textId="77777777" w:rsidTr="007C2CD5">
        <w:trPr>
          <w:trHeight w:val="283"/>
        </w:trPr>
        <w:tc>
          <w:tcPr>
            <w:tcW w:w="891" w:type="dxa"/>
          </w:tcPr>
          <w:p w14:paraId="3C7B2076"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4</w:t>
            </w:r>
          </w:p>
        </w:tc>
        <w:tc>
          <w:tcPr>
            <w:tcW w:w="1499" w:type="dxa"/>
          </w:tcPr>
          <w:p w14:paraId="5A991C57"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b) točka 4. odstavek 75. člena ZJN-3</w:t>
            </w:r>
          </w:p>
        </w:tc>
        <w:tc>
          <w:tcPr>
            <w:tcW w:w="6563" w:type="dxa"/>
          </w:tcPr>
          <w:p w14:paraId="3EE12EC4" w14:textId="7891EDC1" w:rsidR="00DB6718" w:rsidRPr="002A47D3" w:rsidRDefault="00DB6718" w:rsidP="00AE66C6">
            <w:pPr>
              <w:autoSpaceDE w:val="0"/>
              <w:autoSpaceDN w:val="0"/>
              <w:adjustRightInd w:val="0"/>
              <w:spacing w:line="240" w:lineRule="auto"/>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w:t>
            </w:r>
            <w:r w:rsidR="00AE66C6" w:rsidRPr="00AE66C6">
              <w:rPr>
                <w:rFonts w:ascii="Candara" w:hAnsi="Candara" w:cs="Times New Roman"/>
                <w:bCs/>
                <w:sz w:val="18"/>
                <w:szCs w:val="18"/>
              </w:rPr>
              <w:t>če je v zadnjih treh letih pred potekom roka za oddajo ponudb ali prijav pristojni organ</w:t>
            </w:r>
            <w:r w:rsidR="00AE66C6">
              <w:rPr>
                <w:rFonts w:ascii="Candara" w:hAnsi="Candara" w:cs="Times New Roman"/>
                <w:bCs/>
                <w:sz w:val="18"/>
                <w:szCs w:val="18"/>
              </w:rPr>
              <w:t xml:space="preserve"> </w:t>
            </w:r>
            <w:r w:rsidR="00AE66C6" w:rsidRPr="00AE66C6">
              <w:rPr>
                <w:rFonts w:ascii="Candara" w:hAnsi="Candara" w:cs="Times New Roman"/>
                <w:bCs/>
                <w:sz w:val="18"/>
                <w:szCs w:val="18"/>
              </w:rPr>
              <w:t xml:space="preserve">Republike Slovenije ali druge države članice ali tretje države pri njem ugotovil najmanj dve </w:t>
            </w:r>
            <w:r w:rsidR="00AE66C6">
              <w:rPr>
                <w:rFonts w:ascii="Candara" w:hAnsi="Candara" w:cs="Times New Roman"/>
                <w:bCs/>
                <w:sz w:val="18"/>
                <w:szCs w:val="18"/>
              </w:rPr>
              <w:t>k</w:t>
            </w:r>
            <w:r w:rsidR="00AE66C6" w:rsidRPr="00AE66C6">
              <w:rPr>
                <w:rFonts w:ascii="Candara" w:hAnsi="Candara" w:cs="Times New Roman"/>
                <w:bCs/>
                <w:sz w:val="18"/>
                <w:szCs w:val="18"/>
              </w:rPr>
              <w:t>ršitvi v</w:t>
            </w:r>
            <w:r w:rsidR="00AE66C6">
              <w:rPr>
                <w:rFonts w:ascii="Candara" w:hAnsi="Candara" w:cs="Times New Roman"/>
                <w:bCs/>
                <w:sz w:val="18"/>
                <w:szCs w:val="18"/>
              </w:rPr>
              <w:t xml:space="preserve"> </w:t>
            </w:r>
            <w:r w:rsidR="00AE66C6" w:rsidRPr="00AE66C6">
              <w:rPr>
                <w:rFonts w:ascii="Candara" w:hAnsi="Candara" w:cs="Times New Roman"/>
                <w:bCs/>
                <w:sz w:val="18"/>
                <w:szCs w:val="18"/>
              </w:rPr>
              <w:t>zvezi s plačilom za delo, delovnim časom, počitki, opravljanjem dela na podlagi pogodb civilnega</w:t>
            </w:r>
            <w:r w:rsidR="00AE66C6">
              <w:rPr>
                <w:rFonts w:ascii="Candara" w:hAnsi="Candara" w:cs="Times New Roman"/>
                <w:bCs/>
                <w:sz w:val="18"/>
                <w:szCs w:val="18"/>
              </w:rPr>
              <w:t xml:space="preserve"> </w:t>
            </w:r>
            <w:r w:rsidR="00AE66C6" w:rsidRPr="00AE66C6">
              <w:rPr>
                <w:rFonts w:ascii="Candara" w:hAnsi="Candara" w:cs="Times New Roman"/>
                <w:bCs/>
                <w:sz w:val="18"/>
                <w:szCs w:val="18"/>
              </w:rPr>
              <w:t>prava kljub obstoju elementov delovnega razmerja ali v zvezi z zaposlovanjem na črno, za kateri mu</w:t>
            </w:r>
            <w:r w:rsidR="00AE66C6">
              <w:rPr>
                <w:rFonts w:ascii="Candara" w:hAnsi="Candara" w:cs="Times New Roman"/>
                <w:bCs/>
                <w:sz w:val="18"/>
                <w:szCs w:val="18"/>
              </w:rPr>
              <w:t xml:space="preserve"> </w:t>
            </w:r>
            <w:r w:rsidR="00AE66C6" w:rsidRPr="00AE66C6">
              <w:rPr>
                <w:rFonts w:ascii="Candara" w:hAnsi="Candara" w:cs="Times New Roman"/>
                <w:bCs/>
                <w:sz w:val="18"/>
                <w:szCs w:val="18"/>
              </w:rPr>
              <w:t>je bila s pravnomočno odločitvijo ali več pravnomočnimi odločitvami izrečena globa za prekršek.</w:t>
            </w:r>
          </w:p>
          <w:p w14:paraId="2BF7BDAE" w14:textId="77777777" w:rsidR="000A5EBF" w:rsidRPr="00AE66C6" w:rsidRDefault="000A5EBF" w:rsidP="00CE3A49">
            <w:pPr>
              <w:pBdr>
                <w:top w:val="single" w:sz="4" w:space="1" w:color="506428"/>
                <w:bottom w:val="single" w:sz="4" w:space="1" w:color="506428"/>
              </w:pBdr>
              <w:jc w:val="left"/>
              <w:rPr>
                <w:rFonts w:ascii="Candara" w:hAnsi="Candara" w:cs="Times New Roman"/>
                <w:bCs/>
                <w:sz w:val="18"/>
                <w:szCs w:val="18"/>
              </w:rPr>
            </w:pPr>
            <w:r w:rsidRPr="00AE66C6">
              <w:rPr>
                <w:rFonts w:ascii="Candara" w:hAnsi="Candara" w:cs="Times New Roman"/>
                <w:bCs/>
                <w:sz w:val="18"/>
                <w:szCs w:val="18"/>
              </w:rPr>
              <w:t>Informacije za ugotavljanje sposobnosti (DOKAZILA):</w:t>
            </w:r>
          </w:p>
          <w:p w14:paraId="5A348D95" w14:textId="2C565CAD" w:rsidR="00210631" w:rsidRPr="002A47D3" w:rsidRDefault="007C2CD5" w:rsidP="00AA3EF9">
            <w:pPr>
              <w:numPr>
                <w:ilvl w:val="0"/>
                <w:numId w:val="21"/>
              </w:numPr>
              <w:jc w:val="left"/>
              <w:rPr>
                <w:rFonts w:ascii="Candara" w:hAnsi="Candara" w:cs="Times New Roman"/>
                <w:bCs/>
                <w:sz w:val="18"/>
                <w:szCs w:val="18"/>
              </w:rPr>
            </w:pPr>
            <w:r w:rsidRPr="002A47D3">
              <w:rPr>
                <w:rFonts w:ascii="Candara" w:hAnsi="Candara" w:cs="Times New Roman"/>
                <w:bCs/>
                <w:sz w:val="18"/>
                <w:szCs w:val="18"/>
              </w:rPr>
              <w:lastRenderedPageBreak/>
              <w:t>Gospodarski subjekti, registrirani v Republiki Sloveniji mora predložiti Izjavo gospodarskega subjekta, da mu v zadnjih treh letih pred potekom roka za oddajo ponudb ni bila s pravnomočno odločbo pristojnega organa Republike Slovenije ali druge države članice ali tretje države dvakrat izrečena globa zaradi prekrška v zvezi s plačilom za delo. (ESPD)</w:t>
            </w:r>
            <w:r>
              <w:rPr>
                <w:rFonts w:ascii="Candara" w:hAnsi="Candara" w:cs="Times New Roman"/>
                <w:bCs/>
                <w:sz w:val="18"/>
                <w:szCs w:val="18"/>
              </w:rPr>
              <w:t xml:space="preserve">. </w:t>
            </w:r>
            <w:r>
              <w:rPr>
                <w:rFonts w:ascii="Candara" w:hAnsi="Candara" w:cs="Times New Roman"/>
                <w:sz w:val="18"/>
                <w:szCs w:val="18"/>
              </w:rPr>
              <w:t>Naročnik bo preveril pogoj tudi preko aplikacije e-DOSJE</w:t>
            </w:r>
          </w:p>
        </w:tc>
      </w:tr>
      <w:tr w:rsidR="00CE5B24" w:rsidRPr="002A47D3" w14:paraId="24B3B02D" w14:textId="77777777" w:rsidTr="007C2CD5">
        <w:trPr>
          <w:trHeight w:val="283"/>
        </w:trPr>
        <w:tc>
          <w:tcPr>
            <w:tcW w:w="891" w:type="dxa"/>
          </w:tcPr>
          <w:p w14:paraId="0FB9FB91" w14:textId="6FB97B5C" w:rsidR="00CE5B24" w:rsidRPr="002A47D3" w:rsidRDefault="00F94BE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 xml:space="preserve">POGOJ </w:t>
            </w:r>
            <w:r w:rsidR="007C2CD5">
              <w:rPr>
                <w:rFonts w:ascii="Candara" w:hAnsi="Candara" w:cs="Times New Roman"/>
                <w:b/>
                <w:color w:val="506428"/>
                <w:sz w:val="19"/>
                <w:szCs w:val="19"/>
              </w:rPr>
              <w:t>5</w:t>
            </w:r>
          </w:p>
        </w:tc>
        <w:tc>
          <w:tcPr>
            <w:tcW w:w="1499" w:type="dxa"/>
          </w:tcPr>
          <w:p w14:paraId="6CF49DF9" w14:textId="77777777" w:rsidR="00CE5B24" w:rsidRPr="002A47D3" w:rsidRDefault="00F94BE4"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b) točka 6. odstavek 75. člena ZJN-3</w:t>
            </w:r>
          </w:p>
        </w:tc>
        <w:tc>
          <w:tcPr>
            <w:tcW w:w="6563" w:type="dxa"/>
          </w:tcPr>
          <w:p w14:paraId="7F5D516A" w14:textId="77777777" w:rsidR="006C1631" w:rsidRPr="002A47D3" w:rsidRDefault="006C1631"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se je nad ponudnikom začel postopek zaradi insolventnosti ali prisilnega prenehanja po zakonu, ki ureja postopek zaradi </w:t>
            </w:r>
            <w:r w:rsidRPr="002A47D3">
              <w:rPr>
                <w:rFonts w:ascii="Candara" w:hAnsi="Candara" w:cs="Times New Roman"/>
                <w:b/>
                <w:sz w:val="18"/>
                <w:szCs w:val="18"/>
              </w:rPr>
              <w:t>insolventnosti in prisilnega prenehanja, ali postopek likvidacije</w:t>
            </w:r>
            <w:r w:rsidRPr="002A47D3">
              <w:rPr>
                <w:rFonts w:ascii="Candara" w:hAnsi="Candara" w:cs="Times New Roman"/>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3A09485E" w14:textId="77777777" w:rsidR="00CB3A69" w:rsidRPr="002A47D3" w:rsidRDefault="00CB3A69" w:rsidP="00CE3A49">
            <w:pPr>
              <w:jc w:val="left"/>
              <w:rPr>
                <w:rFonts w:ascii="Candara" w:hAnsi="Candara" w:cs="Times New Roman"/>
                <w:bCs/>
                <w:sz w:val="18"/>
                <w:szCs w:val="18"/>
              </w:rPr>
            </w:pPr>
          </w:p>
          <w:p w14:paraId="112A178B"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6D5D75C" w14:textId="22BF154E" w:rsidR="00CE5B24" w:rsidRPr="002A47D3" w:rsidRDefault="006C1631" w:rsidP="00AA3EF9">
            <w:pPr>
              <w:numPr>
                <w:ilvl w:val="0"/>
                <w:numId w:val="23"/>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w:t>
            </w:r>
            <w:r w:rsidR="00952320" w:rsidRPr="002A47D3">
              <w:rPr>
                <w:rFonts w:ascii="Candara" w:hAnsi="Candara" w:cs="Times New Roman"/>
                <w:bCs/>
                <w:sz w:val="18"/>
                <w:szCs w:val="18"/>
              </w:rPr>
              <w:t>staja navedeni položaj</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r w:rsidR="00CE5B24" w:rsidRPr="002A47D3" w14:paraId="1162785D" w14:textId="77777777" w:rsidTr="007C2CD5">
        <w:trPr>
          <w:trHeight w:val="283"/>
        </w:trPr>
        <w:tc>
          <w:tcPr>
            <w:tcW w:w="891" w:type="dxa"/>
          </w:tcPr>
          <w:p w14:paraId="1C7A7A54" w14:textId="5920FB26" w:rsidR="00CE5B24" w:rsidRPr="002A47D3" w:rsidRDefault="006C1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7C2CD5">
              <w:rPr>
                <w:rFonts w:ascii="Candara" w:hAnsi="Candara" w:cs="Times New Roman"/>
                <w:b/>
                <w:color w:val="506428"/>
                <w:sz w:val="19"/>
                <w:szCs w:val="19"/>
              </w:rPr>
              <w:t>6</w:t>
            </w:r>
          </w:p>
        </w:tc>
        <w:tc>
          <w:tcPr>
            <w:tcW w:w="1499" w:type="dxa"/>
          </w:tcPr>
          <w:p w14:paraId="21B3A309" w14:textId="77777777" w:rsidR="00CE5B24" w:rsidRPr="002A47D3" w:rsidRDefault="006C1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f) točka 6. odstavek 75. člena ZJN-3</w:t>
            </w:r>
          </w:p>
        </w:tc>
        <w:tc>
          <w:tcPr>
            <w:tcW w:w="6563" w:type="dxa"/>
          </w:tcPr>
          <w:p w14:paraId="038264CB" w14:textId="77777777" w:rsidR="006C1631" w:rsidRPr="002A47D3" w:rsidRDefault="006C1631"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so se pri ponudniku pri prejšnji pogodbi o izvedbi javnega naročila ali prejšnji koncesijski pogodbi, sklenjeni z naročnikom, pokazale </w:t>
            </w:r>
            <w:r w:rsidRPr="002A47D3">
              <w:rPr>
                <w:rFonts w:ascii="Candara" w:hAnsi="Candara" w:cs="Times New Roman"/>
                <w:b/>
                <w:sz w:val="18"/>
                <w:szCs w:val="18"/>
              </w:rPr>
              <w:t>precejšnje ali stalne pomanjkljivosti pri izpolnjevanju ključnih obveznosti</w:t>
            </w:r>
            <w:r w:rsidRPr="002A47D3">
              <w:rPr>
                <w:rFonts w:ascii="Candara" w:hAnsi="Candara" w:cs="Times New Roman"/>
                <w:bCs/>
                <w:sz w:val="18"/>
                <w:szCs w:val="18"/>
              </w:rPr>
              <w:t>, zaradi česar je naročnik predčasno odstopil od prejšnjega naročila oziroma pogodbe ali uveljavljal odškodnino ali so bile izvedene druge primerljive sankcije.</w:t>
            </w:r>
          </w:p>
          <w:p w14:paraId="3C616F07" w14:textId="77777777" w:rsidR="00CB3A69" w:rsidRPr="002A47D3" w:rsidRDefault="00CB3A69" w:rsidP="00CE3A49">
            <w:pPr>
              <w:jc w:val="left"/>
              <w:rPr>
                <w:rFonts w:ascii="Candara" w:hAnsi="Candara" w:cs="Times New Roman"/>
                <w:bCs/>
                <w:sz w:val="18"/>
                <w:szCs w:val="18"/>
              </w:rPr>
            </w:pPr>
          </w:p>
          <w:p w14:paraId="00ED2AA0"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2588EFC1" w14:textId="17A12974" w:rsidR="00CE5B24" w:rsidRPr="002A47D3" w:rsidRDefault="006C1631" w:rsidP="00AA3EF9">
            <w:pPr>
              <w:numPr>
                <w:ilvl w:val="0"/>
                <w:numId w:val="24"/>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w:t>
            </w:r>
            <w:r w:rsidR="00952320" w:rsidRPr="002A47D3">
              <w:rPr>
                <w:rFonts w:ascii="Candara" w:hAnsi="Candara" w:cs="Times New Roman"/>
                <w:bCs/>
                <w:sz w:val="18"/>
                <w:szCs w:val="18"/>
              </w:rPr>
              <w:t>jim ne obstaja navedeni položaj</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r w:rsidR="00CE5B24" w:rsidRPr="002A47D3" w14:paraId="118B5C0E" w14:textId="77777777" w:rsidTr="007C2CD5">
        <w:trPr>
          <w:trHeight w:val="283"/>
        </w:trPr>
        <w:tc>
          <w:tcPr>
            <w:tcW w:w="891" w:type="dxa"/>
          </w:tcPr>
          <w:p w14:paraId="25920B1C" w14:textId="77777777" w:rsidR="007C2CD5" w:rsidRDefault="006C1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w:t>
            </w:r>
          </w:p>
          <w:p w14:paraId="09B03E13" w14:textId="6EC0ED56" w:rsidR="00CE5B24" w:rsidRPr="002A47D3" w:rsidRDefault="007C2CD5" w:rsidP="00CE3A49">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7</w:t>
            </w:r>
            <w:r w:rsidR="006C1631" w:rsidRPr="002A47D3">
              <w:rPr>
                <w:rFonts w:ascii="Candara" w:hAnsi="Candara" w:cs="Times New Roman"/>
                <w:b/>
                <w:color w:val="506428"/>
                <w:sz w:val="19"/>
                <w:szCs w:val="19"/>
              </w:rPr>
              <w:t xml:space="preserve"> </w:t>
            </w:r>
          </w:p>
        </w:tc>
        <w:tc>
          <w:tcPr>
            <w:tcW w:w="1499" w:type="dxa"/>
          </w:tcPr>
          <w:p w14:paraId="494A1629" w14:textId="77777777" w:rsidR="00CE5B24" w:rsidRPr="002A47D3" w:rsidRDefault="006C1631" w:rsidP="00CE3A49">
            <w:pPr>
              <w:spacing w:line="276" w:lineRule="auto"/>
              <w:jc w:val="left"/>
              <w:rPr>
                <w:rFonts w:ascii="Candara" w:hAnsi="Candara" w:cs="Times New Roman"/>
                <w:b/>
                <w:sz w:val="18"/>
                <w:szCs w:val="18"/>
              </w:rPr>
            </w:pPr>
            <w:r w:rsidRPr="002A47D3">
              <w:rPr>
                <w:rFonts w:ascii="Candara" w:hAnsi="Candara" w:cs="Times New Roman"/>
                <w:b/>
                <w:sz w:val="18"/>
                <w:szCs w:val="18"/>
              </w:rPr>
              <w:t>Drugi izključitveni razlogi</w:t>
            </w:r>
          </w:p>
        </w:tc>
        <w:tc>
          <w:tcPr>
            <w:tcW w:w="6563" w:type="dxa"/>
          </w:tcPr>
          <w:p w14:paraId="631E6C12"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2124C78E" w14:textId="77777777" w:rsidR="007C2CD5" w:rsidRPr="002A47D3" w:rsidRDefault="007C2CD5" w:rsidP="007C2CD5">
            <w:pPr>
              <w:numPr>
                <w:ilvl w:val="0"/>
                <w:numId w:val="12"/>
              </w:numPr>
              <w:jc w:val="left"/>
              <w:rPr>
                <w:rFonts w:ascii="Candara" w:hAnsi="Candara" w:cs="Times New Roman"/>
                <w:bCs/>
                <w:sz w:val="18"/>
                <w:szCs w:val="18"/>
              </w:rPr>
            </w:pPr>
            <w:r w:rsidRPr="002A47D3">
              <w:rPr>
                <w:rFonts w:ascii="Candara" w:hAnsi="Candara" w:cs="Times New Roman"/>
                <w:bCs/>
                <w:sz w:val="18"/>
                <w:szCs w:val="18"/>
              </w:rPr>
              <w:t>če je bil gospodarski subjekt na dan, ko poteče rok za oddajo ponudb uvrščen v evidenco poslovnih subjektov iz 35. člena Zakona o integriteti in preprečevanju korupcije (Uradni list RS, št. 69/2011-ZintPK-UPB2).</w:t>
            </w:r>
          </w:p>
          <w:p w14:paraId="1EE7D56B"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3EF3297C" w14:textId="1CC011FF" w:rsidR="006C1631" w:rsidRPr="002A47D3" w:rsidRDefault="006C1631" w:rsidP="00AA3EF9">
            <w:pPr>
              <w:numPr>
                <w:ilvl w:val="0"/>
                <w:numId w:val="25"/>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nobeden izmed navedenih položaje</w:t>
            </w:r>
            <w:r w:rsidR="00952320" w:rsidRPr="002A47D3">
              <w:rPr>
                <w:rFonts w:ascii="Candara" w:hAnsi="Candara" w:cs="Times New Roman"/>
                <w:bCs/>
                <w:sz w:val="18"/>
                <w:szCs w:val="18"/>
              </w:rPr>
              <w:t>v</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bl>
    <w:p w14:paraId="2A574F0B" w14:textId="77777777" w:rsidR="00E81700" w:rsidRPr="002A47D3" w:rsidRDefault="00E81700" w:rsidP="00D115A8">
      <w:pPr>
        <w:spacing w:line="276" w:lineRule="auto"/>
        <w:rPr>
          <w:rFonts w:ascii="Candara" w:hAnsi="Candara"/>
          <w:bCs/>
          <w:sz w:val="19"/>
          <w:szCs w:val="19"/>
        </w:rPr>
      </w:pPr>
    </w:p>
    <w:p w14:paraId="7280172F" w14:textId="77777777" w:rsidR="00A500AB" w:rsidRPr="002A47D3" w:rsidRDefault="00CB3A69" w:rsidP="00CB3A69">
      <w:pPr>
        <w:pStyle w:val="Naslov3"/>
        <w:rPr>
          <w:rFonts w:ascii="Candara" w:hAnsi="Candara"/>
          <w:color w:val="506428"/>
          <w:sz w:val="22"/>
          <w:szCs w:val="22"/>
          <w:lang w:val="sl-SI"/>
        </w:rPr>
      </w:pPr>
      <w:bookmarkStart w:id="657" w:name="_Toc453487110"/>
      <w:bookmarkStart w:id="658" w:name="_Toc453489341"/>
      <w:bookmarkStart w:id="659" w:name="_Toc453541508"/>
      <w:bookmarkStart w:id="660" w:name="_Toc453541778"/>
      <w:bookmarkStart w:id="661" w:name="_Toc453542205"/>
      <w:bookmarkStart w:id="662" w:name="_Toc453542328"/>
      <w:bookmarkStart w:id="663" w:name="_Toc453542849"/>
      <w:bookmarkStart w:id="664" w:name="_Toc528155879"/>
      <w:bookmarkStart w:id="665" w:name="_Toc147223104"/>
      <w:bookmarkStart w:id="666" w:name="_Toc236900602"/>
      <w:r w:rsidRPr="002A47D3">
        <w:rPr>
          <w:rFonts w:ascii="Candara" w:hAnsi="Candara"/>
          <w:color w:val="506428"/>
          <w:sz w:val="22"/>
          <w:szCs w:val="22"/>
          <w:lang w:val="sl-SI"/>
        </w:rPr>
        <w:t>3.1.2</w:t>
      </w:r>
      <w:r w:rsidRPr="002A47D3">
        <w:rPr>
          <w:rFonts w:ascii="Candara" w:hAnsi="Candara"/>
          <w:color w:val="506428"/>
          <w:sz w:val="22"/>
          <w:szCs w:val="22"/>
          <w:lang w:val="sl-SI"/>
        </w:rPr>
        <w:tab/>
        <w:t>Gospodarski subjekti, za katere ne smejo obstajati razlogi za izključitev</w:t>
      </w:r>
      <w:bookmarkEnd w:id="657"/>
      <w:bookmarkEnd w:id="658"/>
      <w:bookmarkEnd w:id="659"/>
      <w:bookmarkEnd w:id="660"/>
      <w:bookmarkEnd w:id="661"/>
      <w:bookmarkEnd w:id="662"/>
      <w:bookmarkEnd w:id="663"/>
      <w:bookmarkEnd w:id="664"/>
      <w:bookmarkEnd w:id="665"/>
      <w:bookmarkEnd w:id="666"/>
    </w:p>
    <w:p w14:paraId="37065D23" w14:textId="77777777" w:rsidR="006C1631" w:rsidRPr="002A47D3" w:rsidRDefault="006C1631" w:rsidP="00D115A8">
      <w:pPr>
        <w:spacing w:line="276" w:lineRule="auto"/>
        <w:rPr>
          <w:rFonts w:ascii="Candara" w:hAnsi="Candara"/>
          <w:bCs/>
          <w:sz w:val="19"/>
          <w:szCs w:val="19"/>
        </w:rPr>
      </w:pPr>
    </w:p>
    <w:p w14:paraId="0A2FD352" w14:textId="77777777" w:rsidR="006C1631" w:rsidRPr="002A47D3" w:rsidRDefault="00CB3A69" w:rsidP="00D115A8">
      <w:pPr>
        <w:spacing w:line="276" w:lineRule="auto"/>
        <w:rPr>
          <w:rFonts w:ascii="Candara" w:hAnsi="Candara"/>
          <w:bCs/>
          <w:sz w:val="19"/>
          <w:szCs w:val="19"/>
        </w:rPr>
      </w:pPr>
      <w:r w:rsidRPr="002A47D3">
        <w:rPr>
          <w:rFonts w:ascii="Candara" w:hAnsi="Candara"/>
          <w:bCs/>
          <w:sz w:val="19"/>
          <w:szCs w:val="19"/>
        </w:rPr>
        <w:t>Neobstoj razlogov za izključitev morajo izkazati naslednji gospodarski subjekti:</w:t>
      </w:r>
    </w:p>
    <w:p w14:paraId="67CAAED4"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ponudnik;</w:t>
      </w:r>
    </w:p>
    <w:p w14:paraId="65A1E423"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partnerji v skupni ponudbi;</w:t>
      </w:r>
    </w:p>
    <w:p w14:paraId="0EBA0CDA"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podizvajalci, ne glede na fazo izvedbe javnega naročila, v kateri se vključijo v izvedbo javnega naročila;</w:t>
      </w:r>
    </w:p>
    <w:p w14:paraId="128BBD85"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subjektov, katerih zmogljivosti uporablja gospodarski subjekt.</w:t>
      </w:r>
    </w:p>
    <w:p w14:paraId="15F2653F" w14:textId="77777777" w:rsidR="00CB3A69" w:rsidRPr="002A47D3" w:rsidRDefault="00CB3A69" w:rsidP="00D115A8">
      <w:pPr>
        <w:spacing w:line="276" w:lineRule="auto"/>
        <w:rPr>
          <w:rFonts w:ascii="Candara" w:hAnsi="Candara"/>
          <w:bCs/>
          <w:sz w:val="19"/>
          <w:szCs w:val="19"/>
        </w:rPr>
      </w:pPr>
    </w:p>
    <w:p w14:paraId="0F22D1C5" w14:textId="77777777" w:rsidR="00CB3A69" w:rsidRPr="002A47D3" w:rsidRDefault="00CB3A69" w:rsidP="00D115A8">
      <w:pPr>
        <w:spacing w:line="276" w:lineRule="auto"/>
        <w:rPr>
          <w:rFonts w:ascii="Candara" w:hAnsi="Candara"/>
          <w:bCs/>
          <w:sz w:val="19"/>
          <w:szCs w:val="19"/>
        </w:rPr>
      </w:pPr>
      <w:r w:rsidRPr="002A47D3">
        <w:rPr>
          <w:rFonts w:ascii="Candara" w:hAnsi="Candara"/>
          <w:bCs/>
          <w:sz w:val="19"/>
          <w:szCs w:val="19"/>
        </w:rPr>
        <w:t xml:space="preserve">Vsi navedeni gospodarski subjekti morajo oddati </w:t>
      </w:r>
      <w:r w:rsidR="009C5BF8" w:rsidRPr="002A47D3">
        <w:rPr>
          <w:rFonts w:ascii="Candara" w:hAnsi="Candara"/>
          <w:bCs/>
          <w:sz w:val="19"/>
          <w:szCs w:val="19"/>
        </w:rPr>
        <w:t>vsa ustrezna dokazila, navedena v poglavju 3.1.1.</w:t>
      </w:r>
    </w:p>
    <w:p w14:paraId="45D628AA" w14:textId="77777777" w:rsidR="00CB3A69" w:rsidRPr="002A47D3" w:rsidRDefault="00CB3A69" w:rsidP="00D115A8">
      <w:pPr>
        <w:spacing w:line="276" w:lineRule="auto"/>
        <w:rPr>
          <w:rFonts w:ascii="Candara" w:hAnsi="Candara"/>
          <w:bCs/>
          <w:sz w:val="19"/>
          <w:szCs w:val="19"/>
        </w:rPr>
      </w:pPr>
    </w:p>
    <w:p w14:paraId="43E2E124" w14:textId="77777777" w:rsidR="00CB3A69" w:rsidRPr="002A47D3" w:rsidRDefault="00CB3A69" w:rsidP="00D115A8">
      <w:pPr>
        <w:spacing w:line="276" w:lineRule="auto"/>
        <w:rPr>
          <w:rFonts w:ascii="Candara" w:hAnsi="Candara"/>
          <w:bCs/>
          <w:sz w:val="19"/>
          <w:szCs w:val="19"/>
        </w:rPr>
      </w:pPr>
    </w:p>
    <w:p w14:paraId="71E404AE" w14:textId="77777777" w:rsidR="0089388A" w:rsidRPr="002A47D3" w:rsidRDefault="0089388A" w:rsidP="0089388A">
      <w:pPr>
        <w:spacing w:line="276" w:lineRule="auto"/>
        <w:rPr>
          <w:rFonts w:ascii="Candara" w:hAnsi="Candara"/>
          <w:bCs/>
          <w:sz w:val="19"/>
          <w:szCs w:val="19"/>
        </w:rPr>
      </w:pPr>
      <w:r w:rsidRPr="002A47D3">
        <w:rPr>
          <w:rFonts w:ascii="Candara" w:hAnsi="Candara"/>
          <w:bCs/>
          <w:sz w:val="19"/>
          <w:szCs w:val="19"/>
        </w:rPr>
        <w:t>Vsi gospodarski subjekti, za katere je določeno izpolnjevanje kakršnega koli pogoja, mo</w:t>
      </w:r>
      <w:r w:rsidR="00952320" w:rsidRPr="002A47D3">
        <w:rPr>
          <w:rFonts w:ascii="Candara" w:hAnsi="Candara"/>
          <w:bCs/>
          <w:sz w:val="19"/>
          <w:szCs w:val="19"/>
        </w:rPr>
        <w:t>rajo oddati Obrazec ESPD</w:t>
      </w:r>
      <w:r w:rsidR="004A06CA" w:rsidRPr="002A47D3">
        <w:rPr>
          <w:rFonts w:ascii="Candara" w:hAnsi="Candara"/>
          <w:bCs/>
          <w:sz w:val="19"/>
          <w:szCs w:val="19"/>
        </w:rPr>
        <w:t>.</w:t>
      </w:r>
    </w:p>
    <w:p w14:paraId="539488E9" w14:textId="77777777" w:rsidR="0089388A" w:rsidRPr="002A47D3" w:rsidRDefault="0089388A" w:rsidP="00D115A8">
      <w:pPr>
        <w:spacing w:line="276" w:lineRule="auto"/>
        <w:rPr>
          <w:rFonts w:ascii="Candara" w:hAnsi="Candara"/>
          <w:bCs/>
          <w:sz w:val="19"/>
          <w:szCs w:val="19"/>
        </w:rPr>
      </w:pPr>
    </w:p>
    <w:p w14:paraId="04553CAC" w14:textId="77777777" w:rsidR="006C1631" w:rsidRPr="002A47D3" w:rsidRDefault="009C5BF8" w:rsidP="00D115A8">
      <w:pPr>
        <w:spacing w:line="276" w:lineRule="auto"/>
        <w:rPr>
          <w:rFonts w:ascii="Candara" w:hAnsi="Candara"/>
          <w:bCs/>
          <w:sz w:val="19"/>
          <w:szCs w:val="19"/>
        </w:rPr>
      </w:pPr>
      <w:r w:rsidRPr="002A47D3">
        <w:rPr>
          <w:rFonts w:ascii="Candara" w:hAnsi="Candara"/>
          <w:bCs/>
          <w:sz w:val="19"/>
          <w:szCs w:val="19"/>
        </w:rPr>
        <w:lastRenderedPageBreak/>
        <w:t>Podizvajalci, ki bodo priglašeni že ob oddaji ponudbe glavnega izvajalca ali skupne ponu</w:t>
      </w:r>
      <w:r w:rsidR="00952320" w:rsidRPr="002A47D3">
        <w:rPr>
          <w:rFonts w:ascii="Candara" w:hAnsi="Candara"/>
          <w:bCs/>
          <w:sz w:val="19"/>
          <w:szCs w:val="19"/>
        </w:rPr>
        <w:t>dbe, morajo oddati svoj Obrazec ESPD</w:t>
      </w:r>
      <w:r w:rsidRPr="002A47D3">
        <w:rPr>
          <w:rFonts w:ascii="Candara" w:hAnsi="Candara"/>
          <w:bCs/>
          <w:sz w:val="19"/>
          <w:szCs w:val="19"/>
        </w:rPr>
        <w:t xml:space="preserve">. Podizvajalci, ki bodo v javno naročilo vključeni po sklenitvi pogodbe z javnim izvajalcem ali konzorcijem izvajalcev, morajo Obrazec </w:t>
      </w:r>
      <w:r w:rsidR="00952320" w:rsidRPr="002A47D3">
        <w:rPr>
          <w:rFonts w:ascii="Candara" w:hAnsi="Candara"/>
          <w:bCs/>
          <w:sz w:val="19"/>
          <w:szCs w:val="19"/>
        </w:rPr>
        <w:t>ESPD</w:t>
      </w:r>
      <w:r w:rsidRPr="002A47D3">
        <w:rPr>
          <w:rFonts w:ascii="Candara" w:hAnsi="Candara"/>
          <w:bCs/>
          <w:sz w:val="19"/>
          <w:szCs w:val="19"/>
        </w:rPr>
        <w:t>, prilogo predložiti ob nominaciji, pred pričetkom izvede del. Noben naknadno angažiran podizvajalec, ki ni bil priglašen že ob oddaji ponudbe, ne sme pričeti z izvedbo del prej, preden naročnik ne odobri njegovega angažiranja. Naročnik bo podizvajalca potrdil takoj, ko bo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w:t>
      </w:r>
      <w:r w:rsidR="004A06CA" w:rsidRPr="002A47D3">
        <w:rPr>
          <w:rFonts w:ascii="Candara" w:hAnsi="Candara"/>
          <w:bCs/>
          <w:sz w:val="19"/>
          <w:szCs w:val="19"/>
        </w:rPr>
        <w:t>ogojev.</w:t>
      </w:r>
    </w:p>
    <w:p w14:paraId="550546C9" w14:textId="77777777" w:rsidR="00E81700" w:rsidRPr="002A47D3" w:rsidRDefault="00E81700" w:rsidP="00D115A8">
      <w:pPr>
        <w:spacing w:line="276" w:lineRule="auto"/>
        <w:rPr>
          <w:rFonts w:ascii="Candara" w:hAnsi="Candara"/>
          <w:bCs/>
          <w:sz w:val="19"/>
          <w:szCs w:val="19"/>
        </w:rPr>
      </w:pPr>
    </w:p>
    <w:p w14:paraId="46795E9E" w14:textId="77777777" w:rsidR="009C5BF8" w:rsidRPr="002A47D3" w:rsidRDefault="009C5BF8" w:rsidP="009C5BF8">
      <w:pPr>
        <w:pStyle w:val="Naslov3"/>
        <w:rPr>
          <w:rFonts w:ascii="Candara" w:hAnsi="Candara"/>
          <w:color w:val="506428"/>
          <w:sz w:val="22"/>
          <w:szCs w:val="22"/>
          <w:lang w:val="sl-SI"/>
        </w:rPr>
      </w:pPr>
      <w:bookmarkStart w:id="667" w:name="_Toc453487111"/>
      <w:bookmarkStart w:id="668" w:name="_Toc453489342"/>
      <w:bookmarkStart w:id="669" w:name="_Toc453541509"/>
      <w:bookmarkStart w:id="670" w:name="_Toc453541779"/>
      <w:bookmarkStart w:id="671" w:name="_Toc453542206"/>
      <w:bookmarkStart w:id="672" w:name="_Toc453542329"/>
      <w:bookmarkStart w:id="673" w:name="_Toc453542850"/>
      <w:bookmarkStart w:id="674" w:name="_Toc528155880"/>
      <w:bookmarkStart w:id="675" w:name="_Toc147223105"/>
      <w:bookmarkStart w:id="676" w:name="_Toc236900603"/>
      <w:r w:rsidRPr="002A47D3">
        <w:rPr>
          <w:rFonts w:ascii="Candara" w:hAnsi="Candara"/>
          <w:color w:val="506428"/>
          <w:sz w:val="22"/>
          <w:szCs w:val="22"/>
          <w:lang w:val="sl-SI"/>
        </w:rPr>
        <w:t>3.1.3</w:t>
      </w:r>
      <w:r w:rsidRPr="002A47D3">
        <w:rPr>
          <w:rFonts w:ascii="Candara" w:hAnsi="Candara"/>
          <w:color w:val="506428"/>
          <w:sz w:val="22"/>
          <w:szCs w:val="22"/>
          <w:lang w:val="sl-SI"/>
        </w:rPr>
        <w:tab/>
        <w:t>Popravni mehanizem</w:t>
      </w:r>
      <w:bookmarkEnd w:id="667"/>
      <w:bookmarkEnd w:id="668"/>
      <w:bookmarkEnd w:id="669"/>
      <w:bookmarkEnd w:id="670"/>
      <w:bookmarkEnd w:id="671"/>
      <w:bookmarkEnd w:id="672"/>
      <w:bookmarkEnd w:id="673"/>
      <w:bookmarkEnd w:id="674"/>
      <w:bookmarkEnd w:id="675"/>
      <w:bookmarkEnd w:id="676"/>
    </w:p>
    <w:p w14:paraId="392FA5D2" w14:textId="77777777" w:rsidR="009C5BF8" w:rsidRPr="002A47D3" w:rsidRDefault="009C5BF8" w:rsidP="00D115A8">
      <w:pPr>
        <w:spacing w:line="276" w:lineRule="auto"/>
        <w:rPr>
          <w:rFonts w:ascii="Candara" w:hAnsi="Candara"/>
          <w:bCs/>
          <w:sz w:val="19"/>
          <w:szCs w:val="19"/>
        </w:rPr>
      </w:pPr>
    </w:p>
    <w:p w14:paraId="73F93BA2"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 xml:space="preserve">Naročnik si pridržuje pravico, da na podlagi 9. odstavka 75. </w:t>
      </w:r>
      <w:r w:rsidR="0089388A" w:rsidRPr="002A47D3">
        <w:rPr>
          <w:rFonts w:ascii="Candara" w:hAnsi="Candara"/>
          <w:bCs/>
          <w:sz w:val="19"/>
          <w:szCs w:val="19"/>
        </w:rPr>
        <w:t>č</w:t>
      </w:r>
      <w:r w:rsidRPr="002A47D3">
        <w:rPr>
          <w:rFonts w:ascii="Candara" w:hAnsi="Candara"/>
          <w:bCs/>
          <w:sz w:val="19"/>
          <w:szCs w:val="19"/>
        </w:rPr>
        <w:t>lena ZJN-3 oceni, da dokazila, ki jih je predložil gospodarski subjekt v okviru instituta popravnega mehanizma, zadoščajo, da se gospodarskega subjekta ne izključi iz postopka javnega naročanja.</w:t>
      </w:r>
      <w:r w:rsidR="000A5EBF" w:rsidRPr="002A47D3">
        <w:rPr>
          <w:rFonts w:ascii="Candara" w:hAnsi="Candara"/>
          <w:bCs/>
          <w:sz w:val="19"/>
          <w:szCs w:val="19"/>
        </w:rPr>
        <w:t xml:space="preserve"> </w:t>
      </w:r>
      <w:r w:rsidRPr="002A47D3">
        <w:rPr>
          <w:rFonts w:ascii="Candara" w:hAnsi="Candara"/>
          <w:bCs/>
          <w:sz w:val="19"/>
          <w:szCs w:val="19"/>
        </w:rPr>
        <w:t>Navedeno je naročnikova pravica in ne dolžnost.</w:t>
      </w:r>
    </w:p>
    <w:p w14:paraId="3B71A798" w14:textId="77777777" w:rsidR="000A5EBF" w:rsidRPr="002A47D3" w:rsidRDefault="000A5EBF" w:rsidP="00D115A8">
      <w:pPr>
        <w:spacing w:line="276" w:lineRule="auto"/>
        <w:rPr>
          <w:rFonts w:ascii="Candara" w:hAnsi="Candara"/>
          <w:bCs/>
          <w:sz w:val="19"/>
          <w:szCs w:val="19"/>
        </w:rPr>
      </w:pPr>
    </w:p>
    <w:p w14:paraId="123741DF" w14:textId="77777777" w:rsidR="009C5BF8" w:rsidRPr="002A47D3" w:rsidRDefault="00E81700" w:rsidP="00D115A8">
      <w:pPr>
        <w:spacing w:line="276" w:lineRule="auto"/>
        <w:rPr>
          <w:rFonts w:ascii="Candara" w:hAnsi="Candara"/>
          <w:bCs/>
          <w:sz w:val="19"/>
          <w:szCs w:val="19"/>
        </w:rPr>
      </w:pPr>
      <w:r w:rsidRPr="002A47D3">
        <w:rPr>
          <w:rFonts w:ascii="Candara" w:hAnsi="Candara"/>
          <w:bCs/>
          <w:sz w:val="19"/>
          <w:szCs w:val="19"/>
        </w:rPr>
        <w:t>Če naročnik oceni, da ukrepi ne zadoščajo, gospodarskemu subjektu pošlje utemeljitev takšne odločitve.</w:t>
      </w:r>
    </w:p>
    <w:p w14:paraId="6CE6BEB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677" w:name="_Toc453487112"/>
      <w:bookmarkStart w:id="678" w:name="_Toc453489343"/>
      <w:bookmarkStart w:id="679" w:name="_Toc453541510"/>
      <w:bookmarkStart w:id="680" w:name="_Toc453541780"/>
      <w:bookmarkStart w:id="681" w:name="_Toc453542207"/>
      <w:bookmarkStart w:id="682" w:name="_Toc453542330"/>
      <w:bookmarkStart w:id="683" w:name="_Toc453542851"/>
      <w:bookmarkStart w:id="684" w:name="_Toc528155881"/>
      <w:bookmarkStart w:id="685" w:name="_Toc147223106"/>
      <w:bookmarkStart w:id="686" w:name="_Toc236900604"/>
      <w:r w:rsidRPr="002A47D3">
        <w:rPr>
          <w:rFonts w:ascii="Candara" w:hAnsi="Candara" w:cs="Segoe UI"/>
          <w:color w:val="506428"/>
          <w:sz w:val="26"/>
          <w:szCs w:val="26"/>
          <w:lang w:val="sl-SI"/>
        </w:rPr>
        <w:lastRenderedPageBreak/>
        <w:t>3.2</w:t>
      </w:r>
      <w:r w:rsidRPr="002A47D3">
        <w:rPr>
          <w:rFonts w:ascii="Candara" w:hAnsi="Candara" w:cs="Segoe UI"/>
          <w:color w:val="506428"/>
          <w:sz w:val="26"/>
          <w:szCs w:val="26"/>
          <w:lang w:val="sl-SI"/>
        </w:rPr>
        <w:tab/>
        <w:t>USTREZNOST ZA OPRAVLJANJE POKLICNE DEJAVNOSTI</w:t>
      </w:r>
      <w:bookmarkEnd w:id="677"/>
      <w:bookmarkEnd w:id="678"/>
      <w:bookmarkEnd w:id="679"/>
      <w:bookmarkEnd w:id="680"/>
      <w:bookmarkEnd w:id="681"/>
      <w:bookmarkEnd w:id="682"/>
      <w:bookmarkEnd w:id="683"/>
      <w:bookmarkEnd w:id="684"/>
      <w:bookmarkEnd w:id="685"/>
      <w:bookmarkEnd w:id="686"/>
    </w:p>
    <w:p w14:paraId="6B2F1685" w14:textId="77777777" w:rsidR="000A5EBF" w:rsidRPr="002A47D3" w:rsidRDefault="000A5EBF" w:rsidP="000A5EBF">
      <w:pPr>
        <w:spacing w:line="276" w:lineRule="auto"/>
        <w:rPr>
          <w:rFonts w:ascii="Candara" w:hAnsi="Candara"/>
          <w:bCs/>
          <w:sz w:val="19"/>
          <w:szCs w:val="19"/>
        </w:rPr>
      </w:pPr>
    </w:p>
    <w:tbl>
      <w:tblPr>
        <w:tblW w:w="921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6"/>
        <w:gridCol w:w="8318"/>
      </w:tblGrid>
      <w:tr w:rsidR="00362ACE" w:rsidRPr="002A47D3" w14:paraId="4F902160" w14:textId="77777777" w:rsidTr="00960E9E">
        <w:trPr>
          <w:trHeight w:val="283"/>
        </w:trPr>
        <w:tc>
          <w:tcPr>
            <w:tcW w:w="89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087FD465" w14:textId="77777777" w:rsidR="00362ACE" w:rsidRPr="002A47D3" w:rsidRDefault="00362ACE" w:rsidP="00960E9E">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831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2B03E5B5" w14:textId="77777777" w:rsidR="00362ACE" w:rsidRPr="002A47D3" w:rsidRDefault="00362ACE" w:rsidP="00960E9E">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REGISTRACIJA ZA OPRAVLJANJE DEJAVNOSTI</w:t>
            </w:r>
          </w:p>
        </w:tc>
      </w:tr>
      <w:tr w:rsidR="00362ACE" w:rsidRPr="002A47D3" w14:paraId="6068D13F" w14:textId="77777777" w:rsidTr="00960E9E">
        <w:trPr>
          <w:trHeight w:val="283"/>
        </w:trPr>
        <w:tc>
          <w:tcPr>
            <w:tcW w:w="896" w:type="dxa"/>
            <w:tcBorders>
              <w:top w:val="single" w:sz="4" w:space="0" w:color="EAF1DD"/>
            </w:tcBorders>
          </w:tcPr>
          <w:p w14:paraId="675D4ACC" w14:textId="77777777" w:rsidR="00362ACE" w:rsidRPr="002A47D3" w:rsidRDefault="00362ACE" w:rsidP="00960E9E">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9</w:t>
            </w:r>
          </w:p>
        </w:tc>
        <w:tc>
          <w:tcPr>
            <w:tcW w:w="8318" w:type="dxa"/>
            <w:tcBorders>
              <w:top w:val="single" w:sz="4" w:space="0" w:color="EAF1DD"/>
            </w:tcBorders>
          </w:tcPr>
          <w:p w14:paraId="010B55A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2AE247A1"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45E2C268"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ki ne izpolnjuje pogojev za opravljanje dejavnosti, ki je predmet javnega naročila, kar pomeni, da mora biti ponudnik vpisan v enega od poklicnih ali poslovnih registrov, ki se vodijo v državni članici, v kateri ima ponudnik sedež.</w:t>
            </w:r>
          </w:p>
          <w:p w14:paraId="2748E9B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 pogoj izpolniti tudi vsak od partnerjev v skupni ponudbi. V primeru ponudbe s podizvajalci mora pogoj izpolniti tudi vsak od podizvajalcev naveden v ponudbi.</w:t>
            </w:r>
          </w:p>
          <w:p w14:paraId="333B9A47" w14:textId="77777777" w:rsidR="00792F82" w:rsidRPr="002A47D3" w:rsidRDefault="00792F82" w:rsidP="00960E9E">
            <w:pPr>
              <w:spacing w:line="240" w:lineRule="auto"/>
              <w:jc w:val="left"/>
              <w:rPr>
                <w:rFonts w:ascii="Candara" w:hAnsi="Candara" w:cs="Times New Roman"/>
                <w:bCs/>
                <w:sz w:val="18"/>
                <w:szCs w:val="18"/>
              </w:rPr>
            </w:pPr>
          </w:p>
          <w:p w14:paraId="109A6C7D" w14:textId="77777777" w:rsidR="00362ACE" w:rsidRPr="002A47D3" w:rsidRDefault="00362ACE" w:rsidP="00960E9E">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F40B0F5" w14:textId="42AC60E8" w:rsidR="00362ACE" w:rsidRPr="002A47D3" w:rsidRDefault="00362ACE" w:rsidP="00870BB0">
            <w:pPr>
              <w:numPr>
                <w:ilvl w:val="0"/>
                <w:numId w:val="32"/>
              </w:num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registriran v Republiki Sloveniji mora predložiti Izjavo ponudnika, da je registriran za opravljanje dejavnosti, ki j</w:t>
            </w:r>
            <w:r w:rsidR="00952320" w:rsidRPr="002A47D3">
              <w:rPr>
                <w:rFonts w:ascii="Candara" w:hAnsi="Candara" w:cs="Times New Roman"/>
                <w:bCs/>
                <w:sz w:val="18"/>
                <w:szCs w:val="18"/>
              </w:rPr>
              <w:t>e predmet tega javnega naročila</w:t>
            </w:r>
            <w:r w:rsidRPr="002A47D3">
              <w:rPr>
                <w:rFonts w:ascii="Candara" w:hAnsi="Candara" w:cs="Times New Roman"/>
                <w:bCs/>
                <w:sz w:val="18"/>
                <w:szCs w:val="18"/>
              </w:rPr>
              <w:t>.</w:t>
            </w:r>
            <w:r w:rsidR="00FB7123" w:rsidRPr="002A47D3">
              <w:rPr>
                <w:rFonts w:ascii="Candara" w:hAnsi="Candara" w:cs="Times New Roman"/>
                <w:bCs/>
                <w:sz w:val="18"/>
                <w:szCs w:val="18"/>
              </w:rPr>
              <w:t xml:space="preserve"> (ESPD)</w:t>
            </w:r>
          </w:p>
          <w:p w14:paraId="3FD16DA9" w14:textId="77777777" w:rsidR="00362ACE" w:rsidRPr="002A47D3" w:rsidRDefault="00362ACE" w:rsidP="00960E9E">
            <w:pPr>
              <w:spacing w:line="240" w:lineRule="auto"/>
              <w:ind w:left="720"/>
              <w:jc w:val="left"/>
              <w:rPr>
                <w:rFonts w:ascii="Candara" w:hAnsi="Candara" w:cs="Times New Roman"/>
                <w:bCs/>
                <w:sz w:val="18"/>
                <w:szCs w:val="18"/>
              </w:rPr>
            </w:pPr>
            <w:r w:rsidRPr="002A47D3">
              <w:rPr>
                <w:rFonts w:ascii="Candara" w:hAnsi="Candara" w:cs="Times New Roman"/>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tc>
      </w:tr>
    </w:tbl>
    <w:p w14:paraId="30304A76" w14:textId="77777777" w:rsidR="00362ACE" w:rsidRPr="002A47D3" w:rsidRDefault="00362ACE" w:rsidP="000A5EBF">
      <w:pPr>
        <w:spacing w:line="276" w:lineRule="auto"/>
        <w:rPr>
          <w:rFonts w:ascii="Candara" w:hAnsi="Candara"/>
          <w:bCs/>
          <w:sz w:val="19"/>
          <w:szCs w:val="19"/>
        </w:rPr>
      </w:pPr>
    </w:p>
    <w:p w14:paraId="47A54BE9" w14:textId="77777777" w:rsidR="000A5EBF" w:rsidRPr="002A47D3" w:rsidRDefault="000A5EBF" w:rsidP="00D115A8">
      <w:pPr>
        <w:spacing w:line="276" w:lineRule="auto"/>
        <w:rPr>
          <w:rFonts w:ascii="Candara" w:hAnsi="Candara"/>
          <w:bCs/>
          <w:sz w:val="19"/>
          <w:szCs w:val="19"/>
        </w:rPr>
      </w:pPr>
    </w:p>
    <w:p w14:paraId="2B5E089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bookmarkStart w:id="687" w:name="_Toc453487113"/>
      <w:bookmarkStart w:id="688" w:name="_Toc453489344"/>
      <w:bookmarkStart w:id="689" w:name="_Toc453541511"/>
      <w:bookmarkStart w:id="690" w:name="_Toc453541781"/>
      <w:bookmarkStart w:id="691" w:name="_Toc453542208"/>
      <w:bookmarkStart w:id="692" w:name="_Toc453542331"/>
      <w:bookmarkStart w:id="693" w:name="_Toc453542852"/>
      <w:bookmarkStart w:id="694" w:name="_Toc528155882"/>
      <w:bookmarkStart w:id="695" w:name="_Toc147223107"/>
      <w:bookmarkStart w:id="696" w:name="_Toc236900605"/>
      <w:r w:rsidRPr="002A47D3">
        <w:rPr>
          <w:rFonts w:ascii="Candara" w:hAnsi="Candara" w:cs="Segoe UI"/>
          <w:color w:val="506428"/>
          <w:sz w:val="26"/>
          <w:szCs w:val="26"/>
          <w:lang w:val="sl-SI"/>
        </w:rPr>
        <w:t>3.3</w:t>
      </w:r>
      <w:r w:rsidRPr="002A47D3">
        <w:rPr>
          <w:rFonts w:ascii="Candara" w:hAnsi="Candara" w:cs="Segoe UI"/>
          <w:color w:val="506428"/>
          <w:sz w:val="26"/>
          <w:szCs w:val="26"/>
          <w:lang w:val="sl-SI"/>
        </w:rPr>
        <w:tab/>
        <w:t>OSTALI POGOJI PRIZNAVANJA SPOSOBNOSTI</w:t>
      </w:r>
      <w:bookmarkEnd w:id="687"/>
      <w:bookmarkEnd w:id="688"/>
      <w:bookmarkEnd w:id="689"/>
      <w:bookmarkEnd w:id="690"/>
      <w:bookmarkEnd w:id="691"/>
      <w:bookmarkEnd w:id="692"/>
      <w:bookmarkEnd w:id="693"/>
      <w:bookmarkEnd w:id="694"/>
      <w:bookmarkEnd w:id="695"/>
      <w:bookmarkEnd w:id="696"/>
    </w:p>
    <w:p w14:paraId="517BF4EC" w14:textId="77777777" w:rsidR="00E81700" w:rsidRPr="002A47D3" w:rsidRDefault="00E81700" w:rsidP="00D115A8">
      <w:pPr>
        <w:spacing w:line="276" w:lineRule="auto"/>
        <w:rPr>
          <w:rFonts w:ascii="Candara" w:hAnsi="Candara"/>
          <w:bCs/>
          <w:sz w:val="19"/>
          <w:szCs w:val="19"/>
        </w:rPr>
      </w:pPr>
    </w:p>
    <w:p w14:paraId="1B6FF5CD"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Naročnik določa pogoje za sodelovanje oz. priznavanje sposobnosti, ki so navedeni v tem poglavju.</w:t>
      </w:r>
    </w:p>
    <w:p w14:paraId="31357AD0" w14:textId="77777777" w:rsidR="00E81700" w:rsidRPr="002A47D3" w:rsidRDefault="00E81700" w:rsidP="00D115A8">
      <w:pPr>
        <w:spacing w:line="276" w:lineRule="auto"/>
        <w:rPr>
          <w:rFonts w:ascii="Candara" w:hAnsi="Candara"/>
          <w:bCs/>
          <w:sz w:val="19"/>
          <w:szCs w:val="19"/>
        </w:rPr>
      </w:pPr>
    </w:p>
    <w:p w14:paraId="6BB54006" w14:textId="77777777" w:rsidR="00E81700" w:rsidRPr="002A47D3" w:rsidRDefault="00EA23E5" w:rsidP="00D115A8">
      <w:pPr>
        <w:spacing w:line="276" w:lineRule="auto"/>
        <w:rPr>
          <w:rFonts w:ascii="Candara" w:hAnsi="Candara"/>
          <w:bCs/>
          <w:sz w:val="19"/>
          <w:szCs w:val="19"/>
        </w:rPr>
      </w:pPr>
      <w:r w:rsidRPr="002A47D3">
        <w:rPr>
          <w:rFonts w:ascii="Candara" w:hAnsi="Candara"/>
          <w:bCs/>
          <w:sz w:val="19"/>
          <w:szCs w:val="19"/>
        </w:rPr>
        <w:t>Pogoji se lahko nanašajo na naslednje gospodarske subjekta:</w:t>
      </w:r>
    </w:p>
    <w:p w14:paraId="23660471" w14:textId="77777777" w:rsidR="000A5EBF"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ponudnika;</w:t>
      </w:r>
    </w:p>
    <w:p w14:paraId="1BC52A03"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partnerje v skupni ponudbi na podlagi 4. </w:t>
      </w:r>
      <w:r w:rsidR="0089388A" w:rsidRPr="002A47D3">
        <w:rPr>
          <w:rFonts w:ascii="Candara" w:hAnsi="Candara"/>
          <w:bCs/>
          <w:sz w:val="19"/>
          <w:szCs w:val="19"/>
        </w:rPr>
        <w:t>o</w:t>
      </w:r>
      <w:r w:rsidRPr="002A47D3">
        <w:rPr>
          <w:rFonts w:ascii="Candara" w:hAnsi="Candara"/>
          <w:bCs/>
          <w:sz w:val="19"/>
          <w:szCs w:val="19"/>
        </w:rPr>
        <w:t xml:space="preserve">dstavka 10. </w:t>
      </w:r>
      <w:r w:rsidR="0089388A" w:rsidRPr="002A47D3">
        <w:rPr>
          <w:rFonts w:ascii="Candara" w:hAnsi="Candara"/>
          <w:bCs/>
          <w:sz w:val="19"/>
          <w:szCs w:val="19"/>
        </w:rPr>
        <w:t>č</w:t>
      </w:r>
      <w:r w:rsidRPr="002A47D3">
        <w:rPr>
          <w:rFonts w:ascii="Candara" w:hAnsi="Candara"/>
          <w:bCs/>
          <w:sz w:val="19"/>
          <w:szCs w:val="19"/>
        </w:rPr>
        <w:t>lena ZJN-3;</w:t>
      </w:r>
    </w:p>
    <w:p w14:paraId="75E96916"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podizvajalce, ne glede na fazo izvedbe javnega naročila, v kateri se vključijo v izvedbo javnega naročila;</w:t>
      </w:r>
    </w:p>
    <w:p w14:paraId="16717372"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dejanskega (končnega) izvajalca posla, ne glede na člen v </w:t>
      </w:r>
      <w:proofErr w:type="spellStart"/>
      <w:r w:rsidRPr="002A47D3">
        <w:rPr>
          <w:rFonts w:ascii="Candara" w:hAnsi="Candara"/>
          <w:bCs/>
          <w:sz w:val="19"/>
          <w:szCs w:val="19"/>
        </w:rPr>
        <w:t>podizvajalski</w:t>
      </w:r>
      <w:proofErr w:type="spellEnd"/>
      <w:r w:rsidRPr="002A47D3">
        <w:rPr>
          <w:rFonts w:ascii="Candara" w:hAnsi="Candara"/>
          <w:bCs/>
          <w:sz w:val="19"/>
          <w:szCs w:val="19"/>
        </w:rPr>
        <w:t xml:space="preserve"> verigi, ki mu dejanski izvajalec posla pripada;</w:t>
      </w:r>
    </w:p>
    <w:p w14:paraId="19669909"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na subjekte, katerih zmogljivosti uporablja gospodarski subjekt.</w:t>
      </w:r>
    </w:p>
    <w:p w14:paraId="6F716774" w14:textId="6C9ACEFD" w:rsidR="00262AA7" w:rsidRDefault="00262AA7" w:rsidP="00D115A8">
      <w:pPr>
        <w:spacing w:line="276" w:lineRule="auto"/>
        <w:rPr>
          <w:rFonts w:ascii="Candara" w:hAnsi="Candara"/>
          <w:bCs/>
          <w:sz w:val="19"/>
          <w:szCs w:val="19"/>
        </w:rPr>
      </w:pPr>
    </w:p>
    <w:p w14:paraId="0A03B7E0" w14:textId="77777777" w:rsidR="00262AA7" w:rsidRPr="002A47D3" w:rsidRDefault="00262AA7" w:rsidP="00D115A8">
      <w:pPr>
        <w:spacing w:line="276" w:lineRule="auto"/>
        <w:rPr>
          <w:rFonts w:ascii="Candara" w:hAnsi="Candara"/>
          <w:bCs/>
          <w:sz w:val="19"/>
          <w:szCs w:val="19"/>
        </w:rPr>
      </w:pPr>
    </w:p>
    <w:p w14:paraId="50E263CA" w14:textId="77777777" w:rsidR="00210631" w:rsidRPr="002A47D3" w:rsidRDefault="00210631" w:rsidP="00D115A8">
      <w:pPr>
        <w:spacing w:line="276" w:lineRule="auto"/>
        <w:rPr>
          <w:rFonts w:ascii="Candara" w:hAnsi="Candara"/>
          <w:bCs/>
          <w:sz w:val="19"/>
          <w:szCs w:val="19"/>
        </w:rPr>
      </w:pPr>
    </w:p>
    <w:p w14:paraId="181B26DC" w14:textId="77777777" w:rsidR="00547D9D" w:rsidRPr="002A47D3" w:rsidRDefault="00F734A1" w:rsidP="00547D9D">
      <w:pPr>
        <w:pStyle w:val="Naslov3"/>
        <w:rPr>
          <w:rFonts w:ascii="Candara" w:hAnsi="Candara"/>
          <w:color w:val="506428"/>
          <w:sz w:val="22"/>
          <w:szCs w:val="22"/>
          <w:lang w:val="sl-SI"/>
        </w:rPr>
      </w:pPr>
      <w:bookmarkStart w:id="697" w:name="_Toc452564341"/>
      <w:bookmarkStart w:id="698" w:name="_Toc452564424"/>
      <w:bookmarkStart w:id="699" w:name="_Toc452627963"/>
      <w:bookmarkStart w:id="700" w:name="_Toc453487114"/>
      <w:bookmarkStart w:id="701" w:name="_Toc453489345"/>
      <w:bookmarkStart w:id="702" w:name="_Toc453541512"/>
      <w:bookmarkStart w:id="703" w:name="_Toc453541782"/>
      <w:bookmarkStart w:id="704" w:name="_Toc453542209"/>
      <w:bookmarkStart w:id="705" w:name="_Toc453542332"/>
      <w:bookmarkStart w:id="706" w:name="_Toc453542853"/>
      <w:bookmarkStart w:id="707" w:name="_Toc528155883"/>
      <w:bookmarkStart w:id="708" w:name="_Toc147223108"/>
      <w:bookmarkStart w:id="709" w:name="_Toc236900606"/>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1</w:t>
      </w:r>
      <w:r w:rsidR="00547D9D" w:rsidRPr="002A47D3">
        <w:rPr>
          <w:rFonts w:ascii="Candara" w:hAnsi="Candara"/>
          <w:color w:val="506428"/>
          <w:sz w:val="22"/>
          <w:szCs w:val="22"/>
          <w:lang w:val="sl-SI"/>
        </w:rPr>
        <w:tab/>
        <w:t>Ekonomski in finančni položaj</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64AE7DAB" w14:textId="77777777" w:rsidR="006D4BAD" w:rsidRPr="002A47D3" w:rsidRDefault="006D4BAD" w:rsidP="00D115A8">
      <w:pPr>
        <w:spacing w:line="276" w:lineRule="auto"/>
        <w:rPr>
          <w:rFonts w:ascii="Candara" w:hAnsi="Candara"/>
          <w:bCs/>
          <w:sz w:val="19"/>
          <w:szCs w:val="19"/>
        </w:rPr>
      </w:pPr>
    </w:p>
    <w:p w14:paraId="1517E85C" w14:textId="77777777" w:rsidR="00547D9D" w:rsidRPr="002A47D3" w:rsidRDefault="00A500AB" w:rsidP="00A500AB">
      <w:pPr>
        <w:spacing w:line="276" w:lineRule="auto"/>
        <w:rPr>
          <w:rFonts w:ascii="Candara" w:hAnsi="Candara"/>
          <w:bCs/>
          <w:sz w:val="19"/>
          <w:szCs w:val="19"/>
        </w:rPr>
      </w:pPr>
      <w:r w:rsidRPr="002A47D3">
        <w:rPr>
          <w:rFonts w:ascii="Candara" w:hAnsi="Candara"/>
          <w:bCs/>
          <w:sz w:val="19"/>
          <w:szCs w:val="19"/>
        </w:rPr>
        <w:t>Naročnik zahteva, da imajo gospodarski subjekti potrebne ekonomske in finančne zmogljivosti za izvedbo javnega naročila. Vsak gospodarski subjekt, ki naročniku solidarno odgovarja za pravilno in pravočasno izvedbo predmetnega javnega naročila mora vsak posebej izpolnjevati pogoje glede ekonomskega in finančnega položaja.</w:t>
      </w:r>
    </w:p>
    <w:p w14:paraId="5139BFBA" w14:textId="77777777" w:rsidR="00A500AB" w:rsidRPr="002A47D3" w:rsidRDefault="00A500AB" w:rsidP="00D115A8">
      <w:pPr>
        <w:spacing w:line="276" w:lineRule="auto"/>
        <w:rPr>
          <w:rFonts w:ascii="Candara" w:hAnsi="Candara"/>
          <w:bCs/>
          <w:sz w:val="19"/>
          <w:szCs w:val="19"/>
        </w:rPr>
      </w:pPr>
    </w:p>
    <w:p w14:paraId="2F7D2627" w14:textId="77777777" w:rsidR="00792F82" w:rsidRPr="002A47D3" w:rsidRDefault="00792F82"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59"/>
        <w:gridCol w:w="2597"/>
      </w:tblGrid>
      <w:tr w:rsidR="00F734A1" w:rsidRPr="002A47D3" w14:paraId="5F9EC1F0" w14:textId="77777777" w:rsidTr="00C35AA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F2D6900" w14:textId="77777777" w:rsidR="00F734A1" w:rsidRPr="002A47D3" w:rsidRDefault="00F734A1"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t>Zap</w:t>
            </w:r>
            <w:proofErr w:type="spellEnd"/>
            <w:r w:rsidRPr="002A47D3">
              <w:rPr>
                <w:rFonts w:ascii="Candara" w:hAnsi="Candara" w:cs="Times New Roman"/>
                <w:b/>
                <w:color w:val="FFFFFF"/>
                <w:sz w:val="18"/>
                <w:szCs w:val="18"/>
              </w:rPr>
              <w:t>. št.</w:t>
            </w: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C22261A" w14:textId="77777777" w:rsidR="00F734A1"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35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051C8C17"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59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3336FD43"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F734A1" w:rsidRPr="002A47D3" w14:paraId="0D8A2335" w14:textId="77777777" w:rsidTr="00C35AA5">
        <w:trPr>
          <w:trHeight w:val="283"/>
        </w:trPr>
        <w:tc>
          <w:tcPr>
            <w:tcW w:w="837" w:type="dxa"/>
          </w:tcPr>
          <w:p w14:paraId="688302C8" w14:textId="77777777" w:rsidR="00F734A1" w:rsidRPr="002A47D3" w:rsidRDefault="00F734A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 xml:space="preserve">POGOJ </w:t>
            </w:r>
            <w:r w:rsidR="00257209" w:rsidRPr="002A47D3">
              <w:rPr>
                <w:rFonts w:ascii="Candara" w:hAnsi="Candara" w:cs="Times New Roman"/>
                <w:b/>
                <w:color w:val="506428"/>
                <w:sz w:val="19"/>
                <w:szCs w:val="19"/>
              </w:rPr>
              <w:t>1</w:t>
            </w:r>
            <w:r w:rsidR="001C7761" w:rsidRPr="002A47D3">
              <w:rPr>
                <w:rFonts w:ascii="Candara" w:hAnsi="Candara" w:cs="Times New Roman"/>
                <w:b/>
                <w:color w:val="506428"/>
                <w:sz w:val="19"/>
                <w:szCs w:val="19"/>
              </w:rPr>
              <w:t>0</w:t>
            </w:r>
          </w:p>
        </w:tc>
        <w:tc>
          <w:tcPr>
            <w:tcW w:w="1160" w:type="dxa"/>
          </w:tcPr>
          <w:p w14:paraId="050E9065" w14:textId="77777777" w:rsidR="00F734A1" w:rsidRPr="002A47D3" w:rsidRDefault="00257209"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6</w:t>
            </w:r>
            <w:r w:rsidR="00F734A1" w:rsidRPr="002A47D3">
              <w:rPr>
                <w:rFonts w:ascii="Candara" w:hAnsi="Candara" w:cs="Times New Roman"/>
                <w:bCs/>
                <w:sz w:val="18"/>
                <w:szCs w:val="18"/>
              </w:rPr>
              <w:t>. odstavek 7</w:t>
            </w:r>
            <w:r w:rsidRPr="002A47D3">
              <w:rPr>
                <w:rFonts w:ascii="Candara" w:hAnsi="Candara" w:cs="Times New Roman"/>
                <w:bCs/>
                <w:sz w:val="18"/>
                <w:szCs w:val="18"/>
              </w:rPr>
              <w:t>7</w:t>
            </w:r>
            <w:r w:rsidR="00F734A1" w:rsidRPr="002A47D3">
              <w:rPr>
                <w:rFonts w:ascii="Candara" w:hAnsi="Candara" w:cs="Times New Roman"/>
                <w:bCs/>
                <w:sz w:val="18"/>
                <w:szCs w:val="18"/>
              </w:rPr>
              <w:t>. člena ZJN-3</w:t>
            </w:r>
          </w:p>
        </w:tc>
        <w:tc>
          <w:tcPr>
            <w:tcW w:w="4359" w:type="dxa"/>
          </w:tcPr>
          <w:p w14:paraId="1AC62F16" w14:textId="77777777" w:rsidR="00257209" w:rsidRPr="002A47D3" w:rsidRDefault="00257209"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NEBLOKADA TRANSAKCIJSKIH RAČUNOV</w:t>
            </w:r>
          </w:p>
          <w:p w14:paraId="2BC7DA92" w14:textId="5C73CD1D" w:rsidR="00792F82" w:rsidRPr="002A47D3" w:rsidRDefault="00496EBE" w:rsidP="00792F82">
            <w:pPr>
              <w:spacing w:line="240" w:lineRule="auto"/>
              <w:jc w:val="left"/>
              <w:rPr>
                <w:rFonts w:ascii="Candara" w:hAnsi="Candara" w:cs="Times New Roman"/>
                <w:bCs/>
                <w:sz w:val="18"/>
                <w:szCs w:val="18"/>
              </w:rPr>
            </w:pPr>
            <w:r w:rsidRPr="00496EBE">
              <w:rPr>
                <w:rFonts w:ascii="Candara" w:hAnsi="Candara" w:cs="Times New Roman"/>
                <w:bCs/>
                <w:sz w:val="18"/>
                <w:szCs w:val="18"/>
              </w:rPr>
              <w:t>Ponudnik</w:t>
            </w:r>
            <w:r>
              <w:rPr>
                <w:rFonts w:ascii="Candara" w:hAnsi="Candara" w:cs="Times New Roman"/>
                <w:bCs/>
                <w:sz w:val="18"/>
                <w:szCs w:val="18"/>
              </w:rPr>
              <w:t xml:space="preserve"> v</w:t>
            </w:r>
            <w:r w:rsidRPr="00496EBE">
              <w:rPr>
                <w:rFonts w:ascii="Candara" w:hAnsi="Candara" w:cs="Times New Roman"/>
                <w:bCs/>
                <w:sz w:val="18"/>
                <w:szCs w:val="18"/>
              </w:rPr>
              <w:t xml:space="preserve"> zadnjih šestih mesecih od objave tega javnega naročila ni imel blokiranega nobenega transakcijskega računa.  </w:t>
            </w:r>
          </w:p>
          <w:p w14:paraId="2D18E1B7" w14:textId="77777777" w:rsidR="00F734A1" w:rsidRPr="002A47D3" w:rsidRDefault="00F734A1"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01D38C2" w14:textId="33B3674A" w:rsidR="00496EBE" w:rsidRDefault="00F57BA8" w:rsidP="005000D5">
            <w:pPr>
              <w:spacing w:line="240" w:lineRule="auto"/>
              <w:jc w:val="left"/>
              <w:rPr>
                <w:rFonts w:ascii="Candara" w:hAnsi="Candara" w:cs="Times New Roman"/>
                <w:sz w:val="18"/>
                <w:szCs w:val="18"/>
              </w:rPr>
            </w:pPr>
            <w:r w:rsidRPr="00F57BA8">
              <w:rPr>
                <w:rFonts w:ascii="Candara" w:hAnsi="Candara" w:cs="Times New Roman"/>
                <w:sz w:val="18"/>
                <w:szCs w:val="18"/>
              </w:rPr>
              <w:t xml:space="preserve">Obrazec ESPD (v delu IV. pod točko B., pod »Druge ekonomske in finančne zahteve«, navesti izjavo iz katere izhaja izpolnjevanje zahtevanih pogojev glede </w:t>
            </w:r>
            <w:proofErr w:type="spellStart"/>
            <w:r w:rsidRPr="00F57BA8">
              <w:rPr>
                <w:rFonts w:ascii="Candara" w:hAnsi="Candara" w:cs="Times New Roman"/>
                <w:sz w:val="18"/>
                <w:szCs w:val="18"/>
              </w:rPr>
              <w:t>neblokade</w:t>
            </w:r>
            <w:proofErr w:type="spellEnd"/>
            <w:r w:rsidRPr="00F57BA8">
              <w:rPr>
                <w:rFonts w:ascii="Candara" w:hAnsi="Candara" w:cs="Times New Roman"/>
                <w:sz w:val="18"/>
                <w:szCs w:val="18"/>
              </w:rPr>
              <w:t xml:space="preserve"> transakcijskih računov v zahtevanem obdobju)</w:t>
            </w:r>
            <w:r w:rsidR="00496EBE">
              <w:rPr>
                <w:rFonts w:ascii="Candara" w:hAnsi="Candara" w:cs="Times New Roman"/>
                <w:sz w:val="18"/>
                <w:szCs w:val="18"/>
              </w:rPr>
              <w:t>, ter dokazili</w:t>
            </w:r>
            <w:r w:rsidR="00496EBE" w:rsidRPr="00496EBE">
              <w:rPr>
                <w:rFonts w:ascii="Candara" w:hAnsi="Candara" w:cs="Times New Roman"/>
                <w:b/>
                <w:bCs/>
                <w:sz w:val="18"/>
                <w:szCs w:val="18"/>
              </w:rPr>
              <w:t xml:space="preserve"> (npr. potrdila bank, ustrezen BON-2 obrazec.</w:t>
            </w:r>
            <w:r w:rsidR="00496EBE">
              <w:rPr>
                <w:rFonts w:ascii="Candara" w:hAnsi="Candara" w:cs="Times New Roman"/>
                <w:b/>
                <w:bCs/>
                <w:sz w:val="18"/>
                <w:szCs w:val="18"/>
              </w:rPr>
              <w:t>)</w:t>
            </w:r>
          </w:p>
          <w:p w14:paraId="2E97F8AE" w14:textId="417712E8" w:rsidR="00257209" w:rsidRPr="002A47D3" w:rsidRDefault="00D630F5" w:rsidP="005000D5">
            <w:pPr>
              <w:spacing w:line="240" w:lineRule="auto"/>
              <w:jc w:val="left"/>
              <w:rPr>
                <w:rFonts w:ascii="Candara" w:hAnsi="Candara" w:cs="Times New Roman"/>
                <w:bCs/>
                <w:sz w:val="18"/>
                <w:szCs w:val="18"/>
              </w:rPr>
            </w:pPr>
            <w:r>
              <w:rPr>
                <w:rFonts w:ascii="Candara" w:hAnsi="Candara" w:cs="Times New Roman"/>
                <w:sz w:val="18"/>
                <w:szCs w:val="18"/>
              </w:rPr>
              <w:t xml:space="preserve">Poizvedbo bo </w:t>
            </w:r>
            <w:r w:rsidR="00496EBE">
              <w:rPr>
                <w:rFonts w:ascii="Candara" w:hAnsi="Candara" w:cs="Times New Roman"/>
                <w:sz w:val="18"/>
                <w:szCs w:val="18"/>
              </w:rPr>
              <w:t xml:space="preserve">po potrebi </w:t>
            </w:r>
            <w:r w:rsidR="00F57BA8">
              <w:rPr>
                <w:rFonts w:ascii="Candara" w:hAnsi="Candara" w:cs="Times New Roman"/>
                <w:sz w:val="18"/>
                <w:szCs w:val="18"/>
              </w:rPr>
              <w:t xml:space="preserve">lahko </w:t>
            </w:r>
            <w:r>
              <w:rPr>
                <w:rFonts w:ascii="Candara" w:hAnsi="Candara" w:cs="Times New Roman"/>
                <w:sz w:val="18"/>
                <w:szCs w:val="18"/>
              </w:rPr>
              <w:t>naročnik opravil sa</w:t>
            </w:r>
            <w:r w:rsidR="00496EBE">
              <w:rPr>
                <w:rFonts w:ascii="Candara" w:hAnsi="Candara" w:cs="Times New Roman"/>
                <w:sz w:val="18"/>
                <w:szCs w:val="18"/>
              </w:rPr>
              <w:t>m</w:t>
            </w:r>
          </w:p>
        </w:tc>
        <w:tc>
          <w:tcPr>
            <w:tcW w:w="2597" w:type="dxa"/>
          </w:tcPr>
          <w:p w14:paraId="172C04D4" w14:textId="77777777" w:rsidR="00F734A1" w:rsidRPr="002A47D3" w:rsidRDefault="00257209"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morajo izpolniti naslednji gospodarski subjekti:</w:t>
            </w:r>
          </w:p>
          <w:p w14:paraId="0EC1F5C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ponudnik</w:t>
            </w:r>
          </w:p>
          <w:p w14:paraId="41FEDF6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partnerji v skupni ponudbi</w:t>
            </w:r>
          </w:p>
          <w:p w14:paraId="69CD8C3E" w14:textId="77777777" w:rsidR="00316388" w:rsidRPr="002A47D3" w:rsidRDefault="00316388"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podizvajalci, ne glede na fazo izvedbe javnega naročila, v kateri se vključijo v izvedbo javnega naročila</w:t>
            </w:r>
          </w:p>
        </w:tc>
      </w:tr>
    </w:tbl>
    <w:p w14:paraId="3D5BAD99" w14:textId="77777777" w:rsidR="00F734A1" w:rsidRPr="002A47D3" w:rsidRDefault="00F734A1" w:rsidP="00D115A8">
      <w:pPr>
        <w:spacing w:line="276" w:lineRule="auto"/>
        <w:rPr>
          <w:rFonts w:ascii="Candara" w:hAnsi="Candara"/>
          <w:bCs/>
          <w:sz w:val="19"/>
          <w:szCs w:val="19"/>
        </w:rPr>
      </w:pPr>
    </w:p>
    <w:p w14:paraId="011FA66B" w14:textId="77777777" w:rsidR="000627D0" w:rsidRPr="002A47D3" w:rsidRDefault="000627D0" w:rsidP="00D115A8">
      <w:pPr>
        <w:spacing w:line="276" w:lineRule="auto"/>
        <w:rPr>
          <w:rFonts w:ascii="Candara" w:hAnsi="Candara"/>
          <w:bCs/>
          <w:sz w:val="19"/>
          <w:szCs w:val="19"/>
        </w:rPr>
      </w:pPr>
    </w:p>
    <w:p w14:paraId="36401690" w14:textId="77777777" w:rsidR="00DD414C" w:rsidRPr="002A47D3" w:rsidRDefault="00792F82" w:rsidP="00DD414C">
      <w:pPr>
        <w:pStyle w:val="Naslov3"/>
        <w:rPr>
          <w:rFonts w:ascii="Candara" w:hAnsi="Candara"/>
          <w:color w:val="506428"/>
          <w:sz w:val="22"/>
          <w:szCs w:val="22"/>
          <w:lang w:val="sl-SI"/>
        </w:rPr>
      </w:pPr>
      <w:bookmarkStart w:id="710" w:name="_Toc452564342"/>
      <w:bookmarkStart w:id="711" w:name="_Toc452564425"/>
      <w:bookmarkStart w:id="712" w:name="_Toc452627964"/>
      <w:bookmarkStart w:id="713" w:name="_Toc453487115"/>
      <w:r w:rsidRPr="002A47D3">
        <w:rPr>
          <w:rFonts w:ascii="Candara" w:hAnsi="Candara"/>
          <w:color w:val="506428"/>
          <w:sz w:val="22"/>
          <w:szCs w:val="22"/>
          <w:lang w:val="sl-SI"/>
        </w:rPr>
        <w:br w:type="page"/>
      </w:r>
      <w:bookmarkStart w:id="714" w:name="_Toc453489346"/>
      <w:bookmarkStart w:id="715" w:name="_Toc453541513"/>
      <w:bookmarkStart w:id="716" w:name="_Toc453541783"/>
      <w:bookmarkStart w:id="717" w:name="_Toc453542210"/>
      <w:bookmarkStart w:id="718" w:name="_Toc453542333"/>
      <w:bookmarkStart w:id="719" w:name="_Toc453542854"/>
      <w:bookmarkStart w:id="720" w:name="_Toc528155884"/>
      <w:bookmarkStart w:id="721" w:name="_Toc147223109"/>
      <w:bookmarkStart w:id="722" w:name="_Toc236900607"/>
      <w:r w:rsidR="003706AB" w:rsidRPr="002A47D3">
        <w:rPr>
          <w:rFonts w:ascii="Candara" w:hAnsi="Candara"/>
          <w:color w:val="506428"/>
          <w:sz w:val="22"/>
          <w:szCs w:val="22"/>
          <w:lang w:val="sl-SI"/>
        </w:rPr>
        <w:lastRenderedPageBreak/>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2</w:t>
      </w:r>
      <w:r w:rsidR="00DD414C" w:rsidRPr="002A47D3">
        <w:rPr>
          <w:rFonts w:ascii="Candara" w:hAnsi="Candara"/>
          <w:color w:val="506428"/>
          <w:sz w:val="22"/>
          <w:szCs w:val="22"/>
        </w:rPr>
        <w:tab/>
      </w:r>
      <w:r w:rsidR="00DD414C" w:rsidRPr="002A47D3">
        <w:rPr>
          <w:rFonts w:ascii="Candara" w:hAnsi="Candara"/>
          <w:color w:val="506428"/>
          <w:sz w:val="22"/>
          <w:szCs w:val="22"/>
          <w:lang w:val="sl-SI"/>
        </w:rPr>
        <w:t>Tehnična in strokovna sposobnost</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53AE54ED" w14:textId="77777777" w:rsidR="00DD414C" w:rsidRPr="002A47D3" w:rsidRDefault="00DD414C" w:rsidP="00D115A8">
      <w:pPr>
        <w:spacing w:line="276" w:lineRule="auto"/>
        <w:rPr>
          <w:rFonts w:ascii="Candara" w:hAnsi="Candara"/>
          <w:bCs/>
          <w:sz w:val="19"/>
          <w:szCs w:val="19"/>
        </w:rPr>
      </w:pPr>
    </w:p>
    <w:p w14:paraId="61FCD965" w14:textId="77777777" w:rsidR="000627D0" w:rsidRPr="002A47D3" w:rsidRDefault="000627D0" w:rsidP="000627D0">
      <w:pPr>
        <w:spacing w:line="276" w:lineRule="auto"/>
        <w:rPr>
          <w:rFonts w:ascii="Candara" w:hAnsi="Candara"/>
          <w:bCs/>
          <w:sz w:val="19"/>
          <w:szCs w:val="19"/>
        </w:rPr>
      </w:pPr>
      <w:r w:rsidRPr="002A47D3">
        <w:rPr>
          <w:rFonts w:ascii="Candara" w:hAnsi="Candara"/>
          <w:bCs/>
          <w:sz w:val="19"/>
          <w:szCs w:val="19"/>
        </w:rPr>
        <w:t>Gospodarski subjekt lahko glede pogojev v zvezi s tehnično in strokovno sposobnostjo po</w:t>
      </w:r>
      <w:r w:rsidR="009D4A35" w:rsidRPr="002A47D3">
        <w:rPr>
          <w:rFonts w:ascii="Candara" w:hAnsi="Candara"/>
          <w:bCs/>
          <w:sz w:val="19"/>
          <w:szCs w:val="19"/>
        </w:rPr>
        <w:t xml:space="preserve"> </w:t>
      </w:r>
      <w:r w:rsidRPr="002A47D3">
        <w:rPr>
          <w:rFonts w:ascii="Candara" w:hAnsi="Candara"/>
          <w:bCs/>
          <w:sz w:val="19"/>
          <w:szCs w:val="19"/>
        </w:rPr>
        <w:t>potrebi za posamezno javno naročilo uporabi zmogljivosti drugih subjektov, ne glede na</w:t>
      </w:r>
      <w:r w:rsidR="009D4A35" w:rsidRPr="002A47D3">
        <w:rPr>
          <w:rFonts w:ascii="Candara" w:hAnsi="Candara"/>
          <w:bCs/>
          <w:sz w:val="19"/>
          <w:szCs w:val="19"/>
        </w:rPr>
        <w:t xml:space="preserve"> </w:t>
      </w:r>
      <w:r w:rsidRPr="002A47D3">
        <w:rPr>
          <w:rFonts w:ascii="Candara" w:hAnsi="Candara"/>
          <w:bCs/>
          <w:sz w:val="19"/>
          <w:szCs w:val="19"/>
        </w:rPr>
        <w:t>pravno razmerje med njim in temi subjekti.</w:t>
      </w:r>
    </w:p>
    <w:p w14:paraId="1EE4FAC7" w14:textId="77777777" w:rsidR="00425253" w:rsidRPr="002A47D3" w:rsidRDefault="00425253" w:rsidP="000627D0">
      <w:pPr>
        <w:spacing w:line="276" w:lineRule="auto"/>
        <w:rPr>
          <w:rFonts w:ascii="Candara" w:hAnsi="Candara"/>
          <w:bCs/>
          <w:sz w:val="19"/>
          <w:szCs w:val="19"/>
        </w:rPr>
      </w:pPr>
    </w:p>
    <w:p w14:paraId="51756E2C" w14:textId="77777777" w:rsidR="000627D0" w:rsidRPr="002A47D3" w:rsidRDefault="000627D0" w:rsidP="000627D0">
      <w:pPr>
        <w:spacing w:line="276" w:lineRule="auto"/>
        <w:rPr>
          <w:rFonts w:ascii="Candara" w:hAnsi="Candara"/>
          <w:bCs/>
          <w:color w:val="506428"/>
          <w:sz w:val="19"/>
          <w:szCs w:val="19"/>
        </w:rPr>
      </w:pPr>
      <w:r w:rsidRPr="002A47D3">
        <w:rPr>
          <w:rFonts w:ascii="Candara" w:hAnsi="Candara"/>
          <w:bCs/>
          <w:sz w:val="19"/>
          <w:szCs w:val="19"/>
        </w:rPr>
        <w:t xml:space="preserve">Če želi gospodarski subjekt uporabiti zmogljivosti drugih subjektov, </w:t>
      </w:r>
      <w:r w:rsidRPr="002A47D3">
        <w:rPr>
          <w:rFonts w:ascii="Candara" w:hAnsi="Candara"/>
          <w:b/>
          <w:bCs/>
          <w:color w:val="506428"/>
          <w:sz w:val="19"/>
          <w:szCs w:val="19"/>
        </w:rPr>
        <w:t>mora naročniku</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dokazati, da bo imel na voljo potrebna sredstva, in sicer s predložitvijo ustreznih</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dogovorov ali drugih zagotovil teh subjektov, iz katerih to dejstvo nedvomno izhaja</w:t>
      </w:r>
      <w:r w:rsidRPr="002A47D3">
        <w:rPr>
          <w:rFonts w:ascii="Candara" w:hAnsi="Candara"/>
          <w:bCs/>
          <w:color w:val="506428"/>
          <w:sz w:val="19"/>
          <w:szCs w:val="19"/>
        </w:rPr>
        <w:t>.</w:t>
      </w:r>
    </w:p>
    <w:p w14:paraId="21106B92" w14:textId="77777777" w:rsidR="00425253" w:rsidRPr="002A47D3" w:rsidRDefault="00425253" w:rsidP="000627D0">
      <w:pPr>
        <w:spacing w:line="276" w:lineRule="auto"/>
        <w:rPr>
          <w:rFonts w:ascii="Candara" w:hAnsi="Candara"/>
          <w:bCs/>
          <w:sz w:val="19"/>
          <w:szCs w:val="19"/>
        </w:rPr>
      </w:pPr>
    </w:p>
    <w:p w14:paraId="0DFB94DC" w14:textId="77777777" w:rsidR="00DD414C" w:rsidRPr="002A47D3" w:rsidRDefault="000627D0" w:rsidP="000627D0">
      <w:pPr>
        <w:spacing w:line="276" w:lineRule="auto"/>
        <w:rPr>
          <w:rFonts w:ascii="Candara" w:hAnsi="Candara"/>
          <w:b/>
          <w:bCs/>
          <w:color w:val="506428"/>
          <w:sz w:val="19"/>
          <w:szCs w:val="19"/>
        </w:rPr>
      </w:pPr>
      <w:r w:rsidRPr="002A47D3">
        <w:rPr>
          <w:rFonts w:ascii="Candara" w:hAnsi="Candara"/>
          <w:b/>
          <w:bCs/>
          <w:color w:val="506428"/>
          <w:sz w:val="19"/>
          <w:szCs w:val="19"/>
        </w:rPr>
        <w:t>Naročnik lahko v skladu z 10. odstavkom 76. člena ZJN-3 domneva, da gospodarski</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 nima zahtevanih strokovnih sposobnosti, če naročnik pri gospodarskem</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subjektu zasledi nasprotje interesov, ki bi lahko negativno vplivali na izvedbo javnega</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naročila.</w:t>
      </w:r>
    </w:p>
    <w:p w14:paraId="078A8714" w14:textId="77777777" w:rsidR="000627D0" w:rsidRPr="002A47D3" w:rsidRDefault="000627D0"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75"/>
        <w:gridCol w:w="2581"/>
      </w:tblGrid>
      <w:tr w:rsidR="00425253" w:rsidRPr="002A47D3" w14:paraId="7DE294DE" w14:textId="77777777" w:rsidTr="00C35AA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86CC4DB" w14:textId="1C6C48B3" w:rsidR="00425253" w:rsidRPr="002A47D3" w:rsidRDefault="00425253" w:rsidP="00CE3A49">
            <w:pPr>
              <w:spacing w:line="276" w:lineRule="auto"/>
              <w:jc w:val="center"/>
              <w:rPr>
                <w:rFonts w:ascii="Candara" w:hAnsi="Candara" w:cs="Times New Roman"/>
                <w:b/>
                <w:color w:val="FFFFFF"/>
                <w:sz w:val="18"/>
                <w:szCs w:val="18"/>
              </w:rPr>
            </w:pP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2FC90769" w14:textId="0A7743AF" w:rsidR="00425253" w:rsidRPr="002A47D3" w:rsidRDefault="00425253" w:rsidP="00CE3A49">
            <w:pPr>
              <w:spacing w:line="276" w:lineRule="auto"/>
              <w:jc w:val="left"/>
              <w:rPr>
                <w:rFonts w:ascii="Candara" w:hAnsi="Candara" w:cs="Times New Roman"/>
                <w:b/>
                <w:color w:val="FFFFFF"/>
                <w:sz w:val="18"/>
                <w:szCs w:val="18"/>
              </w:rPr>
            </w:pPr>
          </w:p>
        </w:tc>
        <w:tc>
          <w:tcPr>
            <w:tcW w:w="4375"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4E2E18AA" w14:textId="3630D565" w:rsidR="00425253" w:rsidRPr="002A47D3" w:rsidRDefault="00425253" w:rsidP="00CE3A49">
            <w:pPr>
              <w:spacing w:line="276" w:lineRule="auto"/>
              <w:jc w:val="left"/>
              <w:rPr>
                <w:rFonts w:ascii="Candara" w:hAnsi="Candara" w:cs="Times New Roman"/>
                <w:b/>
                <w:color w:val="FFFFFF"/>
                <w:sz w:val="19"/>
                <w:szCs w:val="19"/>
              </w:rPr>
            </w:pPr>
          </w:p>
        </w:tc>
        <w:tc>
          <w:tcPr>
            <w:tcW w:w="258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9752393" w14:textId="40BD3897" w:rsidR="00425253" w:rsidRPr="002A47D3" w:rsidRDefault="00425253" w:rsidP="00CE3A49">
            <w:pPr>
              <w:spacing w:line="276" w:lineRule="auto"/>
              <w:jc w:val="left"/>
              <w:rPr>
                <w:rFonts w:ascii="Candara" w:hAnsi="Candara" w:cs="Times New Roman"/>
                <w:b/>
                <w:color w:val="FFFFFF"/>
                <w:sz w:val="19"/>
                <w:szCs w:val="19"/>
              </w:rPr>
            </w:pPr>
          </w:p>
        </w:tc>
      </w:tr>
      <w:tr w:rsidR="00425253" w:rsidRPr="002A47D3" w14:paraId="59C1018B" w14:textId="77777777" w:rsidTr="00C35AA5">
        <w:trPr>
          <w:trHeight w:val="283"/>
        </w:trPr>
        <w:tc>
          <w:tcPr>
            <w:tcW w:w="837" w:type="dxa"/>
          </w:tcPr>
          <w:p w14:paraId="011540D1" w14:textId="23A877A0" w:rsidR="00425253" w:rsidRPr="002A47D3" w:rsidRDefault="00425253"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503E7C" w:rsidRPr="002A47D3">
              <w:rPr>
                <w:rFonts w:ascii="Candara" w:hAnsi="Candara" w:cs="Times New Roman"/>
                <w:b/>
                <w:color w:val="506428"/>
                <w:sz w:val="19"/>
                <w:szCs w:val="19"/>
              </w:rPr>
              <w:t>1</w:t>
            </w:r>
            <w:r w:rsidR="005A7EC3">
              <w:rPr>
                <w:rFonts w:ascii="Candara" w:hAnsi="Candara" w:cs="Times New Roman"/>
                <w:b/>
                <w:color w:val="506428"/>
                <w:sz w:val="19"/>
                <w:szCs w:val="19"/>
              </w:rPr>
              <w:t>1</w:t>
            </w:r>
          </w:p>
        </w:tc>
        <w:tc>
          <w:tcPr>
            <w:tcW w:w="1160" w:type="dxa"/>
          </w:tcPr>
          <w:p w14:paraId="27643BE3" w14:textId="77777777" w:rsidR="00425253" w:rsidRPr="002A47D3" w:rsidRDefault="00926796"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 (navedba podlag v tekstu)</w:t>
            </w:r>
          </w:p>
        </w:tc>
        <w:tc>
          <w:tcPr>
            <w:tcW w:w="4375" w:type="dxa"/>
          </w:tcPr>
          <w:p w14:paraId="4B5A4284" w14:textId="6DD4217C" w:rsidR="00425253" w:rsidRPr="002A47D3" w:rsidRDefault="006D6C17" w:rsidP="00CE3A49">
            <w:pPr>
              <w:pBdr>
                <w:bottom w:val="single" w:sz="4" w:space="1" w:color="506428"/>
              </w:pBdr>
              <w:jc w:val="left"/>
              <w:rPr>
                <w:rFonts w:ascii="Candara" w:hAnsi="Candara" w:cs="Times New Roman"/>
                <w:b/>
                <w:color w:val="506428"/>
                <w:sz w:val="18"/>
                <w:szCs w:val="18"/>
              </w:rPr>
            </w:pPr>
            <w:r>
              <w:rPr>
                <w:rFonts w:ascii="Candara" w:hAnsi="Candara" w:cs="Times New Roman"/>
                <w:b/>
                <w:color w:val="506428"/>
                <w:sz w:val="18"/>
                <w:szCs w:val="18"/>
              </w:rPr>
              <w:t xml:space="preserve">TEHNIČNE in </w:t>
            </w:r>
            <w:r w:rsidR="00503E7C" w:rsidRPr="002A47D3">
              <w:rPr>
                <w:rFonts w:ascii="Candara" w:hAnsi="Candara" w:cs="Times New Roman"/>
                <w:b/>
                <w:color w:val="506428"/>
                <w:sz w:val="18"/>
                <w:szCs w:val="18"/>
              </w:rPr>
              <w:t>TEMELJNE OKOLJSKE ZAHTEVE</w:t>
            </w:r>
          </w:p>
          <w:p w14:paraId="646ECBEC" w14:textId="0E29414A" w:rsidR="005A7EC3" w:rsidRDefault="005A7EC3" w:rsidP="00CE3A49">
            <w:pPr>
              <w:spacing w:line="240" w:lineRule="auto"/>
              <w:jc w:val="left"/>
              <w:rPr>
                <w:rFonts w:ascii="Candara" w:hAnsi="Candara" w:cs="Times New Roman"/>
                <w:bCs/>
                <w:sz w:val="18"/>
                <w:szCs w:val="18"/>
              </w:rPr>
            </w:pPr>
            <w:r>
              <w:rPr>
                <w:rFonts w:ascii="Candara" w:hAnsi="Candara" w:cs="Times New Roman"/>
                <w:bCs/>
                <w:sz w:val="18"/>
                <w:szCs w:val="18"/>
              </w:rPr>
              <w:t>Pobudnik mora zagotoviti:</w:t>
            </w:r>
          </w:p>
          <w:p w14:paraId="3A539D3B" w14:textId="77777777" w:rsidR="005A7EC3" w:rsidRDefault="005A7EC3" w:rsidP="005A7EC3">
            <w:pPr>
              <w:spacing w:after="200" w:line="240" w:lineRule="auto"/>
              <w:rPr>
                <w:rFonts w:ascii="Candara" w:hAnsi="Candara" w:cs="Arial"/>
                <w:sz w:val="18"/>
                <w:szCs w:val="18"/>
              </w:rPr>
            </w:pPr>
            <w:r w:rsidRPr="005A7EC3">
              <w:rPr>
                <w:rFonts w:ascii="Candara" w:hAnsi="Candara" w:cs="Arial"/>
                <w:sz w:val="18"/>
                <w:szCs w:val="18"/>
              </w:rPr>
              <w:t>da je ponujeno vozilo homologirano v skladu s slovenskimi standardi, kar dobavitelj potrdi s predložitvijo originalnih homologacijskih listin (certifikatov), ki se izdajo na podlagi Pravilnika o ugotavljanju skladnosti vozil</w:t>
            </w:r>
            <w:r w:rsidRPr="005A7EC3">
              <w:rPr>
                <w:rFonts w:ascii="Candara" w:hAnsi="Candara"/>
                <w:sz w:val="18"/>
                <w:szCs w:val="18"/>
              </w:rPr>
              <w:t xml:space="preserve"> </w:t>
            </w:r>
            <w:r w:rsidRPr="005A7EC3">
              <w:rPr>
                <w:rFonts w:ascii="Candara" w:hAnsi="Candara" w:cs="Arial"/>
                <w:sz w:val="18"/>
                <w:szCs w:val="18"/>
              </w:rPr>
              <w:t>(Uradni list RS, št. 30/04) in Pravilnika o odobritvi motornih in priklopnih vozil ter sistemov, sestavnih delov in samostojnih tehničnih enot, namenjenih za taka vozila (Uradni list RS, št. 34/15).</w:t>
            </w:r>
          </w:p>
          <w:p w14:paraId="1222B93F" w14:textId="0460AEF3" w:rsidR="00113B96" w:rsidRPr="00113B96" w:rsidRDefault="00113B96" w:rsidP="00113B96">
            <w:pPr>
              <w:spacing w:after="200" w:line="240" w:lineRule="auto"/>
              <w:rPr>
                <w:rFonts w:ascii="Candara" w:hAnsi="Candara" w:cs="Times New Roman"/>
                <w:bCs/>
                <w:sz w:val="18"/>
                <w:szCs w:val="18"/>
              </w:rPr>
            </w:pPr>
            <w:r w:rsidRPr="00113B96">
              <w:rPr>
                <w:rFonts w:ascii="Candara" w:hAnsi="Candara" w:cs="Times New Roman"/>
                <w:bCs/>
                <w:sz w:val="18"/>
                <w:szCs w:val="18"/>
              </w:rPr>
              <w:t>Za ponujeno vozilo mora biti izdelan tehnični načrt proizvajalca. Ponujeno</w:t>
            </w:r>
            <w:r>
              <w:rPr>
                <w:rFonts w:ascii="Candara" w:hAnsi="Candara" w:cs="Times New Roman"/>
                <w:bCs/>
                <w:sz w:val="18"/>
                <w:szCs w:val="18"/>
              </w:rPr>
              <w:t xml:space="preserve"> </w:t>
            </w:r>
            <w:r w:rsidRPr="00113B96">
              <w:rPr>
                <w:rFonts w:ascii="Candara" w:hAnsi="Candara" w:cs="Times New Roman"/>
                <w:bCs/>
                <w:sz w:val="18"/>
                <w:szCs w:val="18"/>
              </w:rPr>
              <w:t>vozilo mora biti skladno s standardom SIST EN 1846 ter veljavno tipizacijo gasilskih vozil Združenja</w:t>
            </w:r>
            <w:r>
              <w:rPr>
                <w:rFonts w:ascii="Candara" w:hAnsi="Candara" w:cs="Times New Roman"/>
                <w:bCs/>
                <w:sz w:val="18"/>
                <w:szCs w:val="18"/>
              </w:rPr>
              <w:t xml:space="preserve"> </w:t>
            </w:r>
            <w:r w:rsidRPr="00113B96">
              <w:rPr>
                <w:rFonts w:ascii="Candara" w:hAnsi="Candara" w:cs="Times New Roman"/>
                <w:bCs/>
                <w:sz w:val="18"/>
                <w:szCs w:val="18"/>
              </w:rPr>
              <w:t>slovenskih poklicnih gasilcev.</w:t>
            </w:r>
          </w:p>
          <w:p w14:paraId="60B69921" w14:textId="21C5FFA8" w:rsidR="00503E7C" w:rsidRPr="002A47D3" w:rsidRDefault="00113B96" w:rsidP="00113B96">
            <w:pPr>
              <w:spacing w:line="240" w:lineRule="auto"/>
              <w:jc w:val="left"/>
              <w:rPr>
                <w:rFonts w:ascii="Candara" w:hAnsi="Candara" w:cs="Times New Roman"/>
                <w:bCs/>
                <w:sz w:val="18"/>
                <w:szCs w:val="18"/>
              </w:rPr>
            </w:pPr>
            <w:r>
              <w:rPr>
                <w:rFonts w:ascii="Candara" w:hAnsi="Candara" w:cs="Times New Roman"/>
                <w:bCs/>
                <w:sz w:val="18"/>
                <w:szCs w:val="18"/>
              </w:rPr>
              <w:t xml:space="preserve">V </w:t>
            </w:r>
            <w:r w:rsidR="00503E7C" w:rsidRPr="002A47D3">
              <w:rPr>
                <w:rFonts w:ascii="Candara" w:hAnsi="Candara" w:cs="Times New Roman"/>
                <w:bCs/>
                <w:sz w:val="18"/>
                <w:szCs w:val="18"/>
              </w:rPr>
              <w:t>kolikor izbrani ponudnik ne bo izpolnjeval pogodbenih obveznosti na način, predviden v pogodbi o izvedbi javnega naročila, bo naročnik odstopil od pogodbe.</w:t>
            </w:r>
          </w:p>
          <w:p w14:paraId="581D80F8" w14:textId="77777777" w:rsidR="00503E7C" w:rsidRPr="002A47D3" w:rsidRDefault="00503E7C" w:rsidP="00CE3A49">
            <w:pPr>
              <w:spacing w:line="240" w:lineRule="auto"/>
              <w:jc w:val="left"/>
              <w:rPr>
                <w:rFonts w:ascii="Candara" w:hAnsi="Candara" w:cs="Times New Roman"/>
                <w:bCs/>
                <w:sz w:val="18"/>
                <w:szCs w:val="18"/>
              </w:rPr>
            </w:pPr>
          </w:p>
          <w:p w14:paraId="7EE99F34"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638D8A6B" w14:textId="033EBC8E" w:rsidR="00C35AA5" w:rsidRPr="002A47D3" w:rsidRDefault="00503E7C" w:rsidP="00E0339F">
            <w:pPr>
              <w:spacing w:line="240" w:lineRule="auto"/>
              <w:jc w:val="left"/>
              <w:rPr>
                <w:rFonts w:ascii="Candara" w:hAnsi="Candara" w:cs="Times New Roman"/>
                <w:bCs/>
                <w:sz w:val="18"/>
                <w:szCs w:val="18"/>
              </w:rPr>
            </w:pPr>
            <w:r w:rsidRPr="002A47D3">
              <w:rPr>
                <w:rFonts w:ascii="Candara" w:hAnsi="Candara" w:cs="Times New Roman"/>
                <w:bCs/>
                <w:sz w:val="18"/>
                <w:szCs w:val="18"/>
              </w:rPr>
              <w:t>P</w:t>
            </w:r>
            <w:r w:rsidR="009A2743" w:rsidRPr="002A47D3">
              <w:rPr>
                <w:rFonts w:ascii="Candara" w:hAnsi="Candara" w:cs="Times New Roman"/>
                <w:bCs/>
                <w:sz w:val="18"/>
                <w:szCs w:val="18"/>
              </w:rPr>
              <w:t>o</w:t>
            </w:r>
            <w:r w:rsidR="005A7EC3">
              <w:rPr>
                <w:rFonts w:ascii="Candara" w:hAnsi="Candara" w:cs="Times New Roman"/>
                <w:bCs/>
                <w:sz w:val="18"/>
                <w:szCs w:val="18"/>
              </w:rPr>
              <w:t>trdilo o homologaciji</w:t>
            </w:r>
          </w:p>
        </w:tc>
        <w:tc>
          <w:tcPr>
            <w:tcW w:w="2581" w:type="dxa"/>
          </w:tcPr>
          <w:p w14:paraId="480426E1"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625450D1" w14:textId="77777777" w:rsidR="00503E7C" w:rsidRPr="002A47D3" w:rsidRDefault="00503E7C" w:rsidP="00CE3A49">
            <w:pPr>
              <w:spacing w:line="240" w:lineRule="auto"/>
              <w:jc w:val="left"/>
              <w:rPr>
                <w:rFonts w:ascii="Candara" w:hAnsi="Candara" w:cs="Times New Roman"/>
                <w:bCs/>
                <w:sz w:val="18"/>
                <w:szCs w:val="18"/>
              </w:rPr>
            </w:pPr>
          </w:p>
          <w:p w14:paraId="2BE05F9E" w14:textId="77777777" w:rsidR="00425253" w:rsidRPr="002A47D3" w:rsidRDefault="00425253" w:rsidP="005A7EC3">
            <w:pPr>
              <w:spacing w:line="240" w:lineRule="auto"/>
              <w:jc w:val="left"/>
              <w:rPr>
                <w:rFonts w:ascii="Candara" w:hAnsi="Candara" w:cs="Times New Roman"/>
                <w:bCs/>
                <w:sz w:val="18"/>
                <w:szCs w:val="18"/>
              </w:rPr>
            </w:pPr>
          </w:p>
        </w:tc>
      </w:tr>
      <w:tr w:rsidR="00113B96" w:rsidRPr="002A47D3" w14:paraId="40382581" w14:textId="77777777" w:rsidTr="00113B96">
        <w:trPr>
          <w:trHeight w:val="283"/>
        </w:trPr>
        <w:tc>
          <w:tcPr>
            <w:tcW w:w="837" w:type="dxa"/>
            <w:tcBorders>
              <w:top w:val="single" w:sz="4" w:space="0" w:color="506428"/>
              <w:left w:val="single" w:sz="4" w:space="0" w:color="506428"/>
              <w:bottom w:val="single" w:sz="4" w:space="0" w:color="506428"/>
              <w:right w:val="single" w:sz="4" w:space="0" w:color="506428"/>
            </w:tcBorders>
          </w:tcPr>
          <w:p w14:paraId="048E3320" w14:textId="44C436CE" w:rsidR="00113B96" w:rsidRPr="002A47D3" w:rsidRDefault="00113B96" w:rsidP="00932C93">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Pr>
                <w:rFonts w:ascii="Candara" w:hAnsi="Candara" w:cs="Times New Roman"/>
                <w:b/>
                <w:color w:val="506428"/>
                <w:sz w:val="19"/>
                <w:szCs w:val="19"/>
              </w:rPr>
              <w:t>2</w:t>
            </w:r>
          </w:p>
        </w:tc>
        <w:tc>
          <w:tcPr>
            <w:tcW w:w="1160" w:type="dxa"/>
            <w:tcBorders>
              <w:top w:val="single" w:sz="4" w:space="0" w:color="506428"/>
              <w:left w:val="single" w:sz="4" w:space="0" w:color="506428"/>
              <w:bottom w:val="single" w:sz="4" w:space="0" w:color="506428"/>
              <w:right w:val="single" w:sz="4" w:space="0" w:color="506428"/>
            </w:tcBorders>
          </w:tcPr>
          <w:p w14:paraId="5E4C123D" w14:textId="77777777" w:rsidR="00113B96" w:rsidRPr="002A47D3" w:rsidRDefault="00113B96" w:rsidP="00932C93">
            <w:pPr>
              <w:spacing w:line="276" w:lineRule="auto"/>
              <w:jc w:val="left"/>
              <w:rPr>
                <w:rFonts w:ascii="Candara" w:hAnsi="Candara" w:cs="Times New Roman"/>
                <w:bCs/>
                <w:sz w:val="18"/>
                <w:szCs w:val="18"/>
              </w:rPr>
            </w:pPr>
            <w:r w:rsidRPr="002A47D3">
              <w:rPr>
                <w:rFonts w:ascii="Candara" w:hAnsi="Candara" w:cs="Times New Roman"/>
                <w:bCs/>
                <w:sz w:val="18"/>
                <w:szCs w:val="18"/>
              </w:rPr>
              <w:t>8. odstavek 77. člena ZJN-3</w:t>
            </w:r>
          </w:p>
        </w:tc>
        <w:tc>
          <w:tcPr>
            <w:tcW w:w="4375" w:type="dxa"/>
            <w:tcBorders>
              <w:top w:val="single" w:sz="4" w:space="0" w:color="506428"/>
              <w:left w:val="single" w:sz="4" w:space="0" w:color="506428"/>
              <w:bottom w:val="single" w:sz="4" w:space="0" w:color="506428"/>
              <w:right w:val="single" w:sz="4" w:space="0" w:color="506428"/>
            </w:tcBorders>
          </w:tcPr>
          <w:p w14:paraId="2764902B" w14:textId="77777777" w:rsidR="00113B96" w:rsidRPr="002A47D3" w:rsidRDefault="00113B96" w:rsidP="00932C93">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REFERENČNI POGOJI</w:t>
            </w:r>
          </w:p>
          <w:p w14:paraId="57FB8B93"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(Izkušnje za izvajanje javnega naročila)</w:t>
            </w:r>
          </w:p>
          <w:p w14:paraId="4F951B16" w14:textId="77777777" w:rsidR="00CA61AD" w:rsidRDefault="00CA61AD" w:rsidP="00CA61AD">
            <w:pPr>
              <w:spacing w:line="240" w:lineRule="auto"/>
              <w:rPr>
                <w:rFonts w:ascii="Candara" w:hAnsi="Candara" w:cs="Times New Roman"/>
                <w:b/>
                <w:sz w:val="18"/>
                <w:szCs w:val="18"/>
              </w:rPr>
            </w:pPr>
            <w:bookmarkStart w:id="723" w:name="_Hlk22207799"/>
            <w:r w:rsidRPr="00254BF7">
              <w:rPr>
                <w:rFonts w:ascii="Candara" w:hAnsi="Candara" w:cs="Times New Roman"/>
                <w:b/>
                <w:sz w:val="18"/>
                <w:szCs w:val="18"/>
              </w:rPr>
              <w:t xml:space="preserve">Ponudnik mora izkazati, da je v obdobju zadnjih petih(5) let pred rokom za oddajo ponudb uspešno dobavil vsaj eno (1) GASILSKO VOZILO </w:t>
            </w:r>
            <w:r>
              <w:rPr>
                <w:rFonts w:ascii="Candara" w:hAnsi="Candara" w:cs="Times New Roman"/>
                <w:b/>
                <w:sz w:val="18"/>
                <w:szCs w:val="18"/>
              </w:rPr>
              <w:t>po tipizaciji GZS s kapaciteto nad 2500 litrov vode.</w:t>
            </w:r>
          </w:p>
          <w:p w14:paraId="4A63FEDB" w14:textId="77777777" w:rsidR="00CA61AD" w:rsidRPr="00254BF7" w:rsidRDefault="00CA61AD" w:rsidP="00CA61AD">
            <w:pPr>
              <w:spacing w:line="240" w:lineRule="auto"/>
              <w:rPr>
                <w:rFonts w:ascii="Candara" w:hAnsi="Candara" w:cs="Times New Roman"/>
                <w:b/>
                <w:sz w:val="18"/>
                <w:szCs w:val="18"/>
              </w:rPr>
            </w:pPr>
          </w:p>
          <w:bookmarkEnd w:id="723"/>
          <w:p w14:paraId="0E9B09EC"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Naročnik si pridržuje pravico, da referenco preveri pri referenčnih naročnikih. Naročnik si pridržuje pravico, da za navedeni pogoj zahteva dodatna dokazila, kot na primer: kopije sklenjenih pogodb za referenčne posle, podatke o referenčnih poslih ipd.</w:t>
            </w:r>
          </w:p>
          <w:p w14:paraId="42FA2115"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p w14:paraId="10D3F62D"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Informacije za ugotavljanje sposobnosti (DOKAZILA):</w:t>
            </w:r>
          </w:p>
          <w:p w14:paraId="2E97E421"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Ponudnik/partner ponudbi priloži:</w:t>
            </w:r>
          </w:p>
          <w:p w14:paraId="1417A048" w14:textId="28646426" w:rsidR="00113B96" w:rsidRPr="00113B96" w:rsidRDefault="00113B96" w:rsidP="00113B96">
            <w:pPr>
              <w:spacing w:after="200" w:line="240" w:lineRule="auto"/>
              <w:rPr>
                <w:rFonts w:ascii="Candara" w:hAnsi="Candara" w:cs="Times New Roman"/>
                <w:bCs/>
                <w:sz w:val="18"/>
                <w:szCs w:val="18"/>
              </w:rPr>
            </w:pPr>
            <w:r w:rsidRPr="00113B96">
              <w:rPr>
                <w:rFonts w:ascii="Candara" w:hAnsi="Candara" w:cs="Times New Roman"/>
                <w:bCs/>
                <w:sz w:val="18"/>
                <w:szCs w:val="18"/>
              </w:rPr>
              <w:lastRenderedPageBreak/>
              <w:t xml:space="preserve">izpolnjen, datiran in podpisan Obrazec </w:t>
            </w:r>
            <w:r w:rsidR="00D540E8">
              <w:rPr>
                <w:rFonts w:ascii="Candara" w:hAnsi="Candara" w:cs="Times New Roman"/>
                <w:bCs/>
                <w:sz w:val="18"/>
                <w:szCs w:val="18"/>
              </w:rPr>
              <w:t>7</w:t>
            </w:r>
            <w:r w:rsidRPr="00113B96">
              <w:rPr>
                <w:rFonts w:ascii="Candara" w:hAnsi="Candara" w:cs="Times New Roman"/>
                <w:bCs/>
                <w:sz w:val="18"/>
                <w:szCs w:val="18"/>
              </w:rPr>
              <w:t>, v katerega ponudnik vpiše referenčna dela ki v celoti ustrezajo pogoju;</w:t>
            </w:r>
          </w:p>
          <w:p w14:paraId="696C98E9" w14:textId="638C4F15"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 xml:space="preserve">Reference, ki ne bodo vpisane v obrazec in potrjene s strani referenčnih naročnikov na predpisanem obrazcu ali na potrdilu, ki po vsebini vsebuje vse podatke iz predpisanega obrazca, se pri pregledu ponudb ne bodo upoštevale in bodo izločene iz nadaljnjega ocenjevanja. Referenčni naročnik je tisti naročnik, ki je ponudniku naročil in financiral izvedbo </w:t>
            </w:r>
            <w:proofErr w:type="spellStart"/>
            <w:r w:rsidR="00F20070">
              <w:rPr>
                <w:rFonts w:ascii="Candara" w:hAnsi="Candara" w:cs="Times New Roman"/>
                <w:bCs/>
                <w:sz w:val="18"/>
                <w:szCs w:val="18"/>
              </w:rPr>
              <w:t>POSLA</w:t>
            </w:r>
            <w:r w:rsidRPr="00113B96">
              <w:rPr>
                <w:rFonts w:ascii="Candara" w:hAnsi="Candara" w:cs="Times New Roman"/>
                <w:bCs/>
                <w:sz w:val="18"/>
                <w:szCs w:val="18"/>
              </w:rPr>
              <w:t>l</w:t>
            </w:r>
            <w:proofErr w:type="spellEnd"/>
            <w:r w:rsidRPr="00113B96">
              <w:rPr>
                <w:rFonts w:ascii="Candara" w:hAnsi="Candara" w:cs="Times New Roman"/>
                <w:bCs/>
                <w:sz w:val="18"/>
                <w:szCs w:val="18"/>
              </w:rPr>
              <w:t>.</w:t>
            </w:r>
          </w:p>
          <w:p w14:paraId="063309AD"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V kolikor bo iz ponudbe (predloženih referenčnih potrdil ter spiska referenc) razvidno, da ponudnik referenčnega pogoja ne izpolnjuje, bo naročnik štel, da ponudnik zahtevanih referenc nima in ponudnika ne bo pozival k predložitvi dodatnih referenc.</w:t>
            </w:r>
          </w:p>
          <w:p w14:paraId="6F06DBF4"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p w14:paraId="753122FD"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tc>
        <w:tc>
          <w:tcPr>
            <w:tcW w:w="2581" w:type="dxa"/>
            <w:tcBorders>
              <w:top w:val="single" w:sz="4" w:space="0" w:color="506428"/>
              <w:left w:val="single" w:sz="4" w:space="0" w:color="506428"/>
              <w:bottom w:val="single" w:sz="4" w:space="0" w:color="506428"/>
              <w:right w:val="single" w:sz="4" w:space="0" w:color="506428"/>
            </w:tcBorders>
          </w:tcPr>
          <w:p w14:paraId="79182DC8" w14:textId="77777777" w:rsidR="00113B96" w:rsidRPr="002A47D3" w:rsidRDefault="00113B96" w:rsidP="00932C93">
            <w:pPr>
              <w:spacing w:line="240" w:lineRule="auto"/>
              <w:jc w:val="left"/>
              <w:rPr>
                <w:rFonts w:ascii="Candara" w:hAnsi="Candara" w:cs="Times New Roman"/>
                <w:bCs/>
                <w:sz w:val="18"/>
                <w:szCs w:val="18"/>
              </w:rPr>
            </w:pPr>
            <w:r w:rsidRPr="002A47D3">
              <w:rPr>
                <w:rFonts w:ascii="Candara" w:hAnsi="Candara" w:cs="Times New Roman"/>
                <w:bCs/>
                <w:sz w:val="18"/>
                <w:szCs w:val="18"/>
              </w:rPr>
              <w:lastRenderedPageBreak/>
              <w:t>Pogoj mora izpolniti ponudnik.</w:t>
            </w:r>
          </w:p>
          <w:p w14:paraId="2FA144D3" w14:textId="77777777" w:rsidR="00113B96" w:rsidRPr="002A47D3" w:rsidRDefault="00113B96" w:rsidP="00932C93">
            <w:pPr>
              <w:spacing w:line="240" w:lineRule="auto"/>
              <w:jc w:val="left"/>
              <w:rPr>
                <w:rFonts w:ascii="Candara" w:hAnsi="Candara" w:cs="Times New Roman"/>
                <w:bCs/>
                <w:sz w:val="18"/>
                <w:szCs w:val="18"/>
              </w:rPr>
            </w:pPr>
          </w:p>
          <w:p w14:paraId="58DA0D2C" w14:textId="77777777" w:rsidR="00113B96" w:rsidRPr="002A47D3" w:rsidRDefault="00113B96" w:rsidP="00932C93">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tc>
      </w:tr>
    </w:tbl>
    <w:p w14:paraId="5C6526D5" w14:textId="77777777" w:rsidR="00813C32" w:rsidRDefault="00813C32" w:rsidP="00D115A8">
      <w:pPr>
        <w:spacing w:line="276" w:lineRule="auto"/>
        <w:rPr>
          <w:rFonts w:ascii="Candara" w:hAnsi="Candara"/>
          <w:bCs/>
          <w:sz w:val="19"/>
          <w:szCs w:val="19"/>
        </w:rPr>
      </w:pPr>
    </w:p>
    <w:p w14:paraId="065A0559" w14:textId="77777777" w:rsidR="00113B96" w:rsidRDefault="00113B96" w:rsidP="00D115A8">
      <w:pPr>
        <w:spacing w:line="276" w:lineRule="auto"/>
        <w:rPr>
          <w:rFonts w:ascii="Candara" w:hAnsi="Candara"/>
          <w:bCs/>
          <w:sz w:val="19"/>
          <w:szCs w:val="19"/>
        </w:rPr>
      </w:pPr>
    </w:p>
    <w:p w14:paraId="7BBE06BE" w14:textId="77777777" w:rsidR="00113B96" w:rsidRDefault="00113B96" w:rsidP="00D115A8">
      <w:pPr>
        <w:spacing w:line="276" w:lineRule="auto"/>
        <w:rPr>
          <w:rFonts w:ascii="Candara" w:hAnsi="Candara"/>
          <w:bCs/>
          <w:sz w:val="19"/>
          <w:szCs w:val="19"/>
        </w:rPr>
      </w:pPr>
    </w:p>
    <w:p w14:paraId="0C9ADAF5" w14:textId="77777777" w:rsidR="00113B96" w:rsidRDefault="00113B96" w:rsidP="00D115A8">
      <w:pPr>
        <w:spacing w:line="276" w:lineRule="auto"/>
        <w:rPr>
          <w:rFonts w:ascii="Candara" w:hAnsi="Candara"/>
          <w:bCs/>
          <w:sz w:val="19"/>
          <w:szCs w:val="19"/>
        </w:rPr>
      </w:pPr>
    </w:p>
    <w:p w14:paraId="317DFF09" w14:textId="77777777" w:rsidR="00113B96" w:rsidRDefault="00113B96" w:rsidP="00D115A8">
      <w:pPr>
        <w:spacing w:line="276" w:lineRule="auto"/>
        <w:rPr>
          <w:rFonts w:ascii="Candara" w:hAnsi="Candara"/>
          <w:bCs/>
          <w:sz w:val="19"/>
          <w:szCs w:val="19"/>
        </w:rPr>
      </w:pPr>
    </w:p>
    <w:p w14:paraId="2C8BA6E4" w14:textId="77777777" w:rsidR="00113B96" w:rsidRPr="002A47D3" w:rsidRDefault="00113B96" w:rsidP="00D115A8">
      <w:pPr>
        <w:spacing w:line="276" w:lineRule="auto"/>
        <w:rPr>
          <w:rFonts w:ascii="Candara" w:hAnsi="Candara"/>
          <w:bCs/>
          <w:sz w:val="19"/>
          <w:szCs w:val="19"/>
        </w:rPr>
      </w:pPr>
    </w:p>
    <w:p w14:paraId="2F8FA474" w14:textId="77777777" w:rsidR="00813C32" w:rsidRPr="002A47D3" w:rsidRDefault="00E13BCE" w:rsidP="00E13BCE">
      <w:pPr>
        <w:pBdr>
          <w:top w:val="single" w:sz="4" w:space="1" w:color="506428"/>
          <w:bottom w:val="single" w:sz="4" w:space="1" w:color="506428"/>
        </w:pBdr>
        <w:spacing w:line="276" w:lineRule="auto"/>
        <w:jc w:val="center"/>
        <w:rPr>
          <w:rFonts w:ascii="Candara" w:hAnsi="Candara"/>
          <w:b/>
          <w:bCs/>
          <w:color w:val="506428"/>
          <w:sz w:val="20"/>
          <w:szCs w:val="20"/>
        </w:rPr>
      </w:pPr>
      <w:r w:rsidRPr="002A47D3">
        <w:rPr>
          <w:rFonts w:ascii="Candara" w:hAnsi="Candara"/>
          <w:b/>
          <w:bCs/>
          <w:color w:val="506428"/>
          <w:sz w:val="20"/>
          <w:szCs w:val="20"/>
        </w:rPr>
        <w:t>PONUDBO PONUDNIKA, KI NE BO V CELOTI IZPOLNILA VSEH POGOJEV ZA PRIZNANJE SPOSOBNOSTI, BO NAROČNIK IZKLJUČIL.</w:t>
      </w:r>
    </w:p>
    <w:p w14:paraId="34A4BF46" w14:textId="77777777" w:rsidR="00210631" w:rsidRPr="002A47D3" w:rsidRDefault="00210631" w:rsidP="008E14E3">
      <w:pPr>
        <w:spacing w:line="276" w:lineRule="auto"/>
        <w:rPr>
          <w:rFonts w:ascii="Candara" w:hAnsi="Candara"/>
          <w:bCs/>
          <w:sz w:val="20"/>
          <w:szCs w:val="20"/>
        </w:rPr>
        <w:sectPr w:rsidR="00210631" w:rsidRPr="002A47D3" w:rsidSect="000A5EBF">
          <w:pgSz w:w="11907" w:h="16840" w:code="9"/>
          <w:pgMar w:top="1701" w:right="1418" w:bottom="1701" w:left="1418" w:header="709" w:footer="851" w:gutter="0"/>
          <w:cols w:space="708"/>
          <w:docGrid w:linePitch="381"/>
        </w:sectPr>
      </w:pPr>
    </w:p>
    <w:p w14:paraId="2F4A9EB2" w14:textId="77777777" w:rsidR="008E14E3" w:rsidRPr="002A47D3" w:rsidRDefault="008E14E3" w:rsidP="008E14E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24" w:name="_Toc452564344"/>
      <w:bookmarkStart w:id="725" w:name="_Toc452564427"/>
      <w:bookmarkStart w:id="726" w:name="_Toc452627966"/>
      <w:bookmarkStart w:id="727" w:name="_Toc453487116"/>
      <w:bookmarkStart w:id="728" w:name="_Toc453487269"/>
      <w:bookmarkStart w:id="729" w:name="_Toc453489347"/>
      <w:bookmarkStart w:id="730" w:name="_Toc453541514"/>
      <w:bookmarkStart w:id="731" w:name="_Toc453541784"/>
      <w:bookmarkStart w:id="732" w:name="_Toc453542211"/>
      <w:bookmarkStart w:id="733" w:name="_Toc453542334"/>
      <w:bookmarkStart w:id="734" w:name="_Toc453542855"/>
      <w:bookmarkStart w:id="735" w:name="_Toc528155885"/>
      <w:bookmarkStart w:id="736" w:name="_Toc147223110"/>
      <w:bookmarkStart w:id="737" w:name="_Toc236900608"/>
      <w:r w:rsidRPr="002A47D3">
        <w:rPr>
          <w:rFonts w:ascii="Candara" w:hAnsi="Candara" w:cs="Segoe UI"/>
          <w:color w:val="FFFFFF"/>
          <w:lang w:val="sl-SI"/>
        </w:rPr>
        <w:lastRenderedPageBreak/>
        <w:t>4. DEL</w:t>
      </w:r>
      <w:r w:rsidR="00D32E14" w:rsidRPr="002A47D3">
        <w:rPr>
          <w:rFonts w:ascii="Candara" w:hAnsi="Candara" w:cs="Segoe UI"/>
          <w:color w:val="FFFFFF"/>
          <w:lang w:val="sl-SI"/>
        </w:rPr>
        <w: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EF4CE12" w14:textId="58DFDE16" w:rsidR="007C2CD5" w:rsidRDefault="004668D3" w:rsidP="007C2CD5">
      <w:pPr>
        <w:pStyle w:val="Kazalovsebine1"/>
        <w:shd w:val="clear" w:color="auto" w:fill="FFFFFF" w:themeFill="background1"/>
        <w:tabs>
          <w:tab w:val="right" w:leader="dot" w:pos="9061"/>
        </w:tabs>
        <w:rPr>
          <w:rFonts w:asciiTheme="minorHAnsi" w:eastAsiaTheme="minorEastAsia" w:hAnsiTheme="minorHAnsi" w:cstheme="minorBidi"/>
          <w:i/>
          <w:iCs/>
          <w:noProof/>
          <w:kern w:val="2"/>
          <w:sz w:val="22"/>
          <w:szCs w:val="22"/>
          <w14:ligatures w14:val="standardContextual"/>
        </w:rPr>
      </w:pPr>
      <w:r w:rsidRPr="002A47D3">
        <w:rPr>
          <w:rFonts w:ascii="Candara" w:hAnsi="Candara"/>
          <w:bCs w:val="0"/>
          <w:sz w:val="19"/>
          <w:szCs w:val="19"/>
        </w:rPr>
        <w:fldChar w:fldCharType="begin"/>
      </w:r>
      <w:r w:rsidRPr="002A47D3">
        <w:rPr>
          <w:rFonts w:ascii="Candara" w:hAnsi="Candara"/>
          <w:bCs w:val="0"/>
          <w:sz w:val="19"/>
          <w:szCs w:val="19"/>
        </w:rPr>
        <w:instrText xml:space="preserve"> TOC \o "1-4" \n \h \z \u </w:instrText>
      </w:r>
      <w:r w:rsidRPr="002A47D3">
        <w:rPr>
          <w:rFonts w:ascii="Candara" w:hAnsi="Candara"/>
          <w:bCs w:val="0"/>
          <w:sz w:val="19"/>
          <w:szCs w:val="19"/>
        </w:rPr>
        <w:fldChar w:fldCharType="separate"/>
      </w:r>
    </w:p>
    <w:p w14:paraId="6D858A1E" w14:textId="0A199EBE" w:rsidR="007C2CD5" w:rsidRDefault="007C2CD5" w:rsidP="007C2CD5">
      <w:pPr>
        <w:pStyle w:val="Kazalovsebine1"/>
        <w:shd w:val="clear" w:color="auto" w:fill="FFFFFF" w:themeFill="background1"/>
        <w:tabs>
          <w:tab w:val="right" w:leader="dot" w:pos="9061"/>
        </w:tabs>
        <w:rPr>
          <w:rFonts w:asciiTheme="minorHAnsi" w:eastAsiaTheme="minorEastAsia" w:hAnsiTheme="minorHAnsi" w:cstheme="minorBidi"/>
          <w:b w:val="0"/>
          <w:bCs w:val="0"/>
          <w:caps w:val="0"/>
          <w:noProof/>
          <w:kern w:val="2"/>
          <w:sz w:val="22"/>
          <w:szCs w:val="22"/>
          <w14:ligatures w14:val="standardContextual"/>
        </w:rPr>
      </w:pPr>
      <w:hyperlink w:anchor="_Toc147223110" w:history="1">
        <w:r w:rsidRPr="00A76D79">
          <w:rPr>
            <w:rStyle w:val="Hiperpovezava"/>
            <w:rFonts w:ascii="Candara" w:hAnsi="Candara"/>
            <w:noProof/>
          </w:rPr>
          <w:t>4. DEL:</w:t>
        </w:r>
      </w:hyperlink>
    </w:p>
    <w:p w14:paraId="3710A0BA" w14:textId="5131B538"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1" w:history="1">
        <w:r w:rsidRPr="00A76D79">
          <w:rPr>
            <w:rStyle w:val="Hiperpovezava"/>
            <w:rFonts w:ascii="Candara" w:hAnsi="Candara"/>
            <w:noProof/>
          </w:rPr>
          <w:t>4.1</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OBLIKA PONUDBE</w:t>
        </w:r>
      </w:hyperlink>
    </w:p>
    <w:p w14:paraId="13F2D4EB" w14:textId="1A05D8F3"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2" w:history="1">
        <w:r w:rsidRPr="00A76D79">
          <w:rPr>
            <w:rStyle w:val="Hiperpovezava"/>
            <w:rFonts w:ascii="Candara" w:hAnsi="Candara"/>
            <w:noProof/>
          </w:rPr>
          <w:t>4.2</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VELJAVNOST PONUDBE</w:t>
        </w:r>
      </w:hyperlink>
    </w:p>
    <w:p w14:paraId="65DEEA93" w14:textId="31C4AC17"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3" w:history="1">
        <w:r w:rsidRPr="00A76D79">
          <w:rPr>
            <w:rStyle w:val="Hiperpovezava"/>
            <w:rFonts w:ascii="Candara" w:hAnsi="Candara"/>
            <w:noProof/>
          </w:rPr>
          <w:t>4.3</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PONUDBENA CENA (vrednost ponudbe) IN PLAČILNI POGOJI</w:t>
        </w:r>
      </w:hyperlink>
    </w:p>
    <w:p w14:paraId="33D9F3E0" w14:textId="75027F98"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4" w:history="1">
        <w:r w:rsidRPr="00A76D79">
          <w:rPr>
            <w:rStyle w:val="Hiperpovezava"/>
            <w:rFonts w:ascii="Candara" w:hAnsi="Candara"/>
            <w:noProof/>
          </w:rPr>
          <w:t>4.3.1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Vrednost ponudbe (ponudbena cena)</w:t>
        </w:r>
      </w:hyperlink>
    </w:p>
    <w:p w14:paraId="4B6DB67C" w14:textId="3B1D687C"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5" w:history="1">
        <w:r w:rsidRPr="00A76D79">
          <w:rPr>
            <w:rStyle w:val="Hiperpovezava"/>
            <w:rFonts w:ascii="Candara" w:hAnsi="Candara"/>
            <w:noProof/>
          </w:rPr>
          <w:t>4.3.3</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Plačila in plačilni pogoji</w:t>
        </w:r>
      </w:hyperlink>
    </w:p>
    <w:p w14:paraId="4AFE9248" w14:textId="59A99EAB"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6" w:history="1">
        <w:r w:rsidRPr="00A76D79">
          <w:rPr>
            <w:rStyle w:val="Hiperpovezava"/>
            <w:rFonts w:ascii="Candara" w:hAnsi="Candara"/>
            <w:noProof/>
          </w:rPr>
          <w:t>4.4</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FINANČNA ZAVAROVANJA</w:t>
        </w:r>
      </w:hyperlink>
    </w:p>
    <w:p w14:paraId="233EA8D4" w14:textId="30DAA7B2"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7" w:history="1">
        <w:r w:rsidRPr="00A76D79">
          <w:rPr>
            <w:rStyle w:val="Hiperpovezava"/>
            <w:rFonts w:ascii="Candara" w:hAnsi="Candara"/>
            <w:noProof/>
          </w:rPr>
          <w:t>4.4.1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Zavarovanje za dobro izvedbo pogodbenih obveznosti</w:t>
        </w:r>
      </w:hyperlink>
    </w:p>
    <w:p w14:paraId="35DF8A3C" w14:textId="34DCDBA1"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8" w:history="1">
        <w:r w:rsidRPr="00A76D79">
          <w:rPr>
            <w:rStyle w:val="Hiperpovezava"/>
            <w:rFonts w:ascii="Candara" w:hAnsi="Candara"/>
            <w:noProof/>
          </w:rPr>
          <w:t>4.5</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VARIANTNA PONUDBA</w:t>
        </w:r>
      </w:hyperlink>
    </w:p>
    <w:p w14:paraId="5BC6E2A2" w14:textId="64A4DC43"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9" w:history="1">
        <w:r w:rsidRPr="00A76D79">
          <w:rPr>
            <w:rStyle w:val="Hiperpovezava"/>
            <w:rFonts w:ascii="Candara" w:hAnsi="Candara"/>
            <w:noProof/>
          </w:rPr>
          <w:t>4.6</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IZLOČITEV PONUDBE</w:t>
        </w:r>
      </w:hyperlink>
    </w:p>
    <w:p w14:paraId="77F13B96" w14:textId="389D806F"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20" w:history="1">
        <w:r w:rsidRPr="00A76D79">
          <w:rPr>
            <w:rStyle w:val="Hiperpovezava"/>
            <w:rFonts w:ascii="Candara" w:hAnsi="Candara"/>
            <w:noProof/>
          </w:rPr>
          <w:t>4.7</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MERILA ZA IZBOR</w:t>
        </w:r>
      </w:hyperlink>
    </w:p>
    <w:p w14:paraId="7C87E86B" w14:textId="109FA5D4"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21" w:history="1">
        <w:r w:rsidRPr="00A76D79">
          <w:rPr>
            <w:rStyle w:val="Hiperpovezava"/>
            <w:rFonts w:ascii="Candara" w:hAnsi="Candara"/>
            <w:noProof/>
          </w:rPr>
          <w:t>4.8</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PROTIKORUPCIJSKO DOLOČILO IN OBVLADOVANJA KORUPTIVNIH TVEGANJ</w:t>
        </w:r>
      </w:hyperlink>
    </w:p>
    <w:p w14:paraId="04EC45B0" w14:textId="1B9C7D4A"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22" w:history="1">
        <w:r w:rsidRPr="00A76D79">
          <w:rPr>
            <w:rStyle w:val="Hiperpovezava"/>
            <w:rFonts w:ascii="Candara" w:hAnsi="Candara"/>
            <w:noProof/>
          </w:rPr>
          <w:t>4.8.1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Omejitev poslovanja</w:t>
        </w:r>
      </w:hyperlink>
    </w:p>
    <w:p w14:paraId="63C0ABDF" w14:textId="773A2B4E" w:rsidR="008E14E3" w:rsidRPr="002A47D3" w:rsidRDefault="004668D3" w:rsidP="007C2CD5">
      <w:pPr>
        <w:shd w:val="clear" w:color="auto" w:fill="FFFFFF" w:themeFill="background1"/>
        <w:spacing w:line="276" w:lineRule="auto"/>
        <w:rPr>
          <w:rFonts w:ascii="Candara" w:hAnsi="Candara"/>
          <w:bCs/>
          <w:sz w:val="19"/>
          <w:szCs w:val="19"/>
        </w:rPr>
      </w:pPr>
      <w:r w:rsidRPr="002A47D3">
        <w:rPr>
          <w:rFonts w:ascii="Candara" w:hAnsi="Candara"/>
          <w:bCs/>
          <w:sz w:val="19"/>
          <w:szCs w:val="19"/>
        </w:rPr>
        <w:fldChar w:fldCharType="end"/>
      </w:r>
    </w:p>
    <w:p w14:paraId="718E6546" w14:textId="77777777" w:rsidR="008E14E3" w:rsidRPr="002A47D3" w:rsidRDefault="008E14E3" w:rsidP="00D115A8">
      <w:pPr>
        <w:spacing w:line="276" w:lineRule="auto"/>
        <w:rPr>
          <w:rFonts w:ascii="Candara" w:hAnsi="Candara"/>
          <w:bCs/>
          <w:sz w:val="19"/>
          <w:szCs w:val="19"/>
        </w:rPr>
      </w:pPr>
    </w:p>
    <w:p w14:paraId="7ED01168" w14:textId="77777777"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738" w:name="_Toc452564345"/>
      <w:bookmarkStart w:id="739" w:name="_Toc452564428"/>
      <w:bookmarkStart w:id="740" w:name="_Toc452627967"/>
      <w:bookmarkStart w:id="741" w:name="_Toc453487117"/>
      <w:bookmarkStart w:id="742" w:name="_Toc453487270"/>
      <w:bookmarkStart w:id="743" w:name="_Toc453541515"/>
      <w:bookmarkStart w:id="744" w:name="_Toc453541785"/>
      <w:bookmarkStart w:id="745" w:name="_Toc453542212"/>
      <w:bookmarkStart w:id="746" w:name="_Toc453542856"/>
      <w:bookmarkStart w:id="747" w:name="_Toc147223111"/>
      <w:bookmarkStart w:id="748" w:name="_Toc236900609"/>
      <w:r w:rsidRPr="002A47D3">
        <w:rPr>
          <w:rFonts w:ascii="Candara" w:hAnsi="Candara" w:cs="Segoe UI"/>
          <w:color w:val="506428"/>
          <w:sz w:val="26"/>
          <w:szCs w:val="26"/>
          <w:lang w:val="sl-SI"/>
        </w:rPr>
        <w:lastRenderedPageBreak/>
        <w:t>4.1</w:t>
      </w:r>
      <w:r w:rsidRPr="002A47D3">
        <w:rPr>
          <w:rFonts w:ascii="Candara" w:hAnsi="Candara" w:cs="Segoe UI"/>
          <w:color w:val="506428"/>
          <w:sz w:val="26"/>
          <w:szCs w:val="26"/>
          <w:lang w:val="sl-SI"/>
        </w:rPr>
        <w:tab/>
        <w:t>OBLIKA PONUDBE</w:t>
      </w:r>
      <w:bookmarkEnd w:id="738"/>
      <w:bookmarkEnd w:id="739"/>
      <w:bookmarkEnd w:id="740"/>
      <w:bookmarkEnd w:id="741"/>
      <w:bookmarkEnd w:id="742"/>
      <w:bookmarkEnd w:id="743"/>
      <w:bookmarkEnd w:id="744"/>
      <w:bookmarkEnd w:id="745"/>
      <w:bookmarkEnd w:id="746"/>
      <w:bookmarkEnd w:id="747"/>
      <w:bookmarkEnd w:id="748"/>
    </w:p>
    <w:p w14:paraId="0F38C10A" w14:textId="77777777" w:rsidR="006C6332" w:rsidRPr="002A47D3" w:rsidRDefault="006C6332" w:rsidP="00D115A8">
      <w:pPr>
        <w:spacing w:line="276" w:lineRule="auto"/>
        <w:rPr>
          <w:rFonts w:ascii="Candara" w:hAnsi="Candara"/>
          <w:bCs/>
          <w:sz w:val="19"/>
          <w:szCs w:val="19"/>
        </w:rPr>
      </w:pPr>
    </w:p>
    <w:p w14:paraId="6F62976E"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Ponudbena dokumentacija mora biti pripravljena v slovenskem jeziku, skladno z navodili in obrazci razpisne dokumentacije. Celotne postopek javnega naročila poteka v slovenskem jeziku.</w:t>
      </w:r>
    </w:p>
    <w:p w14:paraId="34584E2C" w14:textId="77777777" w:rsidR="007C2CD5" w:rsidRPr="002A47D3" w:rsidRDefault="007C2CD5" w:rsidP="007C2CD5">
      <w:pPr>
        <w:spacing w:line="276" w:lineRule="auto"/>
        <w:rPr>
          <w:rFonts w:ascii="Candara" w:hAnsi="Candara"/>
          <w:bCs/>
          <w:sz w:val="19"/>
          <w:szCs w:val="19"/>
        </w:rPr>
      </w:pPr>
    </w:p>
    <w:p w14:paraId="3ABBC786"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Ponudbena dokumentacija mora biti podana na obrazcih iz prilog razpisne dokumentacije ali po vsebini in obliki enakih obrazcih, izdelanih s strani ponudnika, podpisana</w:t>
      </w:r>
      <w:r>
        <w:rPr>
          <w:rFonts w:ascii="Candara" w:hAnsi="Candara"/>
          <w:bCs/>
          <w:sz w:val="19"/>
          <w:szCs w:val="19"/>
        </w:rPr>
        <w:t xml:space="preserve"> (elektronsko)</w:t>
      </w:r>
      <w:r w:rsidRPr="002A47D3">
        <w:rPr>
          <w:rFonts w:ascii="Candara" w:hAnsi="Candara"/>
          <w:bCs/>
          <w:sz w:val="19"/>
          <w:szCs w:val="19"/>
        </w:rPr>
        <w:t xml:space="preserve"> od osebe ali oseb, ki imajo pravico zastopanja ponudnika vsaj v obsegu, ki zadošča namenu ponudbe, in parafirana, kjer je to zahtevano. Zaželeno je, da je ponudba razvrščena po vrstnem redu, navedenem v razpisni dokumentaciji.</w:t>
      </w:r>
    </w:p>
    <w:p w14:paraId="50E23BD7" w14:textId="77777777" w:rsidR="007C2CD5" w:rsidRPr="002A47D3" w:rsidRDefault="007C2CD5" w:rsidP="007C2CD5">
      <w:pPr>
        <w:spacing w:line="276" w:lineRule="auto"/>
        <w:rPr>
          <w:rFonts w:ascii="Candara" w:hAnsi="Candara"/>
          <w:bCs/>
          <w:sz w:val="19"/>
          <w:szCs w:val="19"/>
        </w:rPr>
      </w:pPr>
    </w:p>
    <w:p w14:paraId="121E90FB"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Ponujena dela morajo v celoti ustrezati zahtevam iz razpisne dokumentacije. V kolikor ponudnik v ponudbi ne ponudi vseh zahtevanih del/blaga/storitev ali so le-ta neustrezna, se ponudnika izloči iz nadaljnjega obravnavanja.</w:t>
      </w:r>
    </w:p>
    <w:p w14:paraId="39ACB9E9" w14:textId="77777777" w:rsidR="007C2CD5" w:rsidRPr="002A47D3" w:rsidRDefault="007C2CD5" w:rsidP="007C2CD5">
      <w:pPr>
        <w:spacing w:line="276" w:lineRule="auto"/>
        <w:rPr>
          <w:rFonts w:ascii="Candara" w:hAnsi="Candara"/>
          <w:bCs/>
          <w:sz w:val="19"/>
          <w:szCs w:val="19"/>
        </w:rPr>
      </w:pPr>
    </w:p>
    <w:p w14:paraId="3264F97C"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Spremembe posameznega opisa ali dopisi k posameznemu opisu niso dopustni.</w:t>
      </w:r>
    </w:p>
    <w:p w14:paraId="66C3DBB7" w14:textId="77777777" w:rsidR="007C2CD5" w:rsidRPr="002A47D3" w:rsidRDefault="007C2CD5" w:rsidP="007C2CD5">
      <w:pPr>
        <w:spacing w:line="276" w:lineRule="auto"/>
        <w:rPr>
          <w:rFonts w:ascii="Candara" w:hAnsi="Candara"/>
          <w:bCs/>
          <w:sz w:val="19"/>
          <w:szCs w:val="19"/>
        </w:rPr>
      </w:pPr>
    </w:p>
    <w:p w14:paraId="02D0FB3D"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Navedbe v listinah morajo izkazovati dejansko stanje in dejstva v času oddaje ponudbe in morajo biti dokazljive.</w:t>
      </w:r>
    </w:p>
    <w:p w14:paraId="2642FB06"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 xml:space="preserve">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w:t>
      </w:r>
      <w:r>
        <w:rPr>
          <w:rFonts w:ascii="Candara" w:hAnsi="Candara"/>
          <w:bCs/>
          <w:sz w:val="19"/>
          <w:szCs w:val="19"/>
        </w:rPr>
        <w:t>prevedene v slovenski jezik</w:t>
      </w:r>
      <w:r w:rsidRPr="00DC3ACF">
        <w:rPr>
          <w:rFonts w:ascii="Candara" w:hAnsi="Candara"/>
          <w:bCs/>
          <w:sz w:val="19"/>
          <w:szCs w:val="19"/>
        </w:rPr>
        <w:t>.</w:t>
      </w:r>
    </w:p>
    <w:p w14:paraId="72A4E0EF" w14:textId="77777777" w:rsidR="007C2CD5" w:rsidRPr="00DC3ACF" w:rsidRDefault="007C2CD5" w:rsidP="007C2CD5">
      <w:pPr>
        <w:spacing w:line="276" w:lineRule="auto"/>
        <w:rPr>
          <w:rFonts w:ascii="Candara" w:hAnsi="Candara"/>
          <w:bCs/>
          <w:sz w:val="19"/>
          <w:szCs w:val="19"/>
        </w:rPr>
      </w:pPr>
    </w:p>
    <w:p w14:paraId="3A5613CE"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Ponudnik nosi vse stroške, povezane s pripravo in predložitvijo ponudbe. Naročnik v nobenem primeru ne bo povrnil nobenih stroškov, povezanih s pripravo ponudbe!</w:t>
      </w:r>
    </w:p>
    <w:p w14:paraId="111FF855" w14:textId="77777777" w:rsidR="008634C5" w:rsidRPr="00DC3ACF" w:rsidRDefault="008634C5" w:rsidP="008634C5">
      <w:pPr>
        <w:spacing w:line="276" w:lineRule="auto"/>
        <w:rPr>
          <w:rFonts w:ascii="Candara" w:hAnsi="Candara"/>
          <w:bCs/>
          <w:sz w:val="19"/>
          <w:szCs w:val="19"/>
        </w:rPr>
      </w:pPr>
    </w:p>
    <w:p w14:paraId="04B3D966" w14:textId="77777777" w:rsidR="00534501" w:rsidRPr="002A47D3" w:rsidRDefault="00534501" w:rsidP="00D115A8">
      <w:pPr>
        <w:spacing w:line="276" w:lineRule="auto"/>
        <w:rPr>
          <w:rFonts w:ascii="Candara" w:hAnsi="Candara"/>
          <w:bCs/>
          <w:sz w:val="19"/>
          <w:szCs w:val="19"/>
        </w:rPr>
      </w:pPr>
    </w:p>
    <w:p w14:paraId="00A6F2E3" w14:textId="5472EB83" w:rsidR="0050344D"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749" w:name="_Toc452564350"/>
      <w:bookmarkStart w:id="750" w:name="_Toc452564433"/>
      <w:bookmarkStart w:id="751" w:name="_Toc452627972"/>
      <w:bookmarkStart w:id="752" w:name="_Toc453487122"/>
      <w:bookmarkStart w:id="753" w:name="_Toc453487275"/>
      <w:bookmarkStart w:id="754" w:name="_Toc453541520"/>
      <w:bookmarkStart w:id="755" w:name="_Toc453541790"/>
      <w:bookmarkStart w:id="756" w:name="_Toc453542217"/>
      <w:bookmarkStart w:id="757" w:name="_Toc453542861"/>
      <w:bookmarkStart w:id="758" w:name="_Toc147223112"/>
      <w:bookmarkStart w:id="759" w:name="_Toc236900610"/>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2</w:t>
      </w:r>
      <w:r w:rsidR="0050344D" w:rsidRPr="002A47D3">
        <w:rPr>
          <w:rFonts w:ascii="Candara" w:hAnsi="Candara" w:cs="Segoe UI"/>
          <w:color w:val="506428"/>
          <w:sz w:val="26"/>
          <w:szCs w:val="26"/>
          <w:lang w:val="sl-SI"/>
        </w:rPr>
        <w:tab/>
      </w:r>
      <w:r w:rsidRPr="002A47D3">
        <w:rPr>
          <w:rFonts w:ascii="Candara" w:hAnsi="Candara" w:cs="Segoe UI"/>
          <w:color w:val="506428"/>
          <w:sz w:val="26"/>
          <w:szCs w:val="26"/>
          <w:lang w:val="sl-SI"/>
        </w:rPr>
        <w:t>VELJAVNOST PONUDBE</w:t>
      </w:r>
      <w:bookmarkEnd w:id="749"/>
      <w:bookmarkEnd w:id="750"/>
      <w:bookmarkEnd w:id="751"/>
      <w:bookmarkEnd w:id="752"/>
      <w:bookmarkEnd w:id="753"/>
      <w:bookmarkEnd w:id="754"/>
      <w:bookmarkEnd w:id="755"/>
      <w:bookmarkEnd w:id="756"/>
      <w:bookmarkEnd w:id="757"/>
      <w:bookmarkEnd w:id="758"/>
      <w:bookmarkEnd w:id="759"/>
    </w:p>
    <w:p w14:paraId="1FC09A73" w14:textId="77777777" w:rsidR="0050344D" w:rsidRPr="002A47D3" w:rsidRDefault="0050344D" w:rsidP="0050344D">
      <w:pPr>
        <w:spacing w:line="276" w:lineRule="auto"/>
        <w:rPr>
          <w:rFonts w:ascii="Candara" w:hAnsi="Candara"/>
          <w:bCs/>
          <w:sz w:val="19"/>
          <w:szCs w:val="19"/>
        </w:rPr>
      </w:pPr>
    </w:p>
    <w:p w14:paraId="3AF1F928" w14:textId="61A8B393" w:rsidR="0050344D" w:rsidRPr="008634C5" w:rsidRDefault="0050344D" w:rsidP="0050344D">
      <w:pPr>
        <w:spacing w:line="276" w:lineRule="auto"/>
        <w:rPr>
          <w:rFonts w:ascii="Candara" w:hAnsi="Candara"/>
          <w:bCs/>
          <w:sz w:val="19"/>
          <w:szCs w:val="19"/>
        </w:rPr>
      </w:pPr>
      <w:r w:rsidRPr="008634C5">
        <w:rPr>
          <w:rFonts w:ascii="Candara" w:hAnsi="Candara"/>
          <w:bCs/>
          <w:sz w:val="19"/>
          <w:szCs w:val="19"/>
        </w:rPr>
        <w:t xml:space="preserve">Ponudba mora veljati najmanj </w:t>
      </w:r>
      <w:r w:rsidR="00FB7123" w:rsidRPr="008634C5">
        <w:rPr>
          <w:rFonts w:ascii="Candara" w:hAnsi="Candara"/>
          <w:bCs/>
          <w:sz w:val="19"/>
          <w:szCs w:val="19"/>
        </w:rPr>
        <w:t>90</w:t>
      </w:r>
      <w:r w:rsidR="00B35015">
        <w:rPr>
          <w:rFonts w:ascii="Candara" w:hAnsi="Candara"/>
          <w:bCs/>
          <w:sz w:val="19"/>
          <w:szCs w:val="19"/>
        </w:rPr>
        <w:t xml:space="preserve"> </w:t>
      </w:r>
      <w:r w:rsidR="00FB7123" w:rsidRPr="008634C5">
        <w:rPr>
          <w:rFonts w:ascii="Candara" w:hAnsi="Candara"/>
          <w:bCs/>
          <w:sz w:val="19"/>
          <w:szCs w:val="19"/>
        </w:rPr>
        <w:t>dni od dneva oddaje ponudbe-</w:t>
      </w:r>
      <w:r w:rsidRPr="008634C5">
        <w:rPr>
          <w:rFonts w:ascii="Candara" w:hAnsi="Candara"/>
          <w:bCs/>
          <w:sz w:val="19"/>
          <w:szCs w:val="19"/>
        </w:rPr>
        <w:t xml:space="preserve">. </w:t>
      </w:r>
      <w:r w:rsidRPr="008634C5">
        <w:rPr>
          <w:rFonts w:ascii="Candara" w:hAnsi="Candara"/>
          <w:sz w:val="19"/>
          <w:szCs w:val="19"/>
        </w:rPr>
        <w:t>V primeru krajšega roka veljavnosti ponudbe se ponudba izloči.</w:t>
      </w:r>
    </w:p>
    <w:p w14:paraId="6FF04E87"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71019537" w14:textId="77777777" w:rsidR="0050344D" w:rsidRPr="002A47D3" w:rsidRDefault="0050344D" w:rsidP="0050344D">
      <w:pPr>
        <w:spacing w:line="276" w:lineRule="auto"/>
        <w:rPr>
          <w:rFonts w:ascii="Candara" w:hAnsi="Candara"/>
          <w:bCs/>
          <w:sz w:val="19"/>
          <w:szCs w:val="19"/>
        </w:rPr>
      </w:pPr>
    </w:p>
    <w:p w14:paraId="64C648B4" w14:textId="77777777" w:rsidR="006C6332" w:rsidRPr="002A47D3" w:rsidRDefault="006C6332" w:rsidP="0050344D">
      <w:pPr>
        <w:spacing w:line="276" w:lineRule="auto"/>
        <w:rPr>
          <w:rFonts w:ascii="Candara" w:hAnsi="Candara"/>
          <w:bCs/>
          <w:sz w:val="19"/>
          <w:szCs w:val="19"/>
        </w:rPr>
      </w:pPr>
    </w:p>
    <w:p w14:paraId="25E0069F" w14:textId="434CFAFA"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760" w:name="_Toc452564351"/>
      <w:bookmarkStart w:id="761" w:name="_Toc452564434"/>
      <w:bookmarkStart w:id="762" w:name="_Toc452627973"/>
      <w:bookmarkStart w:id="763" w:name="_Toc453487123"/>
      <w:bookmarkStart w:id="764" w:name="_Toc453487276"/>
      <w:bookmarkStart w:id="765" w:name="_Toc453541521"/>
      <w:bookmarkStart w:id="766" w:name="_Toc453541791"/>
      <w:bookmarkStart w:id="767" w:name="_Toc453542218"/>
      <w:bookmarkStart w:id="768" w:name="_Toc453542862"/>
      <w:bookmarkStart w:id="769" w:name="_Toc147223113"/>
      <w:bookmarkStart w:id="770" w:name="_Toc236900611"/>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3</w:t>
      </w:r>
      <w:r w:rsidRPr="002A47D3">
        <w:rPr>
          <w:rFonts w:ascii="Candara" w:hAnsi="Candara" w:cs="Segoe UI"/>
          <w:color w:val="506428"/>
          <w:sz w:val="26"/>
          <w:szCs w:val="26"/>
          <w:lang w:val="sl-SI"/>
        </w:rPr>
        <w:tab/>
        <w:t>PONUDBENA CENA (vred</w:t>
      </w:r>
      <w:r w:rsidR="00CF505D" w:rsidRPr="002A47D3">
        <w:rPr>
          <w:rFonts w:ascii="Candara" w:hAnsi="Candara" w:cs="Segoe UI"/>
          <w:color w:val="506428"/>
          <w:sz w:val="26"/>
          <w:szCs w:val="26"/>
          <w:lang w:val="sl-SI"/>
        </w:rPr>
        <w:t>nost ponudbe)</w:t>
      </w:r>
      <w:r w:rsidRPr="002A47D3">
        <w:rPr>
          <w:rFonts w:ascii="Candara" w:hAnsi="Candara" w:cs="Segoe UI"/>
          <w:color w:val="506428"/>
          <w:sz w:val="26"/>
          <w:szCs w:val="26"/>
          <w:lang w:val="sl-SI"/>
        </w:rPr>
        <w:t xml:space="preserve"> IN PLAČILNI POGOJI</w:t>
      </w:r>
      <w:bookmarkEnd w:id="760"/>
      <w:bookmarkEnd w:id="761"/>
      <w:bookmarkEnd w:id="762"/>
      <w:bookmarkEnd w:id="763"/>
      <w:bookmarkEnd w:id="764"/>
      <w:bookmarkEnd w:id="765"/>
      <w:bookmarkEnd w:id="766"/>
      <w:bookmarkEnd w:id="767"/>
      <w:bookmarkEnd w:id="768"/>
      <w:bookmarkEnd w:id="769"/>
      <w:bookmarkEnd w:id="770"/>
    </w:p>
    <w:p w14:paraId="1E6AC473" w14:textId="77777777" w:rsidR="006C6332" w:rsidRPr="002A47D3" w:rsidRDefault="006C6332" w:rsidP="0050344D">
      <w:pPr>
        <w:spacing w:line="276" w:lineRule="auto"/>
        <w:rPr>
          <w:rFonts w:ascii="Candara" w:hAnsi="Candara"/>
          <w:bCs/>
          <w:sz w:val="19"/>
          <w:szCs w:val="19"/>
        </w:rPr>
      </w:pPr>
    </w:p>
    <w:p w14:paraId="00FF3C95" w14:textId="2701B70D" w:rsidR="0050344D" w:rsidRPr="002A47D3" w:rsidRDefault="006C6332" w:rsidP="006C6332">
      <w:pPr>
        <w:pStyle w:val="Naslov3"/>
        <w:rPr>
          <w:rFonts w:ascii="Candara" w:hAnsi="Candara"/>
          <w:color w:val="506428"/>
          <w:sz w:val="22"/>
          <w:szCs w:val="22"/>
          <w:lang w:val="sl-SI"/>
        </w:rPr>
      </w:pPr>
      <w:bookmarkStart w:id="771" w:name="_Toc452564352"/>
      <w:bookmarkStart w:id="772" w:name="_Toc452564435"/>
      <w:bookmarkStart w:id="773" w:name="_Toc452627974"/>
      <w:bookmarkStart w:id="774" w:name="_Toc453487124"/>
      <w:bookmarkStart w:id="775" w:name="_Toc453487277"/>
      <w:bookmarkStart w:id="776" w:name="_Toc453541522"/>
      <w:bookmarkStart w:id="777" w:name="_Toc453541792"/>
      <w:bookmarkStart w:id="778" w:name="_Toc453542219"/>
      <w:bookmarkStart w:id="779" w:name="_Toc453542863"/>
      <w:bookmarkStart w:id="780" w:name="_Toc147223114"/>
      <w:bookmarkStart w:id="781" w:name="_Toc236900612"/>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.1</w:t>
      </w:r>
      <w:r w:rsidRPr="002A47D3">
        <w:rPr>
          <w:rFonts w:ascii="Candara" w:hAnsi="Candara"/>
          <w:color w:val="506428"/>
          <w:sz w:val="22"/>
          <w:szCs w:val="22"/>
          <w:lang w:val="sl-SI"/>
        </w:rPr>
        <w:tab/>
      </w:r>
      <w:r w:rsidR="0050344D" w:rsidRPr="002A47D3">
        <w:rPr>
          <w:rFonts w:ascii="Candara" w:hAnsi="Candara"/>
          <w:color w:val="506428"/>
          <w:sz w:val="22"/>
          <w:szCs w:val="22"/>
          <w:lang w:val="sl-SI"/>
        </w:rPr>
        <w:t>Vrednost ponudbe (ponudbena cena)</w:t>
      </w:r>
      <w:bookmarkEnd w:id="771"/>
      <w:bookmarkEnd w:id="772"/>
      <w:bookmarkEnd w:id="773"/>
      <w:bookmarkEnd w:id="774"/>
      <w:bookmarkEnd w:id="775"/>
      <w:bookmarkEnd w:id="776"/>
      <w:bookmarkEnd w:id="777"/>
      <w:bookmarkEnd w:id="778"/>
      <w:bookmarkEnd w:id="779"/>
      <w:bookmarkEnd w:id="780"/>
      <w:bookmarkEnd w:id="781"/>
    </w:p>
    <w:p w14:paraId="5AC3DA92" w14:textId="77777777" w:rsidR="0050344D" w:rsidRPr="002A47D3" w:rsidRDefault="0050344D" w:rsidP="0050344D">
      <w:pPr>
        <w:spacing w:line="276" w:lineRule="auto"/>
        <w:rPr>
          <w:rFonts w:ascii="Candara" w:hAnsi="Candara"/>
          <w:bCs/>
          <w:sz w:val="19"/>
          <w:szCs w:val="19"/>
        </w:rPr>
      </w:pPr>
    </w:p>
    <w:p w14:paraId="26A506F5" w14:textId="420CC963"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 xml:space="preserve">Vrednost ponudbe (ponudbena cena) mora biti izražena v evrih (EUR) </w:t>
      </w:r>
      <w:r w:rsidR="00DF5D15">
        <w:rPr>
          <w:rFonts w:ascii="Candara" w:hAnsi="Candara"/>
          <w:bCs/>
          <w:sz w:val="19"/>
          <w:szCs w:val="19"/>
        </w:rPr>
        <w:t>.</w:t>
      </w:r>
    </w:p>
    <w:p w14:paraId="2408A3DF" w14:textId="5C36B30C" w:rsidR="00534501" w:rsidRDefault="00534501" w:rsidP="0050344D">
      <w:pPr>
        <w:spacing w:line="276" w:lineRule="auto"/>
        <w:rPr>
          <w:rFonts w:ascii="Candara" w:hAnsi="Candara"/>
          <w:bCs/>
          <w:sz w:val="19"/>
          <w:szCs w:val="19"/>
        </w:rPr>
      </w:pPr>
    </w:p>
    <w:p w14:paraId="397FC8CF" w14:textId="29CBEE72" w:rsidR="005A7EC3" w:rsidRPr="002A47D3" w:rsidRDefault="005A7EC3" w:rsidP="0050344D">
      <w:pPr>
        <w:spacing w:line="276" w:lineRule="auto"/>
        <w:rPr>
          <w:rFonts w:ascii="Candara" w:hAnsi="Candara"/>
          <w:bCs/>
          <w:sz w:val="19"/>
          <w:szCs w:val="19"/>
        </w:rPr>
      </w:pPr>
      <w:r>
        <w:rPr>
          <w:rFonts w:ascii="Candara" w:hAnsi="Candara"/>
          <w:bCs/>
          <w:sz w:val="19"/>
          <w:szCs w:val="19"/>
        </w:rPr>
        <w:t>C</w:t>
      </w:r>
      <w:r w:rsidRPr="005A7EC3">
        <w:rPr>
          <w:rFonts w:ascii="Candara" w:hAnsi="Candara"/>
          <w:bCs/>
          <w:sz w:val="19"/>
          <w:szCs w:val="19"/>
        </w:rPr>
        <w:t>ena vozila mora vsebovati vse stroške, dajatve, popuste in rabate. Ponudbena cena mora imeti stopnjo in vrednost DDV posebej izkazano</w:t>
      </w:r>
      <w:r>
        <w:rPr>
          <w:rFonts w:ascii="Candara" w:hAnsi="Candara"/>
          <w:bCs/>
          <w:sz w:val="19"/>
          <w:szCs w:val="19"/>
        </w:rPr>
        <w:t>.</w:t>
      </w:r>
    </w:p>
    <w:p w14:paraId="016F180D" w14:textId="2ADF867A" w:rsidR="005A7EC3" w:rsidRDefault="008634C5" w:rsidP="008634C5">
      <w:pPr>
        <w:spacing w:line="276" w:lineRule="auto"/>
        <w:rPr>
          <w:rFonts w:ascii="Candara" w:hAnsi="Candara"/>
          <w:bCs/>
          <w:sz w:val="19"/>
          <w:szCs w:val="19"/>
        </w:rPr>
      </w:pPr>
      <w:r>
        <w:rPr>
          <w:rFonts w:ascii="Candara" w:hAnsi="Candara"/>
          <w:bCs/>
          <w:sz w:val="19"/>
          <w:szCs w:val="19"/>
        </w:rPr>
        <w:t>V obrazec PREDRAČUN</w:t>
      </w:r>
      <w:r w:rsidRPr="00DC3ACF">
        <w:rPr>
          <w:rFonts w:ascii="Candara" w:hAnsi="Candara"/>
          <w:bCs/>
          <w:sz w:val="19"/>
          <w:szCs w:val="19"/>
        </w:rPr>
        <w:t xml:space="preserve"> se vpiše končno ponudbeno vrednos</w:t>
      </w:r>
      <w:r w:rsidR="005A7EC3">
        <w:rPr>
          <w:rFonts w:ascii="Candara" w:hAnsi="Candara"/>
          <w:bCs/>
          <w:sz w:val="19"/>
          <w:szCs w:val="19"/>
        </w:rPr>
        <w:t>t</w:t>
      </w:r>
      <w:r w:rsidRPr="00DC3ACF">
        <w:rPr>
          <w:rFonts w:ascii="Candara" w:hAnsi="Candara"/>
          <w:bCs/>
          <w:sz w:val="19"/>
          <w:szCs w:val="19"/>
        </w:rPr>
        <w:t xml:space="preserve"> .</w:t>
      </w:r>
    </w:p>
    <w:p w14:paraId="655D14DD" w14:textId="0F87510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V kolikor ponudnik ponuja popust, ga je potrebno vključiti v končno ponudbeno vrednost.</w:t>
      </w:r>
    </w:p>
    <w:p w14:paraId="089A71B6" w14:textId="2809137B" w:rsidR="00DF5D15" w:rsidRDefault="00DF5D15" w:rsidP="008634C5">
      <w:pPr>
        <w:spacing w:line="276" w:lineRule="auto"/>
        <w:rPr>
          <w:rFonts w:ascii="Candara" w:hAnsi="Candara"/>
          <w:bCs/>
          <w:sz w:val="19"/>
          <w:szCs w:val="19"/>
        </w:rPr>
      </w:pPr>
    </w:p>
    <w:p w14:paraId="050E42A1" w14:textId="77777777" w:rsidR="00BC7686" w:rsidRPr="002A47D3" w:rsidRDefault="00BC7686" w:rsidP="0050344D">
      <w:pPr>
        <w:spacing w:line="276" w:lineRule="auto"/>
        <w:rPr>
          <w:rFonts w:ascii="Candara" w:hAnsi="Candara"/>
          <w:bCs/>
          <w:sz w:val="19"/>
          <w:szCs w:val="19"/>
        </w:rPr>
      </w:pPr>
    </w:p>
    <w:p w14:paraId="0F1ECFC4" w14:textId="0B615D7A" w:rsidR="0050344D" w:rsidRPr="002A47D3" w:rsidRDefault="006C6332" w:rsidP="006C6332">
      <w:pPr>
        <w:pStyle w:val="Naslov3"/>
        <w:rPr>
          <w:rFonts w:ascii="Candara" w:hAnsi="Candara"/>
          <w:color w:val="506428"/>
          <w:sz w:val="22"/>
          <w:szCs w:val="22"/>
          <w:lang w:val="sl-SI"/>
        </w:rPr>
      </w:pPr>
      <w:bookmarkStart w:id="782" w:name="_Toc452564354"/>
      <w:bookmarkStart w:id="783" w:name="_Toc452564437"/>
      <w:bookmarkStart w:id="784" w:name="_Toc452627976"/>
      <w:bookmarkStart w:id="785" w:name="_Toc453487126"/>
      <w:bookmarkStart w:id="786" w:name="_Toc453487279"/>
      <w:bookmarkStart w:id="787" w:name="_Toc453541524"/>
      <w:bookmarkStart w:id="788" w:name="_Toc453541794"/>
      <w:bookmarkStart w:id="789" w:name="_Toc453542221"/>
      <w:bookmarkStart w:id="790" w:name="_Toc453542865"/>
      <w:bookmarkStart w:id="791" w:name="_Toc147223115"/>
      <w:bookmarkStart w:id="792" w:name="_Toc236900613"/>
      <w:r w:rsidRPr="002A47D3">
        <w:rPr>
          <w:rFonts w:ascii="Candara" w:hAnsi="Candara"/>
          <w:color w:val="506428"/>
          <w:sz w:val="22"/>
          <w:szCs w:val="22"/>
          <w:lang w:val="sl-SI"/>
        </w:rPr>
        <w:lastRenderedPageBreak/>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.3</w:t>
      </w:r>
      <w:r w:rsidR="0050344D" w:rsidRPr="002A47D3">
        <w:rPr>
          <w:rFonts w:ascii="Candara" w:hAnsi="Candara"/>
          <w:color w:val="506428"/>
          <w:sz w:val="22"/>
          <w:szCs w:val="22"/>
          <w:lang w:val="sl-SI"/>
        </w:rPr>
        <w:tab/>
        <w:t>P</w:t>
      </w:r>
      <w:r w:rsidRPr="002A47D3">
        <w:rPr>
          <w:rFonts w:ascii="Candara" w:hAnsi="Candara"/>
          <w:color w:val="506428"/>
          <w:sz w:val="22"/>
          <w:szCs w:val="22"/>
          <w:lang w:val="sl-SI"/>
        </w:rPr>
        <w:t>lačila in plačilni pogoji</w:t>
      </w:r>
      <w:bookmarkEnd w:id="782"/>
      <w:bookmarkEnd w:id="783"/>
      <w:bookmarkEnd w:id="784"/>
      <w:bookmarkEnd w:id="785"/>
      <w:bookmarkEnd w:id="786"/>
      <w:bookmarkEnd w:id="787"/>
      <w:bookmarkEnd w:id="788"/>
      <w:bookmarkEnd w:id="789"/>
      <w:bookmarkEnd w:id="790"/>
      <w:bookmarkEnd w:id="791"/>
      <w:bookmarkEnd w:id="792"/>
    </w:p>
    <w:p w14:paraId="2C154B4D" w14:textId="77777777" w:rsidR="0050344D" w:rsidRPr="002A47D3" w:rsidRDefault="0050344D" w:rsidP="0050344D">
      <w:pPr>
        <w:spacing w:line="276" w:lineRule="auto"/>
        <w:rPr>
          <w:rFonts w:ascii="Candara" w:hAnsi="Candara"/>
          <w:bCs/>
          <w:sz w:val="19"/>
          <w:szCs w:val="19"/>
        </w:rPr>
      </w:pPr>
    </w:p>
    <w:p w14:paraId="47F68C2F" w14:textId="19A6CBA6"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 xml:space="preserve">Naročnik bo izbranemu ponudniku </w:t>
      </w:r>
      <w:r w:rsidR="00A17339">
        <w:rPr>
          <w:rFonts w:ascii="Candara" w:hAnsi="Candara"/>
          <w:bCs/>
          <w:sz w:val="19"/>
          <w:szCs w:val="19"/>
        </w:rPr>
        <w:t>izvedel plačila</w:t>
      </w:r>
      <w:r w:rsidRPr="002A47D3">
        <w:rPr>
          <w:rFonts w:ascii="Candara" w:hAnsi="Candara"/>
          <w:bCs/>
          <w:sz w:val="19"/>
          <w:szCs w:val="19"/>
        </w:rPr>
        <w:t xml:space="preserve"> v roku 30 dni od uradno prejet</w:t>
      </w:r>
      <w:r w:rsidR="005A7EC3">
        <w:rPr>
          <w:rFonts w:ascii="Candara" w:hAnsi="Candara"/>
          <w:bCs/>
          <w:sz w:val="19"/>
          <w:szCs w:val="19"/>
        </w:rPr>
        <w:t>ega</w:t>
      </w:r>
      <w:r w:rsidRPr="002A47D3">
        <w:rPr>
          <w:rFonts w:ascii="Candara" w:hAnsi="Candara"/>
          <w:bCs/>
          <w:sz w:val="19"/>
          <w:szCs w:val="19"/>
        </w:rPr>
        <w:t xml:space="preserve"> račun</w:t>
      </w:r>
      <w:r w:rsidR="005A7EC3">
        <w:rPr>
          <w:rFonts w:ascii="Candara" w:hAnsi="Candara"/>
          <w:bCs/>
          <w:sz w:val="19"/>
          <w:szCs w:val="19"/>
        </w:rPr>
        <w:t>a</w:t>
      </w:r>
      <w:r w:rsidR="00A17339">
        <w:rPr>
          <w:rFonts w:ascii="Candara" w:hAnsi="Candara"/>
          <w:bCs/>
          <w:sz w:val="19"/>
          <w:szCs w:val="19"/>
        </w:rPr>
        <w:t>.</w:t>
      </w:r>
      <w:r w:rsidRPr="002A47D3">
        <w:rPr>
          <w:rFonts w:ascii="Candara" w:hAnsi="Candara"/>
          <w:bCs/>
          <w:sz w:val="19"/>
          <w:szCs w:val="19"/>
        </w:rPr>
        <w:t xml:space="preserve"> </w:t>
      </w:r>
    </w:p>
    <w:p w14:paraId="586CBE4A" w14:textId="475AC1EA" w:rsidR="0050344D" w:rsidRDefault="0050344D" w:rsidP="0050344D">
      <w:pPr>
        <w:spacing w:line="276" w:lineRule="auto"/>
        <w:rPr>
          <w:rFonts w:ascii="Candara" w:hAnsi="Candara"/>
          <w:bCs/>
          <w:sz w:val="19"/>
          <w:szCs w:val="19"/>
        </w:rPr>
      </w:pPr>
      <w:r w:rsidRPr="002A47D3">
        <w:rPr>
          <w:rFonts w:ascii="Candara" w:hAnsi="Candara"/>
          <w:bCs/>
          <w:sz w:val="19"/>
          <w:szCs w:val="19"/>
        </w:rPr>
        <w:t>Izvajalec se zaveže, da bo vse račune naročniku pošiljal v elektronski obliki (e-Račun).</w:t>
      </w:r>
    </w:p>
    <w:p w14:paraId="2569ABA4" w14:textId="77777777" w:rsidR="00A17339" w:rsidRDefault="00A17339" w:rsidP="00A17339">
      <w:pPr>
        <w:pStyle w:val="Telobesedila"/>
        <w:tabs>
          <w:tab w:val="left" w:pos="720"/>
        </w:tabs>
        <w:spacing w:line="276" w:lineRule="auto"/>
        <w:rPr>
          <w:rFonts w:ascii="Candara" w:hAnsi="Candara" w:cstheme="minorHAnsi"/>
          <w:sz w:val="19"/>
          <w:szCs w:val="19"/>
        </w:rPr>
      </w:pPr>
    </w:p>
    <w:p w14:paraId="7A9A4C6D" w14:textId="6947C8E6"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Če bo izbrani ponudnik pri izvedbi naročila sodeloval s podizvajalcem in bo podizvajalec zahteval neposredno plačilo, bodo neposredna plačila podizvajalcu obvezna, skladno s 5. odstavkom 94. člana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w:t>
      </w:r>
      <w:r w:rsidR="00DE720E">
        <w:rPr>
          <w:rFonts w:ascii="Candara" w:hAnsi="Candara"/>
          <w:bCs/>
          <w:sz w:val="19"/>
          <w:szCs w:val="19"/>
        </w:rPr>
        <w:t>dlagi</w:t>
      </w:r>
      <w:r w:rsidRPr="002A47D3">
        <w:rPr>
          <w:rFonts w:ascii="Candara" w:hAnsi="Candara"/>
          <w:bCs/>
          <w:sz w:val="19"/>
          <w:szCs w:val="19"/>
        </w:rPr>
        <w:t xml:space="preserve"> katerega naročnik namesto ponudnika poravna podizvajalčevo terjatev do ponudnika, glavni izvajalec pa bo moral svojemu računu ali situaciji priložiti račun ali situacijo podizvajalca, ki ga je predhodno potrdil.</w:t>
      </w:r>
    </w:p>
    <w:p w14:paraId="0C72D914" w14:textId="77777777" w:rsidR="0050344D" w:rsidRPr="002A47D3" w:rsidRDefault="0050344D" w:rsidP="0050344D">
      <w:pPr>
        <w:spacing w:line="276" w:lineRule="auto"/>
        <w:rPr>
          <w:rFonts w:ascii="Candara" w:hAnsi="Candara"/>
          <w:bCs/>
          <w:sz w:val="19"/>
          <w:szCs w:val="19"/>
        </w:rPr>
      </w:pPr>
    </w:p>
    <w:p w14:paraId="62B084F1" w14:textId="77777777" w:rsidR="00ED6FCB" w:rsidRPr="002A47D3" w:rsidRDefault="00ED6FCB" w:rsidP="0050344D">
      <w:pPr>
        <w:spacing w:line="276" w:lineRule="auto"/>
        <w:rPr>
          <w:rFonts w:ascii="Candara" w:hAnsi="Candara"/>
          <w:bCs/>
          <w:sz w:val="19"/>
          <w:szCs w:val="19"/>
        </w:rPr>
      </w:pPr>
    </w:p>
    <w:p w14:paraId="28E8F189" w14:textId="42735BA9" w:rsidR="00ED6FCB" w:rsidRPr="002A47D3" w:rsidRDefault="00ED6FCB" w:rsidP="00ED6FCB">
      <w:pPr>
        <w:pStyle w:val="Naslov2"/>
        <w:pBdr>
          <w:bottom w:val="single" w:sz="12" w:space="1" w:color="506428"/>
        </w:pBdr>
        <w:ind w:left="705" w:hanging="705"/>
        <w:rPr>
          <w:rFonts w:ascii="Candara" w:hAnsi="Candara" w:cs="Segoe UI"/>
          <w:color w:val="506428"/>
          <w:sz w:val="26"/>
          <w:szCs w:val="26"/>
          <w:lang w:val="sl-SI"/>
        </w:rPr>
      </w:pPr>
      <w:bookmarkStart w:id="793" w:name="_Toc452564355"/>
      <w:bookmarkStart w:id="794" w:name="_Toc452564438"/>
      <w:bookmarkStart w:id="795" w:name="_Toc452627977"/>
      <w:bookmarkStart w:id="796" w:name="_Toc453487127"/>
      <w:bookmarkStart w:id="797" w:name="_Toc453487280"/>
      <w:bookmarkStart w:id="798" w:name="_Toc453541525"/>
      <w:bookmarkStart w:id="799" w:name="_Toc453541795"/>
      <w:bookmarkStart w:id="800" w:name="_Toc453542222"/>
      <w:bookmarkStart w:id="801" w:name="_Toc453542866"/>
      <w:bookmarkStart w:id="802" w:name="_Toc147223116"/>
      <w:bookmarkStart w:id="803" w:name="_Toc236900614"/>
      <w:r w:rsidRPr="008E4FBC">
        <w:rPr>
          <w:rFonts w:ascii="Candara" w:hAnsi="Candara" w:cs="Segoe UI"/>
          <w:color w:val="506428"/>
          <w:sz w:val="26"/>
          <w:szCs w:val="26"/>
          <w:lang w:val="sl-SI"/>
        </w:rPr>
        <w:t>4.</w:t>
      </w:r>
      <w:r w:rsidR="00890178" w:rsidRPr="008E4FBC">
        <w:rPr>
          <w:rFonts w:ascii="Candara" w:hAnsi="Candara" w:cs="Segoe UI"/>
          <w:color w:val="506428"/>
          <w:sz w:val="26"/>
          <w:szCs w:val="26"/>
          <w:lang w:val="sl-SI"/>
        </w:rPr>
        <w:t>4</w:t>
      </w:r>
      <w:r w:rsidRPr="008E4FBC">
        <w:rPr>
          <w:rFonts w:ascii="Candara" w:hAnsi="Candara" w:cs="Segoe UI"/>
          <w:color w:val="506428"/>
          <w:sz w:val="26"/>
          <w:szCs w:val="26"/>
          <w:lang w:val="sl-SI"/>
        </w:rPr>
        <w:tab/>
        <w:t>FINANČNA ZAVAROVANJA</w:t>
      </w:r>
      <w:bookmarkEnd w:id="793"/>
      <w:bookmarkEnd w:id="794"/>
      <w:bookmarkEnd w:id="795"/>
      <w:bookmarkEnd w:id="796"/>
      <w:bookmarkEnd w:id="797"/>
      <w:bookmarkEnd w:id="798"/>
      <w:bookmarkEnd w:id="799"/>
      <w:bookmarkEnd w:id="800"/>
      <w:bookmarkEnd w:id="801"/>
      <w:bookmarkEnd w:id="802"/>
      <w:bookmarkEnd w:id="803"/>
    </w:p>
    <w:p w14:paraId="0B86E266" w14:textId="77777777" w:rsidR="00ED6FCB" w:rsidRPr="002A47D3" w:rsidRDefault="00ED6FCB" w:rsidP="00ED6FCB">
      <w:pPr>
        <w:spacing w:line="276" w:lineRule="auto"/>
        <w:rPr>
          <w:rFonts w:ascii="Candara" w:hAnsi="Candara"/>
          <w:bCs/>
          <w:sz w:val="19"/>
          <w:szCs w:val="19"/>
        </w:rPr>
      </w:pPr>
    </w:p>
    <w:p w14:paraId="50A81D6C" w14:textId="77777777" w:rsidR="00ED6FCB" w:rsidRPr="002A47D3" w:rsidRDefault="00ED6FCB" w:rsidP="00ED6FCB">
      <w:pPr>
        <w:spacing w:line="276" w:lineRule="auto"/>
        <w:rPr>
          <w:rFonts w:ascii="Candara" w:hAnsi="Candara"/>
          <w:bCs/>
          <w:sz w:val="19"/>
          <w:szCs w:val="19"/>
        </w:rPr>
      </w:pPr>
      <w:r w:rsidRPr="002A47D3">
        <w:rPr>
          <w:rFonts w:ascii="Candara" w:hAnsi="Candara"/>
          <w:bCs/>
          <w:sz w:val="19"/>
          <w:szCs w:val="19"/>
        </w:rPr>
        <w:t>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razpisne dokumentacije. V tej razpisni dokumentaciji uporabljen izraz »finančno zavarovanje« velja za menice z meničnimi izjavami in pooblastilom za izplačilo menice ter za bančne garancije. Uporabljena valuta mora biti enaka valuti javnega naročila. Zahteva se finančna zavarovanja, ki po vsebini ne odstopajo od predloge iz razpisne dokumentacije.</w:t>
      </w:r>
    </w:p>
    <w:p w14:paraId="5C7DA52E" w14:textId="77777777" w:rsidR="00BC7686" w:rsidRPr="002A47D3" w:rsidRDefault="00BC7686" w:rsidP="00ED6FCB">
      <w:pPr>
        <w:spacing w:line="276" w:lineRule="auto"/>
        <w:rPr>
          <w:rFonts w:ascii="Candara" w:hAnsi="Candara"/>
          <w:bCs/>
          <w:sz w:val="19"/>
          <w:szCs w:val="19"/>
        </w:rPr>
      </w:pPr>
    </w:p>
    <w:p w14:paraId="4A28F70E" w14:textId="7751DC3B" w:rsidR="00ED6FCB" w:rsidRPr="002A47D3" w:rsidRDefault="00ED6FCB" w:rsidP="00ED6FCB">
      <w:pPr>
        <w:pStyle w:val="Naslov3"/>
        <w:rPr>
          <w:rFonts w:ascii="Candara" w:hAnsi="Candara"/>
          <w:color w:val="506428"/>
          <w:sz w:val="22"/>
          <w:szCs w:val="22"/>
          <w:lang w:val="sl-SI"/>
        </w:rPr>
      </w:pPr>
      <w:bookmarkStart w:id="804" w:name="_Toc452564357"/>
      <w:bookmarkStart w:id="805" w:name="_Toc452564440"/>
      <w:bookmarkStart w:id="806" w:name="_Toc452627979"/>
      <w:bookmarkStart w:id="807" w:name="_Toc453487129"/>
      <w:bookmarkStart w:id="808" w:name="_Toc453487282"/>
      <w:bookmarkStart w:id="809" w:name="_Toc453541527"/>
      <w:bookmarkStart w:id="810" w:name="_Toc453541797"/>
      <w:bookmarkStart w:id="811" w:name="_Toc453542224"/>
      <w:bookmarkStart w:id="812" w:name="_Toc453542868"/>
      <w:bookmarkStart w:id="813" w:name="_Toc147223117"/>
      <w:bookmarkStart w:id="814" w:name="_Toc236900615"/>
      <w:r w:rsidRPr="002A47D3">
        <w:rPr>
          <w:rFonts w:ascii="Candara" w:hAnsi="Candara"/>
          <w:color w:val="506428"/>
          <w:sz w:val="22"/>
          <w:szCs w:val="22"/>
          <w:lang w:val="sl-SI"/>
        </w:rPr>
        <w:t>4</w:t>
      </w:r>
      <w:r w:rsidRPr="002A47D3">
        <w:rPr>
          <w:rFonts w:ascii="Candara" w:hAnsi="Candara"/>
          <w:color w:val="506428"/>
          <w:sz w:val="22"/>
          <w:szCs w:val="22"/>
        </w:rPr>
        <w:t>.</w:t>
      </w:r>
      <w:r w:rsidR="00890178" w:rsidRPr="002A47D3">
        <w:rPr>
          <w:rFonts w:ascii="Candara" w:hAnsi="Candara"/>
          <w:color w:val="506428"/>
          <w:sz w:val="22"/>
          <w:szCs w:val="22"/>
          <w:lang w:val="sl-SI"/>
        </w:rPr>
        <w:t>4</w:t>
      </w:r>
      <w:r w:rsidRPr="002A47D3">
        <w:rPr>
          <w:rFonts w:ascii="Candara" w:hAnsi="Candara"/>
          <w:color w:val="506428"/>
          <w:sz w:val="22"/>
          <w:szCs w:val="22"/>
        </w:rPr>
        <w:t>.</w:t>
      </w:r>
      <w:r w:rsidR="00946148">
        <w:rPr>
          <w:rFonts w:ascii="Candara" w:hAnsi="Candara"/>
          <w:color w:val="506428"/>
          <w:sz w:val="22"/>
          <w:szCs w:val="22"/>
          <w:lang w:val="sl-SI"/>
        </w:rPr>
        <w:t>1</w:t>
      </w:r>
      <w:r w:rsidRPr="002A47D3">
        <w:rPr>
          <w:rFonts w:ascii="Candara" w:hAnsi="Candara"/>
          <w:color w:val="506428"/>
          <w:sz w:val="22"/>
          <w:szCs w:val="22"/>
        </w:rPr>
        <w:tab/>
        <w:t>Zavarovanje za dobro izvedbo pogodbenih obveznosti</w:t>
      </w:r>
      <w:bookmarkEnd w:id="804"/>
      <w:bookmarkEnd w:id="805"/>
      <w:bookmarkEnd w:id="806"/>
      <w:bookmarkEnd w:id="807"/>
      <w:bookmarkEnd w:id="808"/>
      <w:bookmarkEnd w:id="809"/>
      <w:bookmarkEnd w:id="810"/>
      <w:bookmarkEnd w:id="811"/>
      <w:bookmarkEnd w:id="812"/>
      <w:bookmarkEnd w:id="813"/>
      <w:bookmarkEnd w:id="814"/>
    </w:p>
    <w:p w14:paraId="209AB499" w14:textId="77777777" w:rsidR="00ED6FCB" w:rsidRPr="002A47D3" w:rsidRDefault="00ED6FCB" w:rsidP="00ED6FCB">
      <w:pPr>
        <w:spacing w:line="276" w:lineRule="auto"/>
        <w:rPr>
          <w:rFonts w:ascii="Candara" w:hAnsi="Candara"/>
          <w:bCs/>
          <w:sz w:val="19"/>
          <w:szCs w:val="19"/>
        </w:rPr>
      </w:pPr>
    </w:p>
    <w:p w14:paraId="7F1D7514" w14:textId="2A40783A"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Iz</w:t>
      </w:r>
      <w:r w:rsidR="00806714" w:rsidRPr="002A47D3">
        <w:rPr>
          <w:rFonts w:ascii="Candara" w:hAnsi="Candara"/>
          <w:bCs/>
          <w:sz w:val="19"/>
          <w:szCs w:val="19"/>
        </w:rPr>
        <w:t xml:space="preserve">brani ponudnik bo moral v roku </w:t>
      </w:r>
      <w:r w:rsidR="00F22FE8">
        <w:rPr>
          <w:rFonts w:ascii="Candara" w:hAnsi="Candara"/>
          <w:bCs/>
          <w:sz w:val="19"/>
          <w:szCs w:val="19"/>
        </w:rPr>
        <w:t>7</w:t>
      </w:r>
      <w:r w:rsidRPr="002A47D3">
        <w:rPr>
          <w:rFonts w:ascii="Candara" w:hAnsi="Candara"/>
          <w:bCs/>
          <w:sz w:val="19"/>
          <w:szCs w:val="19"/>
        </w:rPr>
        <w:t xml:space="preserve"> dni od dneva podpisa pogodbe naročniku izročiti prvovrstno, nepreklicno, brezpogojno in na prvi poziv plačljivo finančno zavarovanje (bianco podpisano in žigosano menico z menično izjavo s pooblastilom za izpolnitev in unovčenje) za dobro izvedbo pogodbeni obveznosti v višini 5% skupne pogodbene vrednosti z davkom na dodano vrednost</w:t>
      </w:r>
    </w:p>
    <w:p w14:paraId="28216A84" w14:textId="77777777" w:rsidR="00D8043F" w:rsidRPr="002A47D3" w:rsidRDefault="00D8043F" w:rsidP="00D8043F">
      <w:pPr>
        <w:spacing w:line="276" w:lineRule="auto"/>
        <w:rPr>
          <w:rFonts w:ascii="Candara" w:hAnsi="Candara"/>
          <w:bCs/>
          <w:sz w:val="19"/>
          <w:szCs w:val="19"/>
        </w:rPr>
      </w:pPr>
    </w:p>
    <w:p w14:paraId="2500134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V kolikor bi naročnik odločil, da se rok za izvedbo naročila, določen v pogodbi, podaljša, bo moral izbrani ponudnik temu ustrezno podaljšati tudi veljavnost finančnega zavarovanja za dobro izvedbo pogodbenih obveznosti.</w:t>
      </w:r>
    </w:p>
    <w:p w14:paraId="0EF190D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Garancijo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ponudnik krši določila pogodbe. Naročnik bo unovčil garancijo za dobro izvedbo pogodbenih obveznosti tudi v primeru, če izbrani ponudnik ne bi izročil naročniku zavarovanja za odpravo napak v garancijskem roku.</w:t>
      </w:r>
    </w:p>
    <w:p w14:paraId="644F8650" w14:textId="77777777" w:rsidR="00D8043F" w:rsidRPr="002A47D3" w:rsidRDefault="00D8043F" w:rsidP="00D8043F">
      <w:pPr>
        <w:spacing w:line="276" w:lineRule="auto"/>
        <w:rPr>
          <w:rFonts w:ascii="Candara" w:hAnsi="Candara"/>
          <w:bCs/>
          <w:sz w:val="19"/>
          <w:szCs w:val="19"/>
        </w:rPr>
      </w:pPr>
    </w:p>
    <w:p w14:paraId="59E099F5" w14:textId="33687CDD"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 s podpisom </w:t>
      </w:r>
      <w:r w:rsidRPr="00B35015">
        <w:rPr>
          <w:rFonts w:ascii="Candara" w:hAnsi="Candara"/>
          <w:bCs/>
          <w:sz w:val="19"/>
          <w:szCs w:val="19"/>
        </w:rPr>
        <w:t xml:space="preserve">Obrazca </w:t>
      </w:r>
      <w:r w:rsidR="00D82083">
        <w:rPr>
          <w:rFonts w:ascii="Candara" w:hAnsi="Candara"/>
          <w:bCs/>
          <w:sz w:val="19"/>
          <w:szCs w:val="19"/>
        </w:rPr>
        <w:t>9</w:t>
      </w:r>
      <w:r w:rsidRPr="002A47D3">
        <w:rPr>
          <w:rFonts w:ascii="Candara" w:hAnsi="Candara"/>
          <w:bCs/>
          <w:sz w:val="19"/>
          <w:szCs w:val="19"/>
        </w:rPr>
        <w:t xml:space="preserve"> – Izjava o izročitvi  v celoti prevzame odgovornost, da bo naročniku v primeru, da bo izbran, izročil finančno zavarovanje za dobro izvedbo pogodbenih obveznosti v vsebini, kot je navedena v vzorcu finančnega zavarovanja za dobro izvedbo pogodbenih obveznosti (</w:t>
      </w:r>
      <w:r w:rsidR="00806714" w:rsidRPr="002A47D3">
        <w:rPr>
          <w:rFonts w:ascii="Candara" w:hAnsi="Candara"/>
          <w:bCs/>
          <w:sz w:val="19"/>
          <w:szCs w:val="19"/>
        </w:rPr>
        <w:t xml:space="preserve">Priloge št. 1 k Obrazcu </w:t>
      </w:r>
      <w:r w:rsidR="00D82083">
        <w:rPr>
          <w:rFonts w:ascii="Candara" w:hAnsi="Candara"/>
          <w:bCs/>
          <w:sz w:val="19"/>
          <w:szCs w:val="19"/>
        </w:rPr>
        <w:t>9</w:t>
      </w:r>
      <w:r w:rsidRPr="002A47D3">
        <w:rPr>
          <w:rFonts w:ascii="Candara" w:hAnsi="Candara"/>
          <w:bCs/>
          <w:sz w:val="19"/>
          <w:szCs w:val="19"/>
        </w:rPr>
        <w:t xml:space="preserve"> – Vzorec finančnega zavarovanja za dobro izvedbo pogodbenih obveznosti).</w:t>
      </w:r>
    </w:p>
    <w:p w14:paraId="463FB301" w14:textId="77777777" w:rsidR="00ED6FCB" w:rsidRDefault="00ED6FCB" w:rsidP="00ED6FCB">
      <w:pPr>
        <w:spacing w:line="276" w:lineRule="auto"/>
        <w:rPr>
          <w:rFonts w:ascii="Candara" w:hAnsi="Candara"/>
          <w:bCs/>
          <w:sz w:val="19"/>
          <w:szCs w:val="19"/>
        </w:rPr>
      </w:pPr>
    </w:p>
    <w:p w14:paraId="3DAEDD9F" w14:textId="29DAC1FD" w:rsidR="00D74C70" w:rsidRDefault="00D74C70" w:rsidP="00D74C70">
      <w:pPr>
        <w:pStyle w:val="Naslov3"/>
        <w:rPr>
          <w:rFonts w:ascii="Candara" w:hAnsi="Candara"/>
          <w:color w:val="506428"/>
          <w:sz w:val="22"/>
          <w:szCs w:val="22"/>
        </w:rPr>
      </w:pPr>
      <w:bookmarkStart w:id="815" w:name="_Toc236900616"/>
      <w:r w:rsidRPr="002A47D3">
        <w:rPr>
          <w:rFonts w:ascii="Candara" w:hAnsi="Candara"/>
          <w:color w:val="506428"/>
          <w:sz w:val="22"/>
          <w:szCs w:val="22"/>
          <w:lang w:val="sl-SI"/>
        </w:rPr>
        <w:t>4</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w:t>
      </w:r>
      <w:r>
        <w:rPr>
          <w:rFonts w:ascii="Candara" w:hAnsi="Candara"/>
          <w:color w:val="506428"/>
          <w:sz w:val="22"/>
          <w:szCs w:val="22"/>
          <w:lang w:val="sl-SI"/>
        </w:rPr>
        <w:t>2</w:t>
      </w:r>
      <w:r w:rsidRPr="002A47D3">
        <w:rPr>
          <w:rFonts w:ascii="Candara" w:hAnsi="Candara"/>
          <w:color w:val="506428"/>
          <w:sz w:val="22"/>
          <w:szCs w:val="22"/>
        </w:rPr>
        <w:tab/>
        <w:t xml:space="preserve">Zavarovanje za </w:t>
      </w:r>
      <w:r>
        <w:rPr>
          <w:rFonts w:ascii="Candara" w:hAnsi="Candara"/>
          <w:color w:val="506428"/>
          <w:sz w:val="22"/>
          <w:szCs w:val="22"/>
        </w:rPr>
        <w:t>odpravo napak</w:t>
      </w:r>
      <w:bookmarkEnd w:id="815"/>
    </w:p>
    <w:p w14:paraId="59DF95CD" w14:textId="77777777" w:rsidR="00D74C70" w:rsidRDefault="00D74C70" w:rsidP="00D74C70">
      <w:pPr>
        <w:rPr>
          <w:lang w:val="x-none"/>
        </w:rPr>
      </w:pPr>
    </w:p>
    <w:p w14:paraId="497A7DE2" w14:textId="60276BE7" w:rsidR="00D74C70" w:rsidRPr="00477552" w:rsidRDefault="00937CDA" w:rsidP="00D74C70">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Garancijski rok za podvozje znaša 36 mesecev oziroma do prevoženih 100.000 km, za nadgradnjo pa </w:t>
      </w:r>
      <w:r>
        <w:rPr>
          <w:rFonts w:ascii="Candara" w:eastAsia="Calibri" w:hAnsi="Candara" w:cstheme="minorHAnsi"/>
          <w:sz w:val="19"/>
          <w:szCs w:val="19"/>
          <w:lang w:eastAsia="en-US"/>
        </w:rPr>
        <w:t>12</w:t>
      </w:r>
      <w:r w:rsidRPr="00477552">
        <w:rPr>
          <w:rFonts w:ascii="Candara" w:eastAsia="Calibri" w:hAnsi="Candara" w:cstheme="minorHAnsi"/>
          <w:sz w:val="19"/>
          <w:szCs w:val="19"/>
          <w:lang w:eastAsia="en-US"/>
        </w:rPr>
        <w:t xml:space="preserve"> mesecev. </w:t>
      </w:r>
      <w:r w:rsidR="00D74C70" w:rsidRPr="00477552">
        <w:rPr>
          <w:rFonts w:ascii="Candara" w:eastAsia="Calibri" w:hAnsi="Candara" w:cstheme="minorHAnsi"/>
          <w:sz w:val="19"/>
          <w:szCs w:val="19"/>
          <w:lang w:eastAsia="en-US"/>
        </w:rPr>
        <w:t xml:space="preserve">V garancijskem roku se dobavitelj obvezuje odpraviti vse pomanjkljivosti in napake na lastne stroške, če so te nastale zaradi nekvalitetne izvedbe. </w:t>
      </w:r>
    </w:p>
    <w:p w14:paraId="7B3C33AB" w14:textId="77777777" w:rsidR="00D74C70" w:rsidRPr="00477552" w:rsidRDefault="00D74C70" w:rsidP="00D74C70">
      <w:pPr>
        <w:spacing w:line="276" w:lineRule="auto"/>
        <w:rPr>
          <w:rFonts w:ascii="Candara" w:eastAsia="Calibri" w:hAnsi="Candara" w:cstheme="minorHAnsi"/>
          <w:sz w:val="19"/>
          <w:szCs w:val="19"/>
          <w:lang w:eastAsia="en-US"/>
        </w:rPr>
      </w:pPr>
    </w:p>
    <w:p w14:paraId="4F972EE4" w14:textId="480ACE48" w:rsidR="00D74C70" w:rsidRPr="00477552" w:rsidRDefault="00D74C70" w:rsidP="00D74C70">
      <w:pPr>
        <w:spacing w:line="276" w:lineRule="auto"/>
        <w:rPr>
          <w:rFonts w:ascii="Candara" w:eastAsia="Calibri" w:hAnsi="Candara" w:cstheme="minorHAnsi"/>
          <w:sz w:val="19"/>
          <w:szCs w:val="19"/>
          <w:lang w:eastAsia="en-US"/>
        </w:rPr>
      </w:pPr>
      <w:r>
        <w:rPr>
          <w:rFonts w:ascii="Candara" w:eastAsia="Calibri" w:hAnsi="Candara" w:cstheme="minorHAnsi"/>
          <w:sz w:val="19"/>
          <w:szCs w:val="19"/>
          <w:lang w:eastAsia="en-US"/>
        </w:rPr>
        <w:lastRenderedPageBreak/>
        <w:t>Izbrani ponudnik</w:t>
      </w:r>
      <w:r w:rsidRPr="00477552">
        <w:rPr>
          <w:rFonts w:ascii="Candara" w:eastAsia="Calibri" w:hAnsi="Candara" w:cstheme="minorHAnsi"/>
          <w:sz w:val="19"/>
          <w:szCs w:val="19"/>
          <w:lang w:eastAsia="en-US"/>
        </w:rPr>
        <w:t xml:space="preserve"> bo kot garancijo za odpravo napak v garancijskem roku dostavil naročniku bančno ali zavarovalniško garancijo za odpravo napak, z veljavnostjo do konca garancijske dobe, podaljšano za 1 dan in v višini 5 % skupne vrednosti vseh izvedenih del po tej pogodbi z DDV. </w:t>
      </w:r>
    </w:p>
    <w:p w14:paraId="75EEBFC2" w14:textId="77777777" w:rsidR="00D74C70" w:rsidRPr="00477552" w:rsidRDefault="00D74C70" w:rsidP="00D74C70">
      <w:pPr>
        <w:spacing w:line="276" w:lineRule="auto"/>
        <w:rPr>
          <w:rFonts w:ascii="Candara" w:eastAsia="Calibri" w:hAnsi="Candara" w:cstheme="minorHAnsi"/>
          <w:sz w:val="19"/>
          <w:szCs w:val="19"/>
          <w:lang w:eastAsia="en-US"/>
        </w:rPr>
      </w:pPr>
    </w:p>
    <w:p w14:paraId="633F7AFF" w14:textId="77777777" w:rsidR="00D74C70" w:rsidRPr="00477552" w:rsidRDefault="00D74C70" w:rsidP="00D74C70">
      <w:pPr>
        <w:spacing w:line="276" w:lineRule="auto"/>
        <w:rPr>
          <w:rFonts w:ascii="Candara" w:eastAsia="Calibri" w:hAnsi="Candara" w:cstheme="minorHAnsi"/>
          <w:bCs/>
          <w:sz w:val="19"/>
          <w:szCs w:val="19"/>
          <w:lang w:eastAsia="en-US"/>
        </w:rPr>
      </w:pPr>
      <w:r w:rsidRPr="00477552">
        <w:rPr>
          <w:rFonts w:ascii="Candara" w:eastAsia="Calibri" w:hAnsi="Candara" w:cstheme="minorHAnsi"/>
          <w:bCs/>
          <w:sz w:val="19"/>
          <w:szCs w:val="19"/>
          <w:lang w:eastAsia="en-US"/>
        </w:rPr>
        <w:t xml:space="preserve">To zavarovanje je dobavitelj dolžan izročiti naročniku vsaj 7 dni pred potekom veljavnosti zavarovanja za </w:t>
      </w:r>
      <w:r>
        <w:rPr>
          <w:rFonts w:ascii="Candara" w:eastAsia="Calibri" w:hAnsi="Candara" w:cstheme="minorHAnsi"/>
          <w:bCs/>
          <w:sz w:val="19"/>
          <w:szCs w:val="19"/>
          <w:lang w:eastAsia="en-US"/>
        </w:rPr>
        <w:t>dobro</w:t>
      </w:r>
      <w:r w:rsidRPr="00477552">
        <w:rPr>
          <w:rFonts w:ascii="Candara" w:eastAsia="Calibri" w:hAnsi="Candara" w:cstheme="minorHAnsi"/>
          <w:bCs/>
          <w:sz w:val="19"/>
          <w:szCs w:val="19"/>
          <w:lang w:eastAsia="en-US"/>
        </w:rPr>
        <w:t xml:space="preserve"> izvedbo pogodbenih obveznosti, s klavzulo, ki onemogoča istočasno unovčenje obeh zavarovanj. Garancijo za odpravo napak v garancijskem roku po izteku njene veljavnosti naročnik vrne dobavitelju.</w:t>
      </w:r>
    </w:p>
    <w:p w14:paraId="426184FB" w14:textId="77777777" w:rsidR="00D74C70" w:rsidRPr="00D74C70" w:rsidRDefault="00D74C70" w:rsidP="00D74C70">
      <w:pPr>
        <w:rPr>
          <w:lang w:val="x-none"/>
        </w:rPr>
      </w:pPr>
    </w:p>
    <w:p w14:paraId="0FD048DE" w14:textId="17D46E4E" w:rsidR="00D74C70" w:rsidRPr="002A47D3" w:rsidRDefault="00D74C70" w:rsidP="00D74C70">
      <w:pPr>
        <w:spacing w:line="276" w:lineRule="auto"/>
        <w:rPr>
          <w:rFonts w:ascii="Candara" w:hAnsi="Candara"/>
          <w:bCs/>
          <w:sz w:val="19"/>
          <w:szCs w:val="19"/>
        </w:rPr>
      </w:pPr>
      <w:r w:rsidRPr="002A47D3">
        <w:rPr>
          <w:rFonts w:ascii="Candara" w:hAnsi="Candara"/>
          <w:bCs/>
          <w:sz w:val="19"/>
          <w:szCs w:val="19"/>
        </w:rPr>
        <w:t xml:space="preserve">Ponudnik s podpisom </w:t>
      </w:r>
      <w:r w:rsidRPr="00B35015">
        <w:rPr>
          <w:rFonts w:ascii="Candara" w:hAnsi="Candara"/>
          <w:bCs/>
          <w:sz w:val="19"/>
          <w:szCs w:val="19"/>
        </w:rPr>
        <w:t xml:space="preserve">Obrazca </w:t>
      </w:r>
      <w:r>
        <w:rPr>
          <w:rFonts w:ascii="Candara" w:hAnsi="Candara"/>
          <w:bCs/>
          <w:sz w:val="19"/>
          <w:szCs w:val="19"/>
        </w:rPr>
        <w:t>10</w:t>
      </w:r>
      <w:r w:rsidRPr="002A47D3">
        <w:rPr>
          <w:rFonts w:ascii="Candara" w:hAnsi="Candara"/>
          <w:bCs/>
          <w:sz w:val="19"/>
          <w:szCs w:val="19"/>
        </w:rPr>
        <w:t xml:space="preserve"> – Izjava o izročitvi  v celoti prevzame odgovornost, da bo naročniku v primeru, da bo izbran, izročil finančno zavarovanje </w:t>
      </w:r>
      <w:r>
        <w:rPr>
          <w:rFonts w:ascii="Candara" w:hAnsi="Candara"/>
          <w:bCs/>
          <w:sz w:val="19"/>
          <w:szCs w:val="19"/>
        </w:rPr>
        <w:t>v vsebini</w:t>
      </w:r>
      <w:r w:rsidRPr="002A47D3">
        <w:rPr>
          <w:rFonts w:ascii="Candara" w:hAnsi="Candara"/>
          <w:bCs/>
          <w:sz w:val="19"/>
          <w:szCs w:val="19"/>
        </w:rPr>
        <w:t xml:space="preserve">, kot je navedena v vzorcu finančnega zavarovanja za dobro izvedbo pogodbenih obveznosti (Priloge št. </w:t>
      </w:r>
      <w:r>
        <w:rPr>
          <w:rFonts w:ascii="Candara" w:hAnsi="Candara"/>
          <w:bCs/>
          <w:sz w:val="19"/>
          <w:szCs w:val="19"/>
        </w:rPr>
        <w:t>2</w:t>
      </w:r>
      <w:r w:rsidRPr="002A47D3">
        <w:rPr>
          <w:rFonts w:ascii="Candara" w:hAnsi="Candara"/>
          <w:bCs/>
          <w:sz w:val="19"/>
          <w:szCs w:val="19"/>
        </w:rPr>
        <w:t xml:space="preserve"> k Obrazcu </w:t>
      </w:r>
      <w:r w:rsidR="00D82083">
        <w:rPr>
          <w:rFonts w:ascii="Candara" w:hAnsi="Candara"/>
          <w:bCs/>
          <w:sz w:val="19"/>
          <w:szCs w:val="19"/>
        </w:rPr>
        <w:t>9</w:t>
      </w:r>
      <w:r w:rsidRPr="002A47D3">
        <w:rPr>
          <w:rFonts w:ascii="Candara" w:hAnsi="Candara"/>
          <w:bCs/>
          <w:sz w:val="19"/>
          <w:szCs w:val="19"/>
        </w:rPr>
        <w:t xml:space="preserve"> – Vzorec </w:t>
      </w:r>
      <w:r>
        <w:rPr>
          <w:rFonts w:ascii="Candara" w:hAnsi="Candara"/>
          <w:bCs/>
          <w:sz w:val="19"/>
          <w:szCs w:val="19"/>
        </w:rPr>
        <w:t>garancije</w:t>
      </w:r>
      <w:r w:rsidRPr="002A47D3">
        <w:rPr>
          <w:rFonts w:ascii="Candara" w:hAnsi="Candara"/>
          <w:bCs/>
          <w:sz w:val="19"/>
          <w:szCs w:val="19"/>
        </w:rPr>
        <w:t xml:space="preserve"> za </w:t>
      </w:r>
      <w:r>
        <w:rPr>
          <w:rFonts w:ascii="Candara" w:hAnsi="Candara"/>
          <w:bCs/>
          <w:sz w:val="19"/>
          <w:szCs w:val="19"/>
        </w:rPr>
        <w:t>odpravo napak v garancijskem roku</w:t>
      </w:r>
      <w:r w:rsidRPr="002A47D3">
        <w:rPr>
          <w:rFonts w:ascii="Candara" w:hAnsi="Candara"/>
          <w:bCs/>
          <w:sz w:val="19"/>
          <w:szCs w:val="19"/>
        </w:rPr>
        <w:t>).</w:t>
      </w:r>
    </w:p>
    <w:p w14:paraId="1F90DE36" w14:textId="77777777" w:rsidR="00D74C70" w:rsidRPr="002A47D3" w:rsidRDefault="00D74C70" w:rsidP="00ED6FCB">
      <w:pPr>
        <w:spacing w:line="276" w:lineRule="auto"/>
        <w:rPr>
          <w:rFonts w:ascii="Candara" w:hAnsi="Candara"/>
          <w:bCs/>
          <w:sz w:val="19"/>
          <w:szCs w:val="19"/>
        </w:rPr>
      </w:pPr>
    </w:p>
    <w:p w14:paraId="0CA1B299" w14:textId="77777777" w:rsidR="009F01FC" w:rsidRPr="002A47D3" w:rsidRDefault="009F01FC" w:rsidP="0050344D">
      <w:pPr>
        <w:spacing w:line="276" w:lineRule="auto"/>
        <w:rPr>
          <w:rFonts w:ascii="Candara" w:hAnsi="Candara"/>
          <w:bCs/>
          <w:sz w:val="19"/>
          <w:szCs w:val="19"/>
        </w:rPr>
      </w:pPr>
    </w:p>
    <w:p w14:paraId="324D4284" w14:textId="02FE55C5" w:rsidR="00D32E14" w:rsidRPr="002A47D3" w:rsidRDefault="00D32E14" w:rsidP="00D32E14">
      <w:pPr>
        <w:pStyle w:val="Naslov2"/>
        <w:pBdr>
          <w:bottom w:val="single" w:sz="12" w:space="1" w:color="506428"/>
        </w:pBdr>
        <w:ind w:left="705" w:hanging="705"/>
        <w:rPr>
          <w:rFonts w:ascii="Candara" w:hAnsi="Candara" w:cs="Segoe UI"/>
          <w:color w:val="506428"/>
          <w:sz w:val="26"/>
          <w:szCs w:val="26"/>
          <w:lang w:val="sl-SI"/>
        </w:rPr>
      </w:pPr>
      <w:bookmarkStart w:id="816" w:name="_Toc452564359"/>
      <w:bookmarkStart w:id="817" w:name="_Toc452564442"/>
      <w:bookmarkStart w:id="818" w:name="_Toc452627981"/>
      <w:bookmarkStart w:id="819" w:name="_Toc453487131"/>
      <w:bookmarkStart w:id="820" w:name="_Toc453487284"/>
      <w:bookmarkStart w:id="821" w:name="_Toc453541529"/>
      <w:bookmarkStart w:id="822" w:name="_Toc453541799"/>
      <w:bookmarkStart w:id="823" w:name="_Toc453542226"/>
      <w:bookmarkStart w:id="824" w:name="_Toc453542870"/>
      <w:bookmarkStart w:id="825" w:name="_Toc147223118"/>
      <w:bookmarkStart w:id="826" w:name="_Toc236900617"/>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5</w:t>
      </w:r>
      <w:r w:rsidRPr="002A47D3">
        <w:rPr>
          <w:rFonts w:ascii="Candara" w:hAnsi="Candara" w:cs="Segoe UI"/>
          <w:color w:val="506428"/>
          <w:sz w:val="26"/>
          <w:szCs w:val="26"/>
          <w:lang w:val="sl-SI"/>
        </w:rPr>
        <w:tab/>
        <w:t>VARIANTNA PONUDBA</w:t>
      </w:r>
      <w:bookmarkEnd w:id="816"/>
      <w:bookmarkEnd w:id="817"/>
      <w:bookmarkEnd w:id="818"/>
      <w:bookmarkEnd w:id="819"/>
      <w:bookmarkEnd w:id="820"/>
      <w:bookmarkEnd w:id="821"/>
      <w:bookmarkEnd w:id="822"/>
      <w:bookmarkEnd w:id="823"/>
      <w:bookmarkEnd w:id="824"/>
      <w:bookmarkEnd w:id="825"/>
      <w:bookmarkEnd w:id="826"/>
    </w:p>
    <w:p w14:paraId="58FD9EDD" w14:textId="77777777" w:rsidR="00D32E14" w:rsidRPr="002A47D3" w:rsidRDefault="00D32E14" w:rsidP="0050344D">
      <w:pPr>
        <w:spacing w:line="276" w:lineRule="auto"/>
        <w:rPr>
          <w:rFonts w:ascii="Candara" w:hAnsi="Candara"/>
          <w:bCs/>
          <w:sz w:val="19"/>
          <w:szCs w:val="19"/>
        </w:rPr>
      </w:pPr>
    </w:p>
    <w:p w14:paraId="14C4671E" w14:textId="77777777" w:rsidR="00D32E14" w:rsidRPr="002A47D3" w:rsidRDefault="00ED6FCB" w:rsidP="0050344D">
      <w:pPr>
        <w:spacing w:line="276" w:lineRule="auto"/>
        <w:rPr>
          <w:rFonts w:ascii="Candara" w:hAnsi="Candara"/>
          <w:bCs/>
          <w:sz w:val="19"/>
          <w:szCs w:val="19"/>
        </w:rPr>
      </w:pPr>
      <w:r w:rsidRPr="002A47D3">
        <w:rPr>
          <w:rFonts w:ascii="Candara" w:hAnsi="Candara"/>
          <w:bCs/>
          <w:sz w:val="19"/>
          <w:szCs w:val="19"/>
        </w:rPr>
        <w:t>Variantne ponudbe niso dovoljene.</w:t>
      </w:r>
    </w:p>
    <w:p w14:paraId="4DB4B3C7" w14:textId="77777777" w:rsidR="00B20F6F" w:rsidRPr="002A47D3" w:rsidRDefault="00B20F6F" w:rsidP="0050344D">
      <w:pPr>
        <w:spacing w:line="276" w:lineRule="auto"/>
        <w:rPr>
          <w:rFonts w:ascii="Candara" w:hAnsi="Candara"/>
          <w:bCs/>
          <w:sz w:val="19"/>
          <w:szCs w:val="19"/>
        </w:rPr>
      </w:pPr>
    </w:p>
    <w:p w14:paraId="2861B6E1" w14:textId="77777777" w:rsidR="00B819C2" w:rsidRPr="002A47D3" w:rsidRDefault="00B819C2" w:rsidP="0050344D">
      <w:pPr>
        <w:spacing w:line="276" w:lineRule="auto"/>
        <w:rPr>
          <w:rFonts w:ascii="Candara" w:hAnsi="Candara"/>
          <w:bCs/>
          <w:sz w:val="19"/>
          <w:szCs w:val="19"/>
        </w:rPr>
      </w:pPr>
    </w:p>
    <w:p w14:paraId="47B1AA8F" w14:textId="453641BA" w:rsidR="00B819C2" w:rsidRPr="002A47D3" w:rsidRDefault="00B819C2" w:rsidP="00B819C2">
      <w:pPr>
        <w:pStyle w:val="Naslov2"/>
        <w:pBdr>
          <w:bottom w:val="single" w:sz="12" w:space="1" w:color="506428"/>
        </w:pBdr>
        <w:ind w:left="705" w:hanging="705"/>
        <w:rPr>
          <w:rFonts w:ascii="Candara" w:hAnsi="Candara" w:cs="Segoe UI"/>
          <w:color w:val="506428"/>
          <w:sz w:val="26"/>
          <w:szCs w:val="26"/>
          <w:lang w:val="sl-SI"/>
        </w:rPr>
      </w:pPr>
      <w:bookmarkStart w:id="827" w:name="_Toc452564360"/>
      <w:bookmarkStart w:id="828" w:name="_Toc452564443"/>
      <w:bookmarkStart w:id="829" w:name="_Toc452627982"/>
      <w:bookmarkStart w:id="830" w:name="_Toc453487132"/>
      <w:bookmarkStart w:id="831" w:name="_Toc453487285"/>
      <w:bookmarkStart w:id="832" w:name="_Toc453541530"/>
      <w:bookmarkStart w:id="833" w:name="_Toc453541800"/>
      <w:bookmarkStart w:id="834" w:name="_Toc453542227"/>
      <w:bookmarkStart w:id="835" w:name="_Toc453542871"/>
      <w:bookmarkStart w:id="836" w:name="_Toc147223119"/>
      <w:bookmarkStart w:id="837" w:name="_Toc236900618"/>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6</w:t>
      </w:r>
      <w:r w:rsidRPr="002A47D3">
        <w:rPr>
          <w:rFonts w:ascii="Candara" w:hAnsi="Candara" w:cs="Segoe UI"/>
          <w:color w:val="506428"/>
          <w:sz w:val="26"/>
          <w:szCs w:val="26"/>
          <w:lang w:val="sl-SI"/>
        </w:rPr>
        <w:tab/>
        <w:t>IZLOČITEV PONUDBE</w:t>
      </w:r>
      <w:bookmarkEnd w:id="827"/>
      <w:bookmarkEnd w:id="828"/>
      <w:bookmarkEnd w:id="829"/>
      <w:bookmarkEnd w:id="830"/>
      <w:bookmarkEnd w:id="831"/>
      <w:bookmarkEnd w:id="832"/>
      <w:bookmarkEnd w:id="833"/>
      <w:bookmarkEnd w:id="834"/>
      <w:bookmarkEnd w:id="835"/>
      <w:bookmarkEnd w:id="836"/>
      <w:bookmarkEnd w:id="837"/>
    </w:p>
    <w:p w14:paraId="05E8FB1B" w14:textId="77777777" w:rsidR="00B819C2" w:rsidRPr="002A47D3" w:rsidRDefault="00B819C2" w:rsidP="0050344D">
      <w:pPr>
        <w:spacing w:line="276" w:lineRule="auto"/>
        <w:rPr>
          <w:rFonts w:ascii="Candara" w:hAnsi="Candara"/>
          <w:bCs/>
          <w:sz w:val="19"/>
          <w:szCs w:val="19"/>
        </w:rPr>
      </w:pPr>
    </w:p>
    <w:p w14:paraId="55F5F567" w14:textId="77777777" w:rsidR="00B819C2" w:rsidRPr="002A47D3" w:rsidRDefault="00B819C2" w:rsidP="0050344D">
      <w:pPr>
        <w:spacing w:line="276" w:lineRule="auto"/>
        <w:rPr>
          <w:rFonts w:ascii="Candara" w:hAnsi="Candara"/>
          <w:bCs/>
          <w:sz w:val="19"/>
          <w:szCs w:val="19"/>
        </w:rPr>
      </w:pPr>
      <w:r w:rsidRPr="002A47D3">
        <w:rPr>
          <w:rFonts w:ascii="Candara" w:hAnsi="Candara"/>
          <w:bCs/>
          <w:sz w:val="19"/>
          <w:szCs w:val="19"/>
        </w:rPr>
        <w:t>Naročnik bo izločil:</w:t>
      </w:r>
    </w:p>
    <w:p w14:paraId="57D44BE7"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nepravočasno prispele ponudbe,</w:t>
      </w:r>
    </w:p>
    <w:p w14:paraId="0670D4CF"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ponudbe, ki ne bodo izpolnjevale vseh zahtev iz 3. Dela: Pogoji za priznavanje sposobnosti te razpisne dokumentacije</w:t>
      </w:r>
      <w:r w:rsidR="00085D42" w:rsidRPr="002A47D3">
        <w:rPr>
          <w:rFonts w:ascii="Candara" w:hAnsi="Candara"/>
          <w:bCs/>
          <w:sz w:val="19"/>
          <w:szCs w:val="19"/>
        </w:rPr>
        <w:t>, ter</w:t>
      </w:r>
    </w:p>
    <w:p w14:paraId="31A0AE4A"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ponudbe, ki ne bodo ustrezale vsem tehničnim zahtevam.</w:t>
      </w:r>
    </w:p>
    <w:p w14:paraId="7C4B2359" w14:textId="77777777" w:rsidR="00B819C2" w:rsidRPr="002A47D3" w:rsidRDefault="00B819C2" w:rsidP="0050344D">
      <w:pPr>
        <w:spacing w:line="276" w:lineRule="auto"/>
        <w:rPr>
          <w:rFonts w:ascii="Candara" w:hAnsi="Candara"/>
          <w:bCs/>
          <w:sz w:val="19"/>
          <w:szCs w:val="19"/>
        </w:rPr>
      </w:pPr>
    </w:p>
    <w:p w14:paraId="6997FEB2" w14:textId="77777777" w:rsidR="009F01FC" w:rsidRPr="002A47D3" w:rsidRDefault="009F01FC" w:rsidP="0050344D">
      <w:pPr>
        <w:spacing w:line="276" w:lineRule="auto"/>
        <w:rPr>
          <w:rFonts w:ascii="Candara" w:hAnsi="Candara"/>
          <w:bCs/>
          <w:sz w:val="19"/>
          <w:szCs w:val="19"/>
        </w:rPr>
      </w:pPr>
    </w:p>
    <w:p w14:paraId="0712EC20" w14:textId="667B6844" w:rsidR="00085D42" w:rsidRPr="002A47D3" w:rsidRDefault="00085D42" w:rsidP="00085D42">
      <w:pPr>
        <w:pStyle w:val="Naslov2"/>
        <w:pBdr>
          <w:bottom w:val="single" w:sz="12" w:space="1" w:color="506428"/>
        </w:pBdr>
        <w:ind w:left="705" w:hanging="705"/>
        <w:rPr>
          <w:rFonts w:ascii="Candara" w:hAnsi="Candara" w:cs="Segoe UI"/>
          <w:color w:val="506428"/>
          <w:sz w:val="26"/>
          <w:szCs w:val="26"/>
          <w:lang w:val="sl-SI"/>
        </w:rPr>
      </w:pPr>
      <w:bookmarkStart w:id="838" w:name="_Toc452564361"/>
      <w:bookmarkStart w:id="839" w:name="_Toc452564444"/>
      <w:bookmarkStart w:id="840" w:name="_Toc452627983"/>
      <w:bookmarkStart w:id="841" w:name="_Toc453487133"/>
      <w:bookmarkStart w:id="842" w:name="_Toc453487286"/>
      <w:bookmarkStart w:id="843" w:name="_Toc453541531"/>
      <w:bookmarkStart w:id="844" w:name="_Toc453541801"/>
      <w:bookmarkStart w:id="845" w:name="_Toc453542228"/>
      <w:bookmarkStart w:id="846" w:name="_Toc453542872"/>
      <w:bookmarkStart w:id="847" w:name="_Toc147223120"/>
      <w:bookmarkStart w:id="848" w:name="_Toc236900619"/>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7</w:t>
      </w:r>
      <w:r w:rsidRPr="002A47D3">
        <w:rPr>
          <w:rFonts w:ascii="Candara" w:hAnsi="Candara" w:cs="Segoe UI"/>
          <w:color w:val="506428"/>
          <w:sz w:val="26"/>
          <w:szCs w:val="26"/>
          <w:lang w:val="sl-SI"/>
        </w:rPr>
        <w:tab/>
        <w:t>MERILA ZA IZBOR</w:t>
      </w:r>
      <w:bookmarkEnd w:id="838"/>
      <w:bookmarkEnd w:id="839"/>
      <w:bookmarkEnd w:id="840"/>
      <w:bookmarkEnd w:id="841"/>
      <w:bookmarkEnd w:id="842"/>
      <w:bookmarkEnd w:id="843"/>
      <w:bookmarkEnd w:id="844"/>
      <w:bookmarkEnd w:id="845"/>
      <w:bookmarkEnd w:id="846"/>
      <w:bookmarkEnd w:id="847"/>
      <w:bookmarkEnd w:id="848"/>
    </w:p>
    <w:p w14:paraId="7BF94BF5" w14:textId="77777777" w:rsidR="00085D42" w:rsidRPr="002A47D3" w:rsidRDefault="00085D42" w:rsidP="00085D42">
      <w:pPr>
        <w:spacing w:line="276" w:lineRule="auto"/>
        <w:rPr>
          <w:rFonts w:ascii="Candara" w:hAnsi="Candara"/>
          <w:bCs/>
          <w:sz w:val="19"/>
          <w:szCs w:val="19"/>
        </w:rPr>
      </w:pPr>
    </w:p>
    <w:p w14:paraId="39A721F3" w14:textId="77777777" w:rsidR="00F20070" w:rsidRPr="002A47D3" w:rsidRDefault="00F20070" w:rsidP="00F20070">
      <w:pPr>
        <w:spacing w:line="276" w:lineRule="auto"/>
        <w:rPr>
          <w:rFonts w:ascii="Candara" w:hAnsi="Candara"/>
          <w:bCs/>
          <w:sz w:val="19"/>
          <w:szCs w:val="19"/>
        </w:rPr>
      </w:pPr>
      <w:r w:rsidRPr="002A47D3">
        <w:rPr>
          <w:rFonts w:ascii="Candara" w:hAnsi="Candara"/>
          <w:bCs/>
          <w:sz w:val="19"/>
          <w:szCs w:val="19"/>
        </w:rPr>
        <w:t xml:space="preserve">Naročnik bo oddal javno naročilo na podlagi </w:t>
      </w:r>
      <w:r w:rsidRPr="002A47D3">
        <w:rPr>
          <w:rFonts w:ascii="Candara" w:hAnsi="Candara"/>
          <w:b/>
          <w:sz w:val="19"/>
          <w:szCs w:val="19"/>
        </w:rPr>
        <w:t>»ekonomsko najugodnejše ponudbe«</w:t>
      </w:r>
      <w:r w:rsidRPr="002A47D3">
        <w:rPr>
          <w:rFonts w:ascii="Candara" w:hAnsi="Candara"/>
          <w:bCs/>
          <w:sz w:val="19"/>
          <w:szCs w:val="19"/>
        </w:rPr>
        <w:t xml:space="preserve">, ob uporabi merila </w:t>
      </w:r>
      <w:r w:rsidRPr="002A47D3">
        <w:rPr>
          <w:rFonts w:ascii="Candara" w:hAnsi="Candara"/>
          <w:b/>
          <w:sz w:val="19"/>
          <w:szCs w:val="19"/>
        </w:rPr>
        <w:t>»najnižja ponudbena cena«</w:t>
      </w:r>
      <w:r w:rsidRPr="002A47D3">
        <w:rPr>
          <w:rFonts w:ascii="Candara" w:hAnsi="Candara"/>
          <w:bCs/>
          <w:sz w:val="19"/>
          <w:szCs w:val="19"/>
        </w:rPr>
        <w:t xml:space="preserve">. </w:t>
      </w:r>
    </w:p>
    <w:p w14:paraId="5BCE3607" w14:textId="77777777" w:rsidR="00F20070" w:rsidRPr="002A47D3" w:rsidRDefault="00F20070" w:rsidP="00F20070">
      <w:pPr>
        <w:spacing w:line="276" w:lineRule="auto"/>
        <w:rPr>
          <w:rFonts w:ascii="Candara" w:hAnsi="Candara"/>
          <w:bCs/>
          <w:sz w:val="19"/>
          <w:szCs w:val="19"/>
        </w:rPr>
      </w:pPr>
    </w:p>
    <w:p w14:paraId="10FB80B7" w14:textId="77777777" w:rsidR="00F20070" w:rsidRPr="002A47D3" w:rsidRDefault="00F20070" w:rsidP="00F20070">
      <w:pPr>
        <w:spacing w:line="276" w:lineRule="auto"/>
        <w:rPr>
          <w:rFonts w:ascii="Candara" w:hAnsi="Candara"/>
          <w:bCs/>
          <w:sz w:val="19"/>
          <w:szCs w:val="19"/>
        </w:rPr>
      </w:pPr>
      <w:r w:rsidRPr="002A47D3">
        <w:rPr>
          <w:rFonts w:ascii="Candara" w:hAnsi="Candara"/>
          <w:bCs/>
          <w:sz w:val="19"/>
          <w:szCs w:val="19"/>
        </w:rPr>
        <w:t>Za naročnika ekonomsko najugodnejša ponudba po merilu najnižja ponudbena cena pomeni ponudbo, ki je dopustna in katere skupna končna ponudbena vrednost brez DDV je najnižja.</w:t>
      </w:r>
    </w:p>
    <w:p w14:paraId="336F37C3" w14:textId="77777777" w:rsidR="00085D42" w:rsidRPr="002A47D3" w:rsidRDefault="00085D42" w:rsidP="00085D42">
      <w:pPr>
        <w:spacing w:line="276" w:lineRule="auto"/>
        <w:rPr>
          <w:rFonts w:ascii="Candara" w:hAnsi="Candara"/>
          <w:bCs/>
          <w:sz w:val="19"/>
          <w:szCs w:val="19"/>
        </w:rPr>
      </w:pPr>
    </w:p>
    <w:p w14:paraId="076DBB14" w14:textId="77777777" w:rsidR="00A17339" w:rsidRPr="00F3721D" w:rsidRDefault="00A17339" w:rsidP="00A17339">
      <w:pPr>
        <w:widowControl w:val="0"/>
        <w:autoSpaceDE w:val="0"/>
        <w:autoSpaceDN w:val="0"/>
        <w:adjustRightInd w:val="0"/>
        <w:ind w:right="68"/>
        <w:rPr>
          <w:rFonts w:ascii="Candara" w:eastAsia="Arial Unicode MS" w:hAnsi="Candara" w:cs="Arial"/>
          <w:bCs/>
          <w:iCs/>
          <w:sz w:val="18"/>
          <w:szCs w:val="18"/>
        </w:rPr>
      </w:pPr>
    </w:p>
    <w:p w14:paraId="466B9871" w14:textId="77777777" w:rsidR="00B20F6F" w:rsidRPr="002A47D3" w:rsidRDefault="00B20F6F" w:rsidP="0050344D">
      <w:pPr>
        <w:spacing w:line="276" w:lineRule="auto"/>
        <w:rPr>
          <w:rFonts w:ascii="Candara" w:hAnsi="Candara"/>
          <w:bCs/>
          <w:sz w:val="19"/>
          <w:szCs w:val="19"/>
        </w:rPr>
      </w:pPr>
    </w:p>
    <w:p w14:paraId="28C40443" w14:textId="0C3B070C" w:rsidR="00B20F6F" w:rsidRPr="002A47D3" w:rsidRDefault="00B20F6F" w:rsidP="00B20F6F">
      <w:pPr>
        <w:pStyle w:val="Naslov2"/>
        <w:pBdr>
          <w:bottom w:val="single" w:sz="12" w:space="1" w:color="506428"/>
        </w:pBdr>
        <w:ind w:left="705" w:hanging="705"/>
        <w:rPr>
          <w:rFonts w:ascii="Candara" w:hAnsi="Candara" w:cs="Segoe UI"/>
          <w:color w:val="506428"/>
          <w:sz w:val="26"/>
          <w:szCs w:val="26"/>
          <w:lang w:val="sl-SI"/>
        </w:rPr>
      </w:pPr>
      <w:bookmarkStart w:id="849" w:name="_Toc452564362"/>
      <w:bookmarkStart w:id="850" w:name="_Toc452564445"/>
      <w:bookmarkStart w:id="851" w:name="_Toc452627984"/>
      <w:bookmarkStart w:id="852" w:name="_Toc453487134"/>
      <w:bookmarkStart w:id="853" w:name="_Toc453487287"/>
      <w:bookmarkStart w:id="854" w:name="_Toc453541532"/>
      <w:bookmarkStart w:id="855" w:name="_Toc453541802"/>
      <w:bookmarkStart w:id="856" w:name="_Toc453542229"/>
      <w:bookmarkStart w:id="857" w:name="_Toc453542873"/>
      <w:bookmarkStart w:id="858" w:name="_Toc147223121"/>
      <w:bookmarkStart w:id="859" w:name="_Toc236900620"/>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8</w:t>
      </w:r>
      <w:r w:rsidRPr="002A47D3">
        <w:rPr>
          <w:rFonts w:ascii="Candara" w:hAnsi="Candara" w:cs="Segoe UI"/>
          <w:color w:val="506428"/>
          <w:sz w:val="26"/>
          <w:szCs w:val="26"/>
          <w:lang w:val="sl-SI"/>
        </w:rPr>
        <w:tab/>
      </w:r>
      <w:r w:rsidR="00D51B37" w:rsidRPr="002A47D3">
        <w:rPr>
          <w:rFonts w:ascii="Candara" w:hAnsi="Candara" w:cs="Segoe UI"/>
          <w:color w:val="506428"/>
          <w:sz w:val="26"/>
          <w:szCs w:val="26"/>
          <w:lang w:val="sl-SI"/>
        </w:rPr>
        <w:t xml:space="preserve">PROTIKORUPCIJSKO DOLOČILO IN </w:t>
      </w:r>
      <w:r w:rsidRPr="002A47D3">
        <w:rPr>
          <w:rFonts w:ascii="Candara" w:hAnsi="Candara" w:cs="Segoe UI"/>
          <w:color w:val="506428"/>
          <w:sz w:val="26"/>
          <w:szCs w:val="26"/>
          <w:lang w:val="sl-SI"/>
        </w:rPr>
        <w:t>OBVLADOVANJA KORUPTIVNIH TVEGANJ</w:t>
      </w:r>
      <w:bookmarkEnd w:id="849"/>
      <w:bookmarkEnd w:id="850"/>
      <w:bookmarkEnd w:id="851"/>
      <w:bookmarkEnd w:id="852"/>
      <w:bookmarkEnd w:id="853"/>
      <w:bookmarkEnd w:id="854"/>
      <w:bookmarkEnd w:id="855"/>
      <w:bookmarkEnd w:id="856"/>
      <w:bookmarkEnd w:id="857"/>
      <w:bookmarkEnd w:id="858"/>
      <w:bookmarkEnd w:id="859"/>
    </w:p>
    <w:p w14:paraId="02E456AF" w14:textId="77777777" w:rsidR="00B20F6F" w:rsidRPr="002A47D3" w:rsidRDefault="00B20F6F" w:rsidP="0050344D">
      <w:pPr>
        <w:spacing w:line="276" w:lineRule="auto"/>
        <w:rPr>
          <w:rFonts w:ascii="Candara" w:hAnsi="Candara"/>
          <w:bCs/>
          <w:sz w:val="19"/>
          <w:szCs w:val="19"/>
        </w:rPr>
      </w:pPr>
    </w:p>
    <w:p w14:paraId="25F3D7A9"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w:t>
      </w:r>
    </w:p>
    <w:p w14:paraId="16A5261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času od izbire ponudbe do pričetka veljavnosti pogodbe, ponudnik ne sme pričenjati dejanj, ki bi lahko povzročila, da pogodba ne bi pričela veljati ali ne bi bila izpolnjena.</w:t>
      </w:r>
    </w:p>
    <w:p w14:paraId="58B23271" w14:textId="77777777" w:rsidR="007C2CD5" w:rsidRPr="002A47D3" w:rsidRDefault="007C2CD5" w:rsidP="007C2CD5">
      <w:pPr>
        <w:spacing w:line="276" w:lineRule="auto"/>
        <w:rPr>
          <w:rFonts w:ascii="Candara" w:hAnsi="Candara"/>
          <w:bCs/>
          <w:sz w:val="19"/>
          <w:szCs w:val="19"/>
        </w:rPr>
      </w:pPr>
    </w:p>
    <w:p w14:paraId="4745F1D7"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primeru ustavitve postopka nobena stran ne sme pričenjati in izvajati postopkov, ki bi otežili razveljavitev ali spremembo odločitve o izbiri izvajalca ali bi vplivali na nepristranskost revizijske komisije.</w:t>
      </w:r>
    </w:p>
    <w:p w14:paraId="615BA84F" w14:textId="77777777" w:rsidR="007C2CD5" w:rsidRPr="002A47D3" w:rsidRDefault="007C2CD5" w:rsidP="007C2CD5">
      <w:pPr>
        <w:spacing w:line="276" w:lineRule="auto"/>
        <w:rPr>
          <w:rFonts w:ascii="Candara" w:hAnsi="Candara"/>
          <w:bCs/>
          <w:sz w:val="19"/>
          <w:szCs w:val="19"/>
        </w:rPr>
      </w:pPr>
    </w:p>
    <w:p w14:paraId="1454CB6C"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Naročnik mora zagotoviti učinkovito preprečevanje, odkrivanje in odpravljanje nasprotij interesov pri izvajanju postopkov javnega naročanja, da se prepreči kakršno koli izkrivljanje konkurence in zagotovi enakopravna obravnava vseh gospodarskih subjektov.</w:t>
      </w:r>
    </w:p>
    <w:p w14:paraId="2266D805" w14:textId="77777777" w:rsidR="00B819C2" w:rsidRPr="002A47D3" w:rsidRDefault="00B819C2" w:rsidP="0050344D">
      <w:pPr>
        <w:spacing w:line="276" w:lineRule="auto"/>
        <w:rPr>
          <w:rFonts w:ascii="Candara" w:hAnsi="Candara"/>
          <w:bCs/>
          <w:sz w:val="19"/>
          <w:szCs w:val="19"/>
        </w:rPr>
      </w:pPr>
    </w:p>
    <w:p w14:paraId="5E79F182" w14:textId="7CD190CB" w:rsidR="00B819C2" w:rsidRPr="002A47D3" w:rsidRDefault="00B819C2" w:rsidP="00B819C2">
      <w:pPr>
        <w:pStyle w:val="Naslov3"/>
        <w:rPr>
          <w:rFonts w:ascii="Candara" w:hAnsi="Candara"/>
          <w:color w:val="506428"/>
          <w:sz w:val="22"/>
          <w:szCs w:val="22"/>
          <w:lang w:val="sl-SI"/>
        </w:rPr>
      </w:pPr>
      <w:bookmarkStart w:id="860" w:name="_Toc452564363"/>
      <w:bookmarkStart w:id="861" w:name="_Toc452564446"/>
      <w:bookmarkStart w:id="862" w:name="_Toc452627985"/>
      <w:bookmarkStart w:id="863" w:name="_Toc453487135"/>
      <w:bookmarkStart w:id="864" w:name="_Toc453487288"/>
      <w:bookmarkStart w:id="865" w:name="_Toc453541533"/>
      <w:bookmarkStart w:id="866" w:name="_Toc453541803"/>
      <w:bookmarkStart w:id="867" w:name="_Toc453542230"/>
      <w:bookmarkStart w:id="868" w:name="_Toc453542874"/>
      <w:bookmarkStart w:id="869" w:name="_Toc147223122"/>
      <w:bookmarkStart w:id="870" w:name="_Toc236900621"/>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.1</w:t>
      </w:r>
      <w:r w:rsidRPr="002A47D3">
        <w:rPr>
          <w:rFonts w:ascii="Candara" w:hAnsi="Candara"/>
          <w:color w:val="506428"/>
          <w:sz w:val="22"/>
          <w:szCs w:val="22"/>
          <w:lang w:val="sl-SI"/>
        </w:rPr>
        <w:tab/>
        <w:t>Omejitev poslovanja</w:t>
      </w:r>
      <w:bookmarkEnd w:id="860"/>
      <w:bookmarkEnd w:id="861"/>
      <w:bookmarkEnd w:id="862"/>
      <w:bookmarkEnd w:id="863"/>
      <w:bookmarkEnd w:id="864"/>
      <w:bookmarkEnd w:id="865"/>
      <w:bookmarkEnd w:id="866"/>
      <w:bookmarkEnd w:id="867"/>
      <w:bookmarkEnd w:id="868"/>
      <w:bookmarkEnd w:id="869"/>
      <w:bookmarkEnd w:id="870"/>
    </w:p>
    <w:p w14:paraId="07330330" w14:textId="77777777" w:rsidR="00B819C2" w:rsidRPr="002A47D3" w:rsidRDefault="00B819C2" w:rsidP="0050344D">
      <w:pPr>
        <w:spacing w:line="276" w:lineRule="auto"/>
        <w:rPr>
          <w:rFonts w:ascii="Candara" w:hAnsi="Candara"/>
          <w:bCs/>
          <w:sz w:val="19"/>
          <w:szCs w:val="19"/>
        </w:rPr>
      </w:pPr>
    </w:p>
    <w:p w14:paraId="4B0DFEAF" w14:textId="77777777" w:rsidR="00B819C2" w:rsidRPr="002A47D3" w:rsidRDefault="00085D42" w:rsidP="0050344D">
      <w:pPr>
        <w:spacing w:line="276" w:lineRule="auto"/>
        <w:rPr>
          <w:rFonts w:ascii="Candara" w:hAnsi="Candara"/>
          <w:bCs/>
          <w:sz w:val="19"/>
          <w:szCs w:val="19"/>
        </w:rPr>
      </w:pPr>
      <w:r w:rsidRPr="002A47D3">
        <w:rPr>
          <w:rFonts w:ascii="Candara" w:hAnsi="Candara"/>
          <w:bCs/>
          <w:sz w:val="19"/>
          <w:szCs w:val="19"/>
        </w:rPr>
        <w:t xml:space="preserve">Kot to določa 35. člen Zakona o integriteti in preprečevanju korupcije (v nadaljevanju: </w:t>
      </w:r>
      <w:proofErr w:type="spellStart"/>
      <w:r w:rsidRPr="002A47D3">
        <w:rPr>
          <w:rFonts w:ascii="Candara" w:hAnsi="Candara"/>
          <w:bCs/>
          <w:sz w:val="19"/>
          <w:szCs w:val="19"/>
        </w:rPr>
        <w:t>ZIntPK</w:t>
      </w:r>
      <w:proofErr w:type="spellEnd"/>
      <w:r w:rsidRPr="002A47D3">
        <w:rPr>
          <w:rFonts w:ascii="Candara" w:hAnsi="Candara"/>
          <w:bCs/>
          <w:sz w:val="19"/>
          <w:szCs w:val="19"/>
        </w:rPr>
        <w:t>) organ ali organizacija javnega sektorja,</w:t>
      </w:r>
      <w:r w:rsidR="00CF505D" w:rsidRPr="002A47D3">
        <w:rPr>
          <w:rFonts w:ascii="Candara" w:hAnsi="Candara"/>
          <w:bCs/>
          <w:sz w:val="19"/>
          <w:szCs w:val="19"/>
        </w:rPr>
        <w:t xml:space="preserve"> </w:t>
      </w:r>
      <w:r w:rsidRPr="002A47D3">
        <w:rPr>
          <w:rFonts w:ascii="Candara" w:hAnsi="Candara"/>
          <w:bCs/>
          <w:sz w:val="19"/>
          <w:szCs w:val="19"/>
        </w:rPr>
        <w:t>ki je med drugim zavezan postopek javnega naročanja voditi skladno s predpisi, ki urejajo javno naročanje, ne sme naročati blaga, storitev ali gradnje, v katerih je funkcionar, ki pri tem organu ali organizaciji opravlja funkcijo, ali njegov družinski član:</w:t>
      </w:r>
    </w:p>
    <w:p w14:paraId="72F06CE4"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udeležen kot poslovodja, član poslovodstva ali zakoniti zastopnik ali</w:t>
      </w:r>
    </w:p>
    <w:p w14:paraId="0C8E678F"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je neposredno ali preko drugih pravnih oseb v več kot 5% deležu udeležen pri ustanoviteljskih pravicah, upravljanju ali kapitalu.</w:t>
      </w:r>
    </w:p>
    <w:p w14:paraId="4E278ED2"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Zgoraj navedena prepoved velja tudi za poslovanje organa ali organizacije javnega sektorja s funkcionarjem ali njegovimi družinskimi člani kot fizično osebo.</w:t>
      </w:r>
    </w:p>
    <w:p w14:paraId="06092839" w14:textId="77777777" w:rsidR="00085D42" w:rsidRPr="002A47D3" w:rsidRDefault="00085D42" w:rsidP="00085D42">
      <w:pPr>
        <w:spacing w:line="276" w:lineRule="auto"/>
        <w:rPr>
          <w:rFonts w:ascii="Candara" w:hAnsi="Candara"/>
          <w:bCs/>
          <w:sz w:val="19"/>
          <w:szCs w:val="19"/>
        </w:rPr>
      </w:pPr>
    </w:p>
    <w:p w14:paraId="2858BA7F"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Pogodba ali druge oblike pridobivanja sredstev, ki so v nasprotju z določbami 35. členom </w:t>
      </w:r>
      <w:proofErr w:type="spellStart"/>
      <w:r w:rsidRPr="002A47D3">
        <w:rPr>
          <w:rFonts w:ascii="Candara" w:hAnsi="Candara"/>
          <w:bCs/>
          <w:sz w:val="19"/>
          <w:szCs w:val="19"/>
        </w:rPr>
        <w:t>ZIntPK</w:t>
      </w:r>
      <w:proofErr w:type="spellEnd"/>
      <w:r w:rsidRPr="002A47D3">
        <w:rPr>
          <w:rFonts w:ascii="Candara" w:hAnsi="Candara"/>
          <w:bCs/>
          <w:sz w:val="19"/>
          <w:szCs w:val="19"/>
        </w:rPr>
        <w:t>, so nične.</w:t>
      </w:r>
    </w:p>
    <w:p w14:paraId="5101D247" w14:textId="77777777" w:rsidR="00F20070" w:rsidRPr="00DC3ACF" w:rsidRDefault="00F20070" w:rsidP="00F20070">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871" w:name="_Toc453541535"/>
      <w:bookmarkStart w:id="872" w:name="_Toc453541805"/>
      <w:bookmarkStart w:id="873" w:name="_Toc453542232"/>
      <w:bookmarkStart w:id="874" w:name="_Toc453542355"/>
      <w:bookmarkStart w:id="875" w:name="_Toc453542876"/>
      <w:bookmarkStart w:id="876" w:name="_Toc480366822"/>
      <w:bookmarkStart w:id="877" w:name="_Toc10706378"/>
      <w:bookmarkStart w:id="878" w:name="_Toc10708816"/>
      <w:bookmarkStart w:id="879" w:name="_Toc29979146"/>
      <w:bookmarkStart w:id="880" w:name="_Toc29979220"/>
      <w:bookmarkStart w:id="881" w:name="_Toc101350503"/>
      <w:bookmarkStart w:id="882" w:name="_Toc236900622"/>
      <w:r w:rsidRPr="00DC3ACF">
        <w:rPr>
          <w:rFonts w:ascii="Candara" w:hAnsi="Candara" w:cs="Segoe UI"/>
          <w:color w:val="FFFFFF"/>
          <w:lang w:val="sl-SI"/>
        </w:rPr>
        <w:t xml:space="preserve">5. </w:t>
      </w:r>
      <w:bookmarkStart w:id="883" w:name="_Toc452564365"/>
      <w:bookmarkStart w:id="884" w:name="_Toc452564448"/>
      <w:bookmarkStart w:id="885" w:name="_Toc452627987"/>
      <w:bookmarkStart w:id="886" w:name="_Toc453487137"/>
      <w:bookmarkStart w:id="887" w:name="_Toc453487290"/>
      <w:bookmarkStart w:id="888" w:name="_Toc453489368"/>
      <w:r w:rsidRPr="00DC3ACF">
        <w:rPr>
          <w:rFonts w:ascii="Candara" w:hAnsi="Candara" w:cs="Segoe UI"/>
          <w:color w:val="FFFFFF"/>
          <w:lang w:val="sl-SI"/>
        </w:rPr>
        <w:t xml:space="preserve">DEL: </w:t>
      </w:r>
      <w:bookmarkEnd w:id="883"/>
      <w:bookmarkEnd w:id="884"/>
      <w:bookmarkEnd w:id="885"/>
      <w:bookmarkEnd w:id="886"/>
      <w:bookmarkEnd w:id="887"/>
      <w:bookmarkEnd w:id="888"/>
      <w:r w:rsidRPr="00DC3ACF">
        <w:rPr>
          <w:rFonts w:ascii="Candara" w:hAnsi="Candara" w:cs="Segoe UI"/>
          <w:color w:val="FFFFFF"/>
          <w:lang w:val="sl-SI"/>
        </w:rPr>
        <w:t>PONUDBENI DEL</w:t>
      </w:r>
      <w:bookmarkEnd w:id="871"/>
      <w:bookmarkEnd w:id="872"/>
      <w:bookmarkEnd w:id="873"/>
      <w:bookmarkEnd w:id="874"/>
      <w:bookmarkEnd w:id="875"/>
      <w:bookmarkEnd w:id="876"/>
      <w:bookmarkEnd w:id="877"/>
      <w:bookmarkEnd w:id="878"/>
      <w:bookmarkEnd w:id="879"/>
      <w:bookmarkEnd w:id="880"/>
      <w:bookmarkEnd w:id="881"/>
      <w:bookmarkEnd w:id="882"/>
    </w:p>
    <w:p w14:paraId="4DECCEE6" w14:textId="77777777" w:rsidR="00F20070" w:rsidRPr="00DC3ACF" w:rsidRDefault="00F20070" w:rsidP="00F20070">
      <w:pPr>
        <w:spacing w:line="276" w:lineRule="auto"/>
        <w:rPr>
          <w:rFonts w:ascii="Candara" w:hAnsi="Candara"/>
          <w:bCs/>
          <w:sz w:val="19"/>
          <w:szCs w:val="19"/>
        </w:rPr>
      </w:pPr>
    </w:p>
    <w:p w14:paraId="10CA36FB" w14:textId="77777777" w:rsidR="00F20070" w:rsidRPr="00DC3ACF" w:rsidRDefault="00F20070" w:rsidP="00F20070">
      <w:pPr>
        <w:pStyle w:val="Naslov2"/>
        <w:pBdr>
          <w:bottom w:val="single" w:sz="12" w:space="1" w:color="506428"/>
        </w:pBdr>
        <w:ind w:left="705" w:hanging="705"/>
        <w:jc w:val="center"/>
        <w:rPr>
          <w:rFonts w:ascii="Candara" w:hAnsi="Candara" w:cs="Segoe UI"/>
          <w:color w:val="506428"/>
          <w:sz w:val="28"/>
          <w:szCs w:val="28"/>
          <w:lang w:val="sl-SI"/>
        </w:rPr>
      </w:pPr>
      <w:bookmarkStart w:id="889" w:name="_Toc453487138"/>
      <w:bookmarkStart w:id="890" w:name="_Toc453487291"/>
      <w:bookmarkStart w:id="891" w:name="_Toc453489369"/>
      <w:bookmarkStart w:id="892" w:name="_Toc453541536"/>
      <w:bookmarkStart w:id="893" w:name="_Toc453541806"/>
      <w:bookmarkStart w:id="894" w:name="_Toc453542233"/>
      <w:bookmarkStart w:id="895" w:name="_Toc453542356"/>
      <w:bookmarkStart w:id="896" w:name="_Toc453542877"/>
      <w:bookmarkStart w:id="897" w:name="_Toc480366823"/>
      <w:bookmarkStart w:id="898" w:name="_Toc10706379"/>
      <w:bookmarkStart w:id="899" w:name="_Toc10708817"/>
      <w:bookmarkStart w:id="900" w:name="_Toc29979147"/>
      <w:bookmarkStart w:id="901" w:name="_Toc29979221"/>
      <w:bookmarkStart w:id="902" w:name="_Toc101350504"/>
      <w:bookmarkStart w:id="903" w:name="_Toc236900623"/>
      <w:r w:rsidRPr="00DC3ACF">
        <w:rPr>
          <w:rFonts w:ascii="Candara" w:hAnsi="Candara" w:cs="Segoe UI"/>
          <w:color w:val="506428"/>
          <w:sz w:val="28"/>
          <w:szCs w:val="28"/>
          <w:lang w:val="sl-SI"/>
        </w:rPr>
        <w:t>OBRAZCI IN IZJAVE ZA SESTAVO PONUDBE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8AC0477" w14:textId="77777777" w:rsidR="00F20070" w:rsidRPr="00DC3ACF" w:rsidRDefault="00F20070" w:rsidP="00F20070">
      <w:pPr>
        <w:spacing w:line="276" w:lineRule="auto"/>
        <w:rPr>
          <w:rFonts w:ascii="Candara" w:hAnsi="Candara"/>
          <w:bCs/>
          <w:sz w:val="19"/>
          <w:szCs w:val="19"/>
        </w:rPr>
      </w:pPr>
    </w:p>
    <w:p w14:paraId="3A34156F" w14:textId="77777777" w:rsidR="00F20070" w:rsidRPr="00DC3ACF" w:rsidRDefault="00F20070" w:rsidP="00F20070">
      <w:pPr>
        <w:spacing w:line="276" w:lineRule="auto"/>
        <w:rPr>
          <w:rFonts w:ascii="Candara" w:hAnsi="Candara"/>
          <w:bCs/>
          <w:sz w:val="19"/>
          <w:szCs w:val="19"/>
        </w:rPr>
      </w:pPr>
      <w:r w:rsidRPr="00DC3ACF">
        <w:rPr>
          <w:rFonts w:ascii="Candara" w:hAnsi="Candara"/>
          <w:b/>
          <w:bCs/>
          <w:color w:val="506428"/>
          <w:sz w:val="20"/>
          <w:szCs w:val="20"/>
        </w:rPr>
        <w:t>VSEBINA PONUDBE:</w:t>
      </w:r>
    </w:p>
    <w:p w14:paraId="7B2712BF"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Ponudniki morajo ponudbi priložiti naslednje obrazce, izjave in dokumente glede na način predložitve ponudbe (samostojna ponudba / skupna ponudba / ponudba s podizvajalci).</w:t>
      </w:r>
    </w:p>
    <w:p w14:paraId="250717E8" w14:textId="77777777" w:rsidR="00F20070" w:rsidRDefault="00F20070" w:rsidP="00F20070">
      <w:pPr>
        <w:rPr>
          <w:rFonts w:ascii="Candara" w:hAnsi="Candara"/>
          <w:b/>
          <w:bCs/>
          <w:color w:val="506428"/>
          <w:sz w:val="19"/>
          <w:szCs w:val="19"/>
        </w:rPr>
      </w:pPr>
    </w:p>
    <w:p w14:paraId="1C2CF620" w14:textId="77777777" w:rsidR="00F20070" w:rsidRPr="00FF0D8A" w:rsidRDefault="00F20070" w:rsidP="00F20070">
      <w:pPr>
        <w:rPr>
          <w:rFonts w:ascii="Candara" w:hAnsi="Candara"/>
          <w:b/>
          <w:bCs/>
          <w:color w:val="506428"/>
          <w:sz w:val="19"/>
          <w:szCs w:val="19"/>
        </w:rPr>
      </w:pPr>
      <w:r>
        <w:rPr>
          <w:rFonts w:ascii="Candara" w:hAnsi="Candara"/>
          <w:b/>
          <w:bCs/>
          <w:color w:val="506428"/>
          <w:sz w:val="19"/>
          <w:szCs w:val="19"/>
        </w:rPr>
        <w:t>ESPD</w:t>
      </w:r>
    </w:p>
    <w:p w14:paraId="03EAF11C"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307D96"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Navedbe v ESPD in/ali dokazila, ki ji predloži gospodarski subjekt, morajo biti veljavni.</w:t>
      </w:r>
    </w:p>
    <w:p w14:paraId="4A4EC918"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Gospodarski subjekt naročnikov obrazec ESPD (datoteka XML) uvozi na spletni strani Portala javnih naročil/ESPD: </w:t>
      </w:r>
      <w:hyperlink r:id="rId29" w:history="1">
        <w:r w:rsidRPr="003B2196">
          <w:rPr>
            <w:rFonts w:ascii="Candara" w:hAnsi="Candara"/>
            <w:bCs/>
            <w:sz w:val="19"/>
            <w:szCs w:val="19"/>
          </w:rPr>
          <w:t>http://www.enarocanje.si/_ESPD/</w:t>
        </w:r>
      </w:hyperlink>
      <w:r w:rsidRPr="003B2196">
        <w:rPr>
          <w:rFonts w:ascii="Candara" w:hAnsi="Candara"/>
          <w:bCs/>
          <w:sz w:val="19"/>
          <w:szCs w:val="19"/>
        </w:rPr>
        <w:t xml:space="preserve"> in v njega neposredno vnese zahtevane podatke.</w:t>
      </w:r>
    </w:p>
    <w:p w14:paraId="4B85833F"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08E672" w14:textId="77777777" w:rsidR="00F20070" w:rsidRPr="003B2196" w:rsidRDefault="00F20070" w:rsidP="00F20070">
      <w:pPr>
        <w:spacing w:line="276" w:lineRule="auto"/>
        <w:rPr>
          <w:rFonts w:ascii="Candara" w:hAnsi="Candara"/>
          <w:bCs/>
          <w:sz w:val="19"/>
          <w:szCs w:val="19"/>
        </w:rPr>
      </w:pPr>
      <w:bookmarkStart w:id="904" w:name="_Toc466382905"/>
      <w:bookmarkStart w:id="905" w:name="_Toc466382906"/>
      <w:bookmarkStart w:id="906" w:name="_Hlk511905322"/>
      <w:bookmarkEnd w:id="904"/>
      <w:bookmarkEnd w:id="905"/>
      <w:r w:rsidRPr="003B2196">
        <w:rPr>
          <w:rFonts w:ascii="Candara" w:hAnsi="Candara"/>
          <w:bCs/>
          <w:sz w:val="19"/>
          <w:szCs w:val="19"/>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ali nepodpisan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w:t>
      </w:r>
      <w:bookmarkStart w:id="907" w:name="_Hlk531606225"/>
      <w:r w:rsidRPr="003B2196">
        <w:rPr>
          <w:rFonts w:ascii="Candara" w:hAnsi="Candara"/>
          <w:bCs/>
          <w:sz w:val="19"/>
          <w:szCs w:val="19"/>
        </w:rPr>
        <w:t>pri čemer se v slednjem primeru v skladu Splošnimi pogoji uporabe informacijskega sistema e-JN šteje, da je oddan pravno zavezujoč dokument, ki ima enako veljavnost kot podpisan</w:t>
      </w:r>
      <w:bookmarkEnd w:id="907"/>
      <w:r w:rsidRPr="003B2196">
        <w:rPr>
          <w:rFonts w:ascii="Candara" w:hAnsi="Candara"/>
          <w:bCs/>
          <w:sz w:val="19"/>
          <w:szCs w:val="19"/>
        </w:rPr>
        <w:t xml:space="preserve">. </w:t>
      </w:r>
      <w:bookmarkEnd w:id="906"/>
    </w:p>
    <w:p w14:paraId="5C7D8618"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Za ostale sodelujoče ponudnik v razdelek »ESPD – ostali sodelujoči« priloži podpisane ESPD v </w:t>
      </w:r>
      <w:proofErr w:type="spellStart"/>
      <w:r w:rsidRPr="003B2196">
        <w:rPr>
          <w:rFonts w:ascii="Candara" w:hAnsi="Candara"/>
          <w:bCs/>
          <w:sz w:val="19"/>
          <w:szCs w:val="19"/>
        </w:rPr>
        <w:t>pdf</w:t>
      </w:r>
      <w:proofErr w:type="spellEnd"/>
      <w:r w:rsidRPr="003B2196">
        <w:rPr>
          <w:rFonts w:ascii="Candara" w:hAnsi="Candara"/>
          <w:bCs/>
          <w:sz w:val="19"/>
          <w:szCs w:val="19"/>
        </w:rPr>
        <w:t xml:space="preserve">. obliki, ali v elektronski obliki podpisan </w:t>
      </w:r>
      <w:proofErr w:type="spellStart"/>
      <w:r w:rsidRPr="003B2196">
        <w:rPr>
          <w:rFonts w:ascii="Candara" w:hAnsi="Candara"/>
          <w:bCs/>
          <w:sz w:val="19"/>
          <w:szCs w:val="19"/>
        </w:rPr>
        <w:t>xml</w:t>
      </w:r>
      <w:proofErr w:type="spellEnd"/>
      <w:r w:rsidRPr="003B2196">
        <w:rPr>
          <w:rFonts w:ascii="Candara" w:hAnsi="Candara"/>
          <w:bCs/>
          <w:sz w:val="19"/>
          <w:szCs w:val="19"/>
        </w:rPr>
        <w:t xml:space="preserve">. </w:t>
      </w:r>
    </w:p>
    <w:p w14:paraId="568E2906" w14:textId="77777777" w:rsidR="00F20070" w:rsidRPr="003B2196" w:rsidRDefault="00F20070" w:rsidP="00F20070">
      <w:pPr>
        <w:spacing w:line="276" w:lineRule="auto"/>
        <w:rPr>
          <w:rFonts w:ascii="Candara" w:hAnsi="Candara"/>
          <w:bCs/>
          <w:sz w:val="19"/>
          <w:szCs w:val="19"/>
        </w:rPr>
      </w:pPr>
    </w:p>
    <w:p w14:paraId="26C8B102"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lastRenderedPageBreak/>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7C3B6DCB" w14:textId="77777777" w:rsidR="00F20070" w:rsidRPr="003B2196" w:rsidRDefault="00F20070" w:rsidP="00F20070">
      <w:pPr>
        <w:spacing w:line="276" w:lineRule="auto"/>
        <w:rPr>
          <w:rFonts w:ascii="Candara" w:hAnsi="Candara"/>
          <w:b/>
          <w:bCs/>
          <w:color w:val="506428"/>
          <w:sz w:val="19"/>
          <w:szCs w:val="19"/>
        </w:rPr>
      </w:pPr>
    </w:p>
    <w:p w14:paraId="0EEFFD4F" w14:textId="77777777" w:rsidR="00F20070" w:rsidRPr="00DC3ACF" w:rsidRDefault="00F20070" w:rsidP="00F20070">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F20070" w:rsidRPr="00DC3ACF" w14:paraId="3AE2A18E" w14:textId="77777777" w:rsidTr="00932C93">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27D57D38" w14:textId="77777777" w:rsidR="00F20070" w:rsidRPr="00DC3ACF" w:rsidRDefault="00F20070" w:rsidP="00932C93">
            <w:pPr>
              <w:spacing w:line="276" w:lineRule="auto"/>
              <w:jc w:val="center"/>
              <w:rPr>
                <w:rFonts w:ascii="Candara" w:hAnsi="Candara" w:cs="Times New Roman"/>
                <w:b/>
                <w:color w:val="FFFFFF"/>
                <w:sz w:val="19"/>
                <w:szCs w:val="19"/>
              </w:rPr>
            </w:pPr>
            <w:proofErr w:type="spellStart"/>
            <w:r w:rsidRPr="00DC3ACF">
              <w:rPr>
                <w:rFonts w:ascii="Candara" w:hAnsi="Candara" w:cs="Times New Roman"/>
                <w:b/>
                <w:color w:val="FFFFFF"/>
                <w:sz w:val="19"/>
                <w:szCs w:val="19"/>
              </w:rPr>
              <w:t>Zap</w:t>
            </w:r>
            <w:proofErr w:type="spellEnd"/>
            <w:r w:rsidRPr="00DC3ACF">
              <w:rPr>
                <w:rFonts w:ascii="Candara" w:hAnsi="Candara" w:cs="Times New Roman"/>
                <w:b/>
                <w:color w:val="FFFFFF"/>
                <w:sz w:val="19"/>
                <w:szCs w:val="19"/>
              </w:rPr>
              <w:t>. št.</w:t>
            </w:r>
          </w:p>
        </w:tc>
        <w:tc>
          <w:tcPr>
            <w:tcW w:w="796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443185B1" w14:textId="77777777" w:rsidR="00F20070" w:rsidRPr="00DC3ACF" w:rsidRDefault="00F20070" w:rsidP="00932C93">
            <w:pPr>
              <w:spacing w:line="276" w:lineRule="auto"/>
              <w:rPr>
                <w:rFonts w:ascii="Candara" w:hAnsi="Candara" w:cs="Times New Roman"/>
                <w:b/>
                <w:color w:val="FFFFFF"/>
                <w:sz w:val="19"/>
                <w:szCs w:val="19"/>
              </w:rPr>
            </w:pPr>
            <w:r w:rsidRPr="00DC3ACF">
              <w:rPr>
                <w:rFonts w:ascii="Candara" w:hAnsi="Candara" w:cs="Times New Roman"/>
                <w:b/>
                <w:color w:val="FFFFFF"/>
                <w:sz w:val="19"/>
                <w:szCs w:val="19"/>
              </w:rPr>
              <w:t>OBRAZCI, IZJAVE, DOKUMENTI</w:t>
            </w:r>
          </w:p>
        </w:tc>
      </w:tr>
      <w:tr w:rsidR="00F20070" w:rsidRPr="00DC3ACF" w14:paraId="19A9A721" w14:textId="77777777" w:rsidTr="00932C93">
        <w:trPr>
          <w:trHeight w:val="340"/>
        </w:trPr>
        <w:tc>
          <w:tcPr>
            <w:tcW w:w="986" w:type="dxa"/>
            <w:tcBorders>
              <w:top w:val="single" w:sz="4" w:space="0" w:color="EAF1DD"/>
            </w:tcBorders>
            <w:vAlign w:val="center"/>
          </w:tcPr>
          <w:p w14:paraId="235C9EA7" w14:textId="77777777" w:rsidR="00F20070" w:rsidRPr="00DC3ACF" w:rsidRDefault="00F20070" w:rsidP="00932C93">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tcBorders>
              <w:top w:val="single" w:sz="4" w:space="0" w:color="EAF1DD"/>
            </w:tcBorders>
            <w:vAlign w:val="center"/>
          </w:tcPr>
          <w:p w14:paraId="333F2CE2" w14:textId="77777777" w:rsidR="00F20070" w:rsidRPr="00DC3ACF" w:rsidRDefault="00F20070" w:rsidP="00932C93">
            <w:pPr>
              <w:spacing w:line="276" w:lineRule="auto"/>
              <w:rPr>
                <w:rFonts w:ascii="Candara" w:hAnsi="Candara" w:cs="Times New Roman"/>
                <w:b/>
                <w:bCs/>
                <w:sz w:val="19"/>
                <w:szCs w:val="19"/>
              </w:rPr>
            </w:pPr>
            <w:r>
              <w:rPr>
                <w:rFonts w:ascii="Candara" w:hAnsi="Candara" w:cs="Times New Roman"/>
                <w:b/>
                <w:bCs/>
                <w:sz w:val="19"/>
                <w:szCs w:val="19"/>
              </w:rPr>
              <w:t>PREDRAČUN</w:t>
            </w:r>
          </w:p>
        </w:tc>
      </w:tr>
      <w:tr w:rsidR="00F20070" w:rsidRPr="00DC3ACF" w14:paraId="60F21071" w14:textId="77777777" w:rsidTr="00932C93">
        <w:trPr>
          <w:trHeight w:val="340"/>
        </w:trPr>
        <w:tc>
          <w:tcPr>
            <w:tcW w:w="986" w:type="dxa"/>
            <w:vAlign w:val="center"/>
          </w:tcPr>
          <w:p w14:paraId="7C76515A" w14:textId="0DB94B87"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2</w:t>
            </w:r>
            <w:r w:rsidR="00F20070" w:rsidRPr="00DC3ACF">
              <w:rPr>
                <w:rFonts w:ascii="Candara" w:hAnsi="Candara" w:cs="Times New Roman"/>
                <w:bCs/>
                <w:sz w:val="19"/>
                <w:szCs w:val="19"/>
              </w:rPr>
              <w:t>.</w:t>
            </w:r>
          </w:p>
        </w:tc>
        <w:tc>
          <w:tcPr>
            <w:tcW w:w="7967" w:type="dxa"/>
            <w:vAlign w:val="center"/>
          </w:tcPr>
          <w:p w14:paraId="621BD61D"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Pr="00DC3ACF">
              <w:rPr>
                <w:rFonts w:ascii="Candara" w:hAnsi="Candara" w:cs="Times New Roman"/>
                <w:bCs/>
                <w:sz w:val="19"/>
                <w:szCs w:val="19"/>
              </w:rPr>
              <w:t xml:space="preserve"> – P</w:t>
            </w:r>
            <w:r>
              <w:rPr>
                <w:rFonts w:ascii="Candara" w:hAnsi="Candara" w:cs="Times New Roman"/>
                <w:bCs/>
                <w:sz w:val="19"/>
                <w:szCs w:val="19"/>
              </w:rPr>
              <w:t>odatki o ponudniku</w:t>
            </w:r>
          </w:p>
        </w:tc>
      </w:tr>
      <w:tr w:rsidR="00F20070" w:rsidRPr="00DC3ACF" w14:paraId="61680442" w14:textId="77777777" w:rsidTr="00932C93">
        <w:trPr>
          <w:trHeight w:val="340"/>
        </w:trPr>
        <w:tc>
          <w:tcPr>
            <w:tcW w:w="986" w:type="dxa"/>
            <w:vAlign w:val="center"/>
          </w:tcPr>
          <w:p w14:paraId="416DAD32" w14:textId="649612D6"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3</w:t>
            </w:r>
            <w:r w:rsidR="00F20070">
              <w:rPr>
                <w:rFonts w:ascii="Candara" w:hAnsi="Candara" w:cs="Times New Roman"/>
                <w:bCs/>
                <w:sz w:val="19"/>
                <w:szCs w:val="19"/>
              </w:rPr>
              <w:t>.</w:t>
            </w:r>
          </w:p>
        </w:tc>
        <w:tc>
          <w:tcPr>
            <w:tcW w:w="7967" w:type="dxa"/>
            <w:vAlign w:val="center"/>
          </w:tcPr>
          <w:p w14:paraId="279A3174"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2</w:t>
            </w:r>
            <w:r w:rsidRPr="00DC3ACF">
              <w:rPr>
                <w:rFonts w:ascii="Candara" w:hAnsi="Candara" w:cs="Times New Roman"/>
                <w:bCs/>
                <w:sz w:val="19"/>
                <w:szCs w:val="19"/>
              </w:rPr>
              <w:t xml:space="preserve"> – Udeležba podizvajalcev</w:t>
            </w:r>
          </w:p>
        </w:tc>
      </w:tr>
      <w:tr w:rsidR="00F20070" w:rsidRPr="00DC3ACF" w14:paraId="5F52C3E0" w14:textId="77777777" w:rsidTr="00932C93">
        <w:trPr>
          <w:trHeight w:val="340"/>
        </w:trPr>
        <w:tc>
          <w:tcPr>
            <w:tcW w:w="986" w:type="dxa"/>
            <w:vAlign w:val="center"/>
          </w:tcPr>
          <w:p w14:paraId="6E783F00" w14:textId="5A2C7303"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4</w:t>
            </w:r>
            <w:r w:rsidR="00F20070">
              <w:rPr>
                <w:rFonts w:ascii="Candara" w:hAnsi="Candara" w:cs="Times New Roman"/>
                <w:bCs/>
                <w:sz w:val="19"/>
                <w:szCs w:val="19"/>
              </w:rPr>
              <w:t>.</w:t>
            </w:r>
          </w:p>
        </w:tc>
        <w:tc>
          <w:tcPr>
            <w:tcW w:w="7967" w:type="dxa"/>
            <w:vAlign w:val="center"/>
          </w:tcPr>
          <w:p w14:paraId="1615D9D7"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Obrazec 3</w:t>
            </w:r>
            <w:r w:rsidRPr="00DC3ACF">
              <w:rPr>
                <w:rFonts w:ascii="Candara" w:hAnsi="Candara" w:cs="Times New Roman"/>
                <w:bCs/>
                <w:sz w:val="19"/>
                <w:szCs w:val="19"/>
              </w:rPr>
              <w:t xml:space="preserve"> – Izjava podizvajalca v zvezi s plačili</w:t>
            </w:r>
          </w:p>
        </w:tc>
      </w:tr>
      <w:tr w:rsidR="00F20070" w:rsidRPr="00DC3ACF" w14:paraId="212C2F6F" w14:textId="77777777" w:rsidTr="00932C93">
        <w:trPr>
          <w:trHeight w:val="340"/>
        </w:trPr>
        <w:tc>
          <w:tcPr>
            <w:tcW w:w="986" w:type="dxa"/>
            <w:vAlign w:val="center"/>
          </w:tcPr>
          <w:p w14:paraId="0531601D" w14:textId="564ABE67"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5</w:t>
            </w:r>
            <w:r w:rsidR="00F20070">
              <w:rPr>
                <w:rFonts w:ascii="Candara" w:hAnsi="Candara" w:cs="Times New Roman"/>
                <w:bCs/>
                <w:sz w:val="19"/>
                <w:szCs w:val="19"/>
              </w:rPr>
              <w:t>.</w:t>
            </w:r>
          </w:p>
        </w:tc>
        <w:tc>
          <w:tcPr>
            <w:tcW w:w="7967" w:type="dxa"/>
            <w:vAlign w:val="center"/>
          </w:tcPr>
          <w:p w14:paraId="5240F60D"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4</w:t>
            </w:r>
            <w:r w:rsidRPr="00DC3ACF">
              <w:rPr>
                <w:rFonts w:ascii="Candara" w:hAnsi="Candara" w:cs="Times New Roman"/>
                <w:bCs/>
                <w:sz w:val="19"/>
                <w:szCs w:val="19"/>
              </w:rPr>
              <w:t xml:space="preserve"> – Pooblastilo za pridobitev podatkov iz evidenc pravnih oseb</w:t>
            </w:r>
          </w:p>
        </w:tc>
      </w:tr>
      <w:tr w:rsidR="00F20070" w:rsidRPr="00DC3ACF" w14:paraId="285AED98" w14:textId="77777777" w:rsidTr="00932C93">
        <w:trPr>
          <w:trHeight w:val="340"/>
        </w:trPr>
        <w:tc>
          <w:tcPr>
            <w:tcW w:w="986" w:type="dxa"/>
            <w:vAlign w:val="center"/>
          </w:tcPr>
          <w:p w14:paraId="37247F94" w14:textId="5AF14893"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6</w:t>
            </w:r>
            <w:r w:rsidR="00F20070">
              <w:rPr>
                <w:rFonts w:ascii="Candara" w:hAnsi="Candara" w:cs="Times New Roman"/>
                <w:bCs/>
                <w:sz w:val="19"/>
                <w:szCs w:val="19"/>
              </w:rPr>
              <w:t>.</w:t>
            </w:r>
          </w:p>
        </w:tc>
        <w:tc>
          <w:tcPr>
            <w:tcW w:w="7967" w:type="dxa"/>
            <w:vAlign w:val="center"/>
          </w:tcPr>
          <w:p w14:paraId="0E3F2AD5"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5</w:t>
            </w:r>
            <w:r w:rsidRPr="00DC3ACF">
              <w:rPr>
                <w:rFonts w:ascii="Candara" w:hAnsi="Candara" w:cs="Times New Roman"/>
                <w:bCs/>
                <w:sz w:val="19"/>
                <w:szCs w:val="19"/>
              </w:rPr>
              <w:t xml:space="preserve"> – Pooblastilo za pridobitev osebnih podatkov</w:t>
            </w:r>
          </w:p>
        </w:tc>
      </w:tr>
      <w:tr w:rsidR="00F20070" w:rsidRPr="00DC3ACF" w14:paraId="68CCFA58" w14:textId="77777777" w:rsidTr="00932C93">
        <w:trPr>
          <w:trHeight w:val="340"/>
        </w:trPr>
        <w:tc>
          <w:tcPr>
            <w:tcW w:w="986" w:type="dxa"/>
            <w:vAlign w:val="center"/>
          </w:tcPr>
          <w:p w14:paraId="4359AD3F" w14:textId="77777777"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8.</w:t>
            </w:r>
          </w:p>
        </w:tc>
        <w:tc>
          <w:tcPr>
            <w:tcW w:w="7967" w:type="dxa"/>
            <w:vAlign w:val="center"/>
          </w:tcPr>
          <w:p w14:paraId="6258193C" w14:textId="2664C7B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Obrazec 6</w:t>
            </w:r>
            <w:r w:rsidRPr="00DC3ACF">
              <w:rPr>
                <w:rFonts w:ascii="Candara" w:hAnsi="Candara" w:cs="Times New Roman"/>
                <w:bCs/>
                <w:sz w:val="19"/>
                <w:szCs w:val="19"/>
              </w:rPr>
              <w:t xml:space="preserve"> – Izjava o </w:t>
            </w:r>
            <w:r w:rsidR="00D540E8">
              <w:rPr>
                <w:rFonts w:ascii="Candara" w:hAnsi="Candara" w:cs="Times New Roman"/>
                <w:bCs/>
                <w:sz w:val="19"/>
                <w:szCs w:val="19"/>
              </w:rPr>
              <w:t>tehnični ustreznosti ponujenega vozila</w:t>
            </w:r>
          </w:p>
        </w:tc>
      </w:tr>
      <w:tr w:rsidR="00F20070" w:rsidRPr="00DC3ACF" w14:paraId="26E55A52" w14:textId="77777777" w:rsidTr="00932C93">
        <w:trPr>
          <w:trHeight w:val="340"/>
        </w:trPr>
        <w:tc>
          <w:tcPr>
            <w:tcW w:w="986" w:type="dxa"/>
            <w:vAlign w:val="center"/>
          </w:tcPr>
          <w:p w14:paraId="0DB10960" w14:textId="77777777"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10.</w:t>
            </w:r>
          </w:p>
        </w:tc>
        <w:tc>
          <w:tcPr>
            <w:tcW w:w="7967" w:type="dxa"/>
            <w:vAlign w:val="center"/>
          </w:tcPr>
          <w:p w14:paraId="5BC16FA8" w14:textId="47946820" w:rsidR="00F20070" w:rsidRPr="00DC3ACF" w:rsidRDefault="00F20070" w:rsidP="00932C93">
            <w:pPr>
              <w:spacing w:line="276" w:lineRule="auto"/>
              <w:rPr>
                <w:rFonts w:ascii="Candara" w:hAnsi="Candara" w:cs="Times New Roman"/>
                <w:bCs/>
                <w:sz w:val="19"/>
                <w:szCs w:val="19"/>
              </w:rPr>
            </w:pPr>
            <w:r>
              <w:rPr>
                <w:rFonts w:ascii="Candara" w:hAnsi="Candara" w:cs="Times New Roman"/>
                <w:b/>
                <w:bCs/>
                <w:sz w:val="19"/>
                <w:szCs w:val="19"/>
              </w:rPr>
              <w:t xml:space="preserve">Obrazec 7 – </w:t>
            </w:r>
            <w:r w:rsidRPr="001110AE">
              <w:rPr>
                <w:rFonts w:ascii="Candara" w:hAnsi="Candara" w:cs="Times New Roman"/>
                <w:sz w:val="19"/>
                <w:szCs w:val="19"/>
              </w:rPr>
              <w:t>Referenčno potrdilo</w:t>
            </w:r>
            <w:r w:rsidR="00D540E8">
              <w:rPr>
                <w:rFonts w:ascii="Candara" w:hAnsi="Candara" w:cs="Times New Roman"/>
                <w:sz w:val="19"/>
                <w:szCs w:val="19"/>
              </w:rPr>
              <w:t>-seznam referenčnih del</w:t>
            </w:r>
          </w:p>
        </w:tc>
      </w:tr>
      <w:tr w:rsidR="00D540E8" w:rsidRPr="00DC3ACF" w14:paraId="150E1485" w14:textId="77777777" w:rsidTr="002200F0">
        <w:trPr>
          <w:trHeight w:val="340"/>
        </w:trPr>
        <w:tc>
          <w:tcPr>
            <w:tcW w:w="986" w:type="dxa"/>
            <w:vAlign w:val="center"/>
          </w:tcPr>
          <w:p w14:paraId="6F9CA768" w14:textId="3D644378" w:rsidR="00D540E8" w:rsidRPr="00DC3ACF" w:rsidRDefault="00D540E8" w:rsidP="002200F0">
            <w:pPr>
              <w:spacing w:line="276" w:lineRule="auto"/>
              <w:jc w:val="center"/>
              <w:rPr>
                <w:rFonts w:ascii="Candara" w:hAnsi="Candara" w:cs="Times New Roman"/>
                <w:bCs/>
                <w:sz w:val="19"/>
                <w:szCs w:val="19"/>
              </w:rPr>
            </w:pPr>
            <w:r>
              <w:rPr>
                <w:rFonts w:ascii="Candara" w:hAnsi="Candara" w:cs="Times New Roman"/>
                <w:bCs/>
                <w:sz w:val="19"/>
                <w:szCs w:val="19"/>
              </w:rPr>
              <w:t>11.</w:t>
            </w:r>
          </w:p>
        </w:tc>
        <w:tc>
          <w:tcPr>
            <w:tcW w:w="7967" w:type="dxa"/>
            <w:vAlign w:val="center"/>
          </w:tcPr>
          <w:p w14:paraId="67CF416E" w14:textId="1B11678C" w:rsidR="00D540E8" w:rsidRPr="00DC3ACF" w:rsidRDefault="00D540E8" w:rsidP="002200F0">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Pr>
                <w:rFonts w:ascii="Candara" w:hAnsi="Candara" w:cs="Times New Roman"/>
                <w:b/>
                <w:bCs/>
                <w:sz w:val="19"/>
                <w:szCs w:val="19"/>
              </w:rPr>
              <w:t>8</w:t>
            </w:r>
            <w:r w:rsidRPr="00DC3ACF">
              <w:rPr>
                <w:rFonts w:ascii="Candara" w:hAnsi="Candara" w:cs="Times New Roman"/>
                <w:bCs/>
                <w:sz w:val="19"/>
                <w:szCs w:val="19"/>
              </w:rPr>
              <w:t xml:space="preserve"> – Vzorec pogodbe</w:t>
            </w:r>
          </w:p>
        </w:tc>
      </w:tr>
      <w:tr w:rsidR="00F20070" w:rsidRPr="00DC3ACF" w14:paraId="18957FF4" w14:textId="77777777" w:rsidTr="00932C93">
        <w:trPr>
          <w:trHeight w:val="340"/>
        </w:trPr>
        <w:tc>
          <w:tcPr>
            <w:tcW w:w="986" w:type="dxa"/>
            <w:vAlign w:val="center"/>
          </w:tcPr>
          <w:p w14:paraId="63E072F8" w14:textId="0F1052B2"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w:t>
            </w:r>
            <w:r w:rsidR="00D540E8">
              <w:rPr>
                <w:rFonts w:ascii="Candara" w:hAnsi="Candara" w:cs="Times New Roman"/>
                <w:bCs/>
                <w:sz w:val="19"/>
                <w:szCs w:val="19"/>
              </w:rPr>
              <w:t>3.</w:t>
            </w:r>
          </w:p>
        </w:tc>
        <w:tc>
          <w:tcPr>
            <w:tcW w:w="7967" w:type="dxa"/>
            <w:vAlign w:val="center"/>
          </w:tcPr>
          <w:p w14:paraId="34A77DE5" w14:textId="76D7752B"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00D540E8">
              <w:rPr>
                <w:rFonts w:ascii="Candara" w:hAnsi="Candara" w:cs="Times New Roman"/>
                <w:b/>
                <w:bCs/>
                <w:sz w:val="19"/>
                <w:szCs w:val="19"/>
              </w:rPr>
              <w:t>9</w:t>
            </w:r>
            <w:r w:rsidRPr="00DC3ACF">
              <w:rPr>
                <w:rFonts w:ascii="Candara" w:hAnsi="Candara" w:cs="Times New Roman"/>
                <w:bCs/>
                <w:sz w:val="19"/>
                <w:szCs w:val="19"/>
              </w:rPr>
              <w:t xml:space="preserve"> –</w:t>
            </w:r>
            <w:r w:rsidR="00D540E8">
              <w:rPr>
                <w:rFonts w:ascii="Candara" w:hAnsi="Candara" w:cs="Times New Roman"/>
                <w:bCs/>
                <w:sz w:val="19"/>
                <w:szCs w:val="19"/>
              </w:rPr>
              <w:t xml:space="preserve"> Izjava o izročitvi finančnih zavarovanj ter vzorci zavarovanj</w:t>
            </w:r>
          </w:p>
        </w:tc>
      </w:tr>
      <w:tr w:rsidR="00F20070" w:rsidRPr="00DC3ACF" w14:paraId="1B73696B" w14:textId="77777777" w:rsidTr="00932C93">
        <w:trPr>
          <w:trHeight w:val="340"/>
        </w:trPr>
        <w:tc>
          <w:tcPr>
            <w:tcW w:w="986" w:type="dxa"/>
            <w:vAlign w:val="center"/>
          </w:tcPr>
          <w:p w14:paraId="3A5A6B3D" w14:textId="0041403F"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w:t>
            </w:r>
            <w:r w:rsidR="00D540E8">
              <w:rPr>
                <w:rFonts w:ascii="Candara" w:hAnsi="Candara" w:cs="Times New Roman"/>
                <w:bCs/>
                <w:sz w:val="19"/>
                <w:szCs w:val="19"/>
              </w:rPr>
              <w:t>4.</w:t>
            </w:r>
          </w:p>
        </w:tc>
        <w:tc>
          <w:tcPr>
            <w:tcW w:w="7967" w:type="dxa"/>
            <w:vAlign w:val="center"/>
          </w:tcPr>
          <w:p w14:paraId="39D0D475"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ESPD</w:t>
            </w:r>
            <w:r w:rsidRPr="00DC3ACF">
              <w:rPr>
                <w:rFonts w:ascii="Candara" w:hAnsi="Candara" w:cs="Times New Roman"/>
                <w:bCs/>
                <w:sz w:val="19"/>
                <w:szCs w:val="19"/>
              </w:rPr>
              <w:t xml:space="preserve"> obrazec</w:t>
            </w:r>
          </w:p>
        </w:tc>
      </w:tr>
    </w:tbl>
    <w:p w14:paraId="359FEA57"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 xml:space="preserve">Vsebina ponudbe služi ponudniku kot kontrolnik popolnosti ponudbe. </w:t>
      </w:r>
    </w:p>
    <w:p w14:paraId="52EDD57C" w14:textId="77777777" w:rsidR="00F20070" w:rsidRPr="00DC3ACF" w:rsidRDefault="00F20070" w:rsidP="00F20070">
      <w:pPr>
        <w:spacing w:line="276" w:lineRule="auto"/>
        <w:rPr>
          <w:rFonts w:ascii="Candara" w:hAnsi="Candara"/>
          <w:bCs/>
          <w:sz w:val="19"/>
          <w:szCs w:val="19"/>
        </w:rPr>
      </w:pPr>
    </w:p>
    <w:p w14:paraId="0923D3A3"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Navodila za izpolnjevanje obrazcev, izjav in dokumentov so navedene v zaključku posameznega obrazca.</w:t>
      </w:r>
    </w:p>
    <w:p w14:paraId="3E7AC2AC" w14:textId="77777777" w:rsidR="00F20070" w:rsidRPr="00DC3ACF" w:rsidRDefault="00F20070" w:rsidP="00F20070">
      <w:pPr>
        <w:spacing w:line="276" w:lineRule="auto"/>
        <w:rPr>
          <w:rFonts w:ascii="Candara" w:hAnsi="Candara"/>
          <w:bCs/>
          <w:sz w:val="19"/>
          <w:szCs w:val="19"/>
        </w:rPr>
      </w:pPr>
    </w:p>
    <w:p w14:paraId="068B0BA4" w14:textId="77777777" w:rsidR="00F20070" w:rsidRPr="00296D98" w:rsidRDefault="00F20070" w:rsidP="00F20070"/>
    <w:p w14:paraId="1F4A4D2D" w14:textId="77777777" w:rsidR="00F20070" w:rsidRPr="00296D98" w:rsidRDefault="00F20070" w:rsidP="00F20070"/>
    <w:p w14:paraId="007F6C7A" w14:textId="77777777" w:rsidR="00F20070" w:rsidRPr="00296D98" w:rsidRDefault="00F20070" w:rsidP="00F20070"/>
    <w:p w14:paraId="33712F7B" w14:textId="77777777" w:rsidR="00F20070" w:rsidRPr="00296D98" w:rsidRDefault="00F20070" w:rsidP="00F20070"/>
    <w:p w14:paraId="18374D24" w14:textId="77777777" w:rsidR="00F20070" w:rsidRPr="002A47D3" w:rsidRDefault="00F20070" w:rsidP="00F20070">
      <w:pPr>
        <w:spacing w:line="276" w:lineRule="auto"/>
        <w:rPr>
          <w:rFonts w:ascii="Candara" w:hAnsi="Candara"/>
          <w:bCs/>
          <w:sz w:val="20"/>
          <w:szCs w:val="20"/>
        </w:rPr>
      </w:pPr>
    </w:p>
    <w:p w14:paraId="6EF75EEB" w14:textId="77777777" w:rsidR="00085D42" w:rsidRPr="002A47D3" w:rsidRDefault="00085D42" w:rsidP="00085D42">
      <w:pPr>
        <w:spacing w:line="276" w:lineRule="auto"/>
        <w:rPr>
          <w:rFonts w:ascii="Candara" w:hAnsi="Candara"/>
          <w:bCs/>
          <w:sz w:val="19"/>
          <w:szCs w:val="19"/>
        </w:rPr>
      </w:pPr>
    </w:p>
    <w:sectPr w:rsidR="00085D42" w:rsidRPr="002A47D3" w:rsidSect="0039216F">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4FD73" w14:textId="77777777" w:rsidR="00F567BF" w:rsidRDefault="00F567BF" w:rsidP="000771B0">
      <w:r>
        <w:separator/>
      </w:r>
    </w:p>
  </w:endnote>
  <w:endnote w:type="continuationSeparator" w:id="0">
    <w:p w14:paraId="4E85340E" w14:textId="77777777" w:rsidR="00F567BF" w:rsidRDefault="00F567BF"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FEA8" w14:textId="77777777" w:rsidR="001D28F0" w:rsidRPr="008761BE" w:rsidRDefault="001D28F0" w:rsidP="0067522B">
    <w:pPr>
      <w:spacing w:line="276" w:lineRule="auto"/>
      <w:jc w:val="right"/>
      <w:rPr>
        <w:rFonts w:ascii="Candara" w:hAnsi="Candara"/>
        <w:color w:val="506428"/>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E230" w14:textId="77777777" w:rsidR="001D28F0" w:rsidRPr="008761BE" w:rsidRDefault="001D28F0" w:rsidP="000E335D">
    <w:pPr>
      <w:pStyle w:val="Noga"/>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I</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1D28F0" w:rsidRPr="008761BE" w:rsidRDefault="001D28F0"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81</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9DA30" w14:textId="77777777" w:rsidR="00F567BF" w:rsidRDefault="00F567BF" w:rsidP="000771B0">
      <w:bookmarkStart w:id="0" w:name="_Hlk528135653"/>
      <w:bookmarkEnd w:id="0"/>
      <w:r>
        <w:separator/>
      </w:r>
    </w:p>
  </w:footnote>
  <w:footnote w:type="continuationSeparator" w:id="0">
    <w:p w14:paraId="06A3CE1E" w14:textId="77777777" w:rsidR="00F567BF" w:rsidRDefault="00F567BF"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053D" w14:textId="77777777" w:rsidR="001D28F0" w:rsidRDefault="001D28F0">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DF9A2" w14:textId="77777777" w:rsidR="001D28F0" w:rsidRDefault="001D28F0">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06FAA" w14:textId="2529BC43" w:rsidR="001D28F0" w:rsidRPr="004778A7" w:rsidRDefault="001D28F0" w:rsidP="00421F2E">
    <w:pPr>
      <w:pStyle w:val="Glava"/>
      <w:tabs>
        <w:tab w:val="clear" w:pos="4320"/>
        <w:tab w:val="clear" w:pos="8640"/>
        <w:tab w:val="left" w:pos="301"/>
        <w:tab w:val="left" w:pos="1843"/>
        <w:tab w:val="center" w:pos="4536"/>
      </w:tabs>
      <w:ind w:right="-1"/>
      <w:jc w:val="center"/>
      <w:rPr>
        <w:rFonts w:ascii="Calibri" w:hAnsi="Calibri" w:cs="Tahoma"/>
        <w:i/>
        <w:color w:val="506428"/>
        <w:sz w:val="17"/>
        <w:szCs w:val="17"/>
        <w:lang w:val="sl-SI"/>
      </w:rPr>
    </w:pPr>
    <w:r>
      <w:rPr>
        <w:rFonts w:ascii="Calibri" w:hAnsi="Calibri" w:cs="Tahoma"/>
        <w:i/>
        <w:color w:val="506428"/>
        <w:sz w:val="17"/>
        <w:szCs w:val="17"/>
        <w:lang w:val="sl-SI"/>
      </w:rPr>
      <w:t xml:space="preserve"> </w:t>
    </w:r>
    <w:r>
      <w:rPr>
        <w:rFonts w:ascii="Calibri" w:hAnsi="Calibri" w:cs="Tahoma"/>
        <w:i/>
        <w:noProof/>
        <w:color w:val="506428"/>
        <w:sz w:val="17"/>
        <w:szCs w:val="17"/>
        <w:lang w:val="en-GB" w:eastAsia="en-GB"/>
      </w:rPr>
      <w:drawing>
        <wp:inline distT="0" distB="0" distL="0" distR="0" wp14:anchorId="0D579DD4" wp14:editId="4D282C5B">
          <wp:extent cx="1350000" cy="720000"/>
          <wp:effectExtent l="0" t="0" r="3175"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72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5722" w14:textId="07B4FE73" w:rsidR="001D28F0" w:rsidRPr="00430245" w:rsidRDefault="001D28F0"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8240" behindDoc="1" locked="0" layoutInCell="1" allowOverlap="1" wp14:anchorId="7A8A7DF0" wp14:editId="4F5CC264">
          <wp:simplePos x="0" y="0"/>
          <wp:positionH relativeFrom="margin">
            <wp:posOffset>5161915</wp:posOffset>
          </wp:positionH>
          <wp:positionV relativeFrom="paragraph">
            <wp:posOffset>-88265</wp:posOffset>
          </wp:positionV>
          <wp:extent cx="575323" cy="30670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23" cy="3067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4D3A81A7" w14:textId="165DCCDA" w:rsidR="001D28F0" w:rsidRPr="00430245" w:rsidRDefault="001D28F0"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bookmarkStart w:id="3" w:name="_Hlk527015637"/>
    <w:bookmarkStart w:id="4" w:name="_Hlk527015638"/>
    <w:bookmarkStart w:id="5" w:name="_Hlk527015653"/>
    <w:bookmarkStart w:id="6" w:name="_Hlk527015654"/>
    <w:r>
      <w:rPr>
        <w:rFonts w:ascii="Candara" w:hAnsi="Candara" w:cs="Tahoma"/>
        <w:b/>
        <w:color w:val="506428"/>
        <w:sz w:val="17"/>
        <w:szCs w:val="17"/>
        <w:lang w:val="sl-SI"/>
      </w:rPr>
      <w:t>»DOBAVA TERENSKEGA VOZILA PICK-UP</w:t>
    </w:r>
    <w:r w:rsidRPr="00D4248D">
      <w:rPr>
        <w:rFonts w:ascii="Candara" w:hAnsi="Candara" w:cs="Tahoma"/>
        <w:b/>
        <w:color w:val="506428"/>
        <w:sz w:val="17"/>
        <w:szCs w:val="17"/>
        <w:lang w:val="sl-SI"/>
      </w:rPr>
      <w:t>«</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4F707E"/>
    <w:multiLevelType w:val="hybridMultilevel"/>
    <w:tmpl w:val="473E90B0"/>
    <w:lvl w:ilvl="0" w:tplc="AE4AD036">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0"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2"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305E92"/>
    <w:multiLevelType w:val="hybridMultilevel"/>
    <w:tmpl w:val="67FCA64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731C25"/>
    <w:multiLevelType w:val="hybridMultilevel"/>
    <w:tmpl w:val="61F8F522"/>
    <w:lvl w:ilvl="0" w:tplc="F9CA8388">
      <w:start w:val="1"/>
      <w:numFmt w:val="lowerLetter"/>
      <w:pStyle w:val="Slogpika"/>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F97330"/>
    <w:multiLevelType w:val="hybridMultilevel"/>
    <w:tmpl w:val="A1F84A5C"/>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78D7D0B"/>
    <w:multiLevelType w:val="hybridMultilevel"/>
    <w:tmpl w:val="64BA97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6"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9"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2"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BA0976"/>
    <w:multiLevelType w:val="hybridMultilevel"/>
    <w:tmpl w:val="FDD47040"/>
    <w:lvl w:ilvl="0" w:tplc="1BFE5B90">
      <w:numFmt w:val="bullet"/>
      <w:lvlText w:val="-"/>
      <w:lvlJc w:val="left"/>
      <w:pPr>
        <w:ind w:left="760" w:hanging="360"/>
      </w:pPr>
      <w:rPr>
        <w:rFonts w:ascii="Candara" w:eastAsia="Times New Roman" w:hAnsi="Candara"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5"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CF045D4"/>
    <w:multiLevelType w:val="hybridMultilevel"/>
    <w:tmpl w:val="4F40B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51291269">
    <w:abstractNumId w:val="46"/>
  </w:num>
  <w:num w:numId="2" w16cid:durableId="1003624649">
    <w:abstractNumId w:val="26"/>
  </w:num>
  <w:num w:numId="3" w16cid:durableId="1925987735">
    <w:abstractNumId w:val="21"/>
  </w:num>
  <w:num w:numId="4" w16cid:durableId="772433638">
    <w:abstractNumId w:val="33"/>
  </w:num>
  <w:num w:numId="5" w16cid:durableId="1895582702">
    <w:abstractNumId w:val="5"/>
  </w:num>
  <w:num w:numId="6" w16cid:durableId="1485849666">
    <w:abstractNumId w:val="63"/>
  </w:num>
  <w:num w:numId="7" w16cid:durableId="1192643786">
    <w:abstractNumId w:val="23"/>
  </w:num>
  <w:num w:numId="8" w16cid:durableId="1565872871">
    <w:abstractNumId w:val="8"/>
  </w:num>
  <w:num w:numId="9" w16cid:durableId="2136871498">
    <w:abstractNumId w:val="16"/>
  </w:num>
  <w:num w:numId="10" w16cid:durableId="261188576">
    <w:abstractNumId w:val="62"/>
  </w:num>
  <w:num w:numId="11" w16cid:durableId="586694640">
    <w:abstractNumId w:val="34"/>
  </w:num>
  <w:num w:numId="12" w16cid:durableId="455103407">
    <w:abstractNumId w:val="14"/>
  </w:num>
  <w:num w:numId="13" w16cid:durableId="893925854">
    <w:abstractNumId w:val="49"/>
  </w:num>
  <w:num w:numId="14" w16cid:durableId="1033530931">
    <w:abstractNumId w:val="31"/>
  </w:num>
  <w:num w:numId="15" w16cid:durableId="16546473">
    <w:abstractNumId w:val="15"/>
  </w:num>
  <w:num w:numId="16" w16cid:durableId="2118670472">
    <w:abstractNumId w:val="48"/>
  </w:num>
  <w:num w:numId="17" w16cid:durableId="1692416718">
    <w:abstractNumId w:val="37"/>
  </w:num>
  <w:num w:numId="18" w16cid:durableId="1470047673">
    <w:abstractNumId w:val="69"/>
  </w:num>
  <w:num w:numId="19" w16cid:durableId="1543399361">
    <w:abstractNumId w:val="54"/>
  </w:num>
  <w:num w:numId="20" w16cid:durableId="939527090">
    <w:abstractNumId w:val="50"/>
  </w:num>
  <w:num w:numId="21" w16cid:durableId="324942174">
    <w:abstractNumId w:val="10"/>
  </w:num>
  <w:num w:numId="22" w16cid:durableId="1850756103">
    <w:abstractNumId w:val="7"/>
  </w:num>
  <w:num w:numId="23" w16cid:durableId="39596676">
    <w:abstractNumId w:val="67"/>
  </w:num>
  <w:num w:numId="24" w16cid:durableId="1202861773">
    <w:abstractNumId w:val="51"/>
  </w:num>
  <w:num w:numId="25" w16cid:durableId="2046589420">
    <w:abstractNumId w:val="38"/>
  </w:num>
  <w:num w:numId="26" w16cid:durableId="1040663639">
    <w:abstractNumId w:val="40"/>
  </w:num>
  <w:num w:numId="27" w16cid:durableId="1557081933">
    <w:abstractNumId w:val="25"/>
  </w:num>
  <w:num w:numId="28" w16cid:durableId="1257787086">
    <w:abstractNumId w:val="11"/>
  </w:num>
  <w:num w:numId="29" w16cid:durableId="127358920">
    <w:abstractNumId w:val="18"/>
  </w:num>
  <w:num w:numId="30" w16cid:durableId="740130202">
    <w:abstractNumId w:val="17"/>
  </w:num>
  <w:num w:numId="31" w16cid:durableId="1181549417">
    <w:abstractNumId w:val="24"/>
  </w:num>
  <w:num w:numId="32" w16cid:durableId="1257402789">
    <w:abstractNumId w:val="60"/>
  </w:num>
  <w:num w:numId="33" w16cid:durableId="1599563508">
    <w:abstractNumId w:val="43"/>
  </w:num>
  <w:num w:numId="34" w16cid:durableId="1606385272">
    <w:abstractNumId w:val="9"/>
  </w:num>
  <w:num w:numId="35" w16cid:durableId="1918901422">
    <w:abstractNumId w:val="61"/>
  </w:num>
  <w:num w:numId="36" w16cid:durableId="1139880080">
    <w:abstractNumId w:val="22"/>
  </w:num>
  <w:num w:numId="37" w16cid:durableId="2129931650">
    <w:abstractNumId w:val="42"/>
  </w:num>
  <w:num w:numId="38" w16cid:durableId="1438524884">
    <w:abstractNumId w:val="58"/>
  </w:num>
  <w:num w:numId="39" w16cid:durableId="771050681">
    <w:abstractNumId w:val="36"/>
  </w:num>
  <w:num w:numId="40" w16cid:durableId="1740208221">
    <w:abstractNumId w:val="28"/>
  </w:num>
  <w:num w:numId="41" w16cid:durableId="1378816644">
    <w:abstractNumId w:val="57"/>
  </w:num>
  <w:num w:numId="42" w16cid:durableId="110781008">
    <w:abstractNumId w:val="59"/>
  </w:num>
  <w:num w:numId="43" w16cid:durableId="1774550709">
    <w:abstractNumId w:val="45"/>
  </w:num>
  <w:num w:numId="44" w16cid:durableId="1158880748">
    <w:abstractNumId w:val="52"/>
  </w:num>
  <w:num w:numId="45" w16cid:durableId="2064713712">
    <w:abstractNumId w:val="20"/>
  </w:num>
  <w:num w:numId="46" w16cid:durableId="652180679">
    <w:abstractNumId w:val="12"/>
  </w:num>
  <w:num w:numId="47" w16cid:durableId="1945381871">
    <w:abstractNumId w:val="13"/>
  </w:num>
  <w:num w:numId="48" w16cid:durableId="146555307">
    <w:abstractNumId w:val="66"/>
  </w:num>
  <w:num w:numId="49" w16cid:durableId="191891813">
    <w:abstractNumId w:val="39"/>
  </w:num>
  <w:num w:numId="50" w16cid:durableId="843208109">
    <w:abstractNumId w:val="29"/>
  </w:num>
  <w:num w:numId="51" w16cid:durableId="138770436">
    <w:abstractNumId w:val="53"/>
  </w:num>
  <w:num w:numId="52" w16cid:durableId="1489978023">
    <w:abstractNumId w:val="44"/>
  </w:num>
  <w:num w:numId="53" w16cid:durableId="997851736">
    <w:abstractNumId w:val="32"/>
  </w:num>
  <w:num w:numId="54" w16cid:durableId="618221530">
    <w:abstractNumId w:val="27"/>
  </w:num>
  <w:num w:numId="55" w16cid:durableId="1736661826">
    <w:abstractNumId w:val="56"/>
  </w:num>
  <w:num w:numId="56" w16cid:durableId="1609433174">
    <w:abstractNumId w:val="6"/>
  </w:num>
  <w:num w:numId="57" w16cid:durableId="969481758">
    <w:abstractNumId w:val="65"/>
  </w:num>
  <w:num w:numId="58" w16cid:durableId="1040057022">
    <w:abstractNumId w:val="4"/>
  </w:num>
  <w:num w:numId="59" w16cid:durableId="319844381">
    <w:abstractNumId w:val="64"/>
  </w:num>
  <w:num w:numId="60" w16cid:durableId="1686591252">
    <w:abstractNumId w:val="35"/>
  </w:num>
  <w:num w:numId="61" w16cid:durableId="1398942137">
    <w:abstractNumId w:val="68"/>
  </w:num>
  <w:num w:numId="62" w16cid:durableId="1106540037">
    <w:abstractNumId w:val="30"/>
  </w:num>
  <w:num w:numId="63" w16cid:durableId="30569777">
    <w:abstractNumId w:val="47"/>
  </w:num>
  <w:num w:numId="64" w16cid:durableId="2050688567">
    <w:abstractNumId w:val="19"/>
  </w:num>
  <w:num w:numId="65" w16cid:durableId="537358747">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47B97"/>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11"/>
    <w:rsid w:val="00055058"/>
    <w:rsid w:val="000554C4"/>
    <w:rsid w:val="00055DDF"/>
    <w:rsid w:val="00056092"/>
    <w:rsid w:val="0005622D"/>
    <w:rsid w:val="000564E7"/>
    <w:rsid w:val="00056809"/>
    <w:rsid w:val="00056A24"/>
    <w:rsid w:val="00056A5E"/>
    <w:rsid w:val="00056F27"/>
    <w:rsid w:val="0005756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0D34"/>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6E9"/>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618"/>
    <w:rsid w:val="000C37DC"/>
    <w:rsid w:val="000C3C8A"/>
    <w:rsid w:val="000C40B4"/>
    <w:rsid w:val="000C43A2"/>
    <w:rsid w:val="000C460B"/>
    <w:rsid w:val="000C4729"/>
    <w:rsid w:val="000C57AD"/>
    <w:rsid w:val="000C6942"/>
    <w:rsid w:val="000C6EC9"/>
    <w:rsid w:val="000C7A15"/>
    <w:rsid w:val="000C7A50"/>
    <w:rsid w:val="000D0029"/>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E8F"/>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3B96"/>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449"/>
    <w:rsid w:val="0013471D"/>
    <w:rsid w:val="0013475D"/>
    <w:rsid w:val="0013487B"/>
    <w:rsid w:val="00134D17"/>
    <w:rsid w:val="0013595F"/>
    <w:rsid w:val="00135CB4"/>
    <w:rsid w:val="00135D88"/>
    <w:rsid w:val="001363AA"/>
    <w:rsid w:val="00136AD2"/>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0CA"/>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0EBD"/>
    <w:rsid w:val="00151116"/>
    <w:rsid w:val="0015165A"/>
    <w:rsid w:val="00151B75"/>
    <w:rsid w:val="00151DA3"/>
    <w:rsid w:val="00152C58"/>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7B7"/>
    <w:rsid w:val="00161933"/>
    <w:rsid w:val="00161CB6"/>
    <w:rsid w:val="001627F0"/>
    <w:rsid w:val="00162B33"/>
    <w:rsid w:val="00162DA8"/>
    <w:rsid w:val="00162DBF"/>
    <w:rsid w:val="001631F1"/>
    <w:rsid w:val="00163243"/>
    <w:rsid w:val="0016357B"/>
    <w:rsid w:val="0016384B"/>
    <w:rsid w:val="001642DD"/>
    <w:rsid w:val="0016455D"/>
    <w:rsid w:val="00165494"/>
    <w:rsid w:val="00165724"/>
    <w:rsid w:val="00165DD2"/>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D26"/>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C73"/>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565"/>
    <w:rsid w:val="001D1A36"/>
    <w:rsid w:val="001D1B35"/>
    <w:rsid w:val="001D1BB6"/>
    <w:rsid w:val="001D2470"/>
    <w:rsid w:val="001D2497"/>
    <w:rsid w:val="001D28E7"/>
    <w:rsid w:val="001D28F0"/>
    <w:rsid w:val="001D383D"/>
    <w:rsid w:val="001D3E4E"/>
    <w:rsid w:val="001D4077"/>
    <w:rsid w:val="001D583C"/>
    <w:rsid w:val="001D64E2"/>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08F"/>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B"/>
    <w:rsid w:val="001F342C"/>
    <w:rsid w:val="001F3624"/>
    <w:rsid w:val="001F3727"/>
    <w:rsid w:val="001F3E54"/>
    <w:rsid w:val="001F3EA0"/>
    <w:rsid w:val="001F40FC"/>
    <w:rsid w:val="001F4923"/>
    <w:rsid w:val="001F4D34"/>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17B0E"/>
    <w:rsid w:val="002200C5"/>
    <w:rsid w:val="0022017C"/>
    <w:rsid w:val="00220607"/>
    <w:rsid w:val="00221747"/>
    <w:rsid w:val="002219CD"/>
    <w:rsid w:val="00222323"/>
    <w:rsid w:val="0022299A"/>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6583"/>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54E"/>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18"/>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2AA7"/>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87B7F"/>
    <w:rsid w:val="0029015F"/>
    <w:rsid w:val="00290FCF"/>
    <w:rsid w:val="002911F4"/>
    <w:rsid w:val="002912CA"/>
    <w:rsid w:val="00291326"/>
    <w:rsid w:val="00292674"/>
    <w:rsid w:val="00292715"/>
    <w:rsid w:val="002927C4"/>
    <w:rsid w:val="002927FC"/>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7D3"/>
    <w:rsid w:val="002A4824"/>
    <w:rsid w:val="002A4AFF"/>
    <w:rsid w:val="002A4C85"/>
    <w:rsid w:val="002A4D10"/>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68"/>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D746D"/>
    <w:rsid w:val="002E049F"/>
    <w:rsid w:val="002E16D0"/>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978"/>
    <w:rsid w:val="00315A19"/>
    <w:rsid w:val="00316010"/>
    <w:rsid w:val="00316116"/>
    <w:rsid w:val="00316388"/>
    <w:rsid w:val="00316887"/>
    <w:rsid w:val="003174D0"/>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37F"/>
    <w:rsid w:val="00330683"/>
    <w:rsid w:val="00330B9C"/>
    <w:rsid w:val="00331411"/>
    <w:rsid w:val="00331C6C"/>
    <w:rsid w:val="00332049"/>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A57"/>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CE6"/>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16F"/>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99A"/>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345"/>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45"/>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3EC8"/>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0D5D"/>
    <w:rsid w:val="003F154D"/>
    <w:rsid w:val="003F17E0"/>
    <w:rsid w:val="003F1C11"/>
    <w:rsid w:val="003F2183"/>
    <w:rsid w:val="003F31BA"/>
    <w:rsid w:val="003F354F"/>
    <w:rsid w:val="003F3CEE"/>
    <w:rsid w:val="003F42C5"/>
    <w:rsid w:val="003F432F"/>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131"/>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26E"/>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503"/>
    <w:rsid w:val="0048771A"/>
    <w:rsid w:val="00487BE8"/>
    <w:rsid w:val="0049088D"/>
    <w:rsid w:val="00490FF0"/>
    <w:rsid w:val="004910CA"/>
    <w:rsid w:val="00491897"/>
    <w:rsid w:val="00491C79"/>
    <w:rsid w:val="00492183"/>
    <w:rsid w:val="004922A9"/>
    <w:rsid w:val="004925F3"/>
    <w:rsid w:val="00492F00"/>
    <w:rsid w:val="00493053"/>
    <w:rsid w:val="00493120"/>
    <w:rsid w:val="004935FD"/>
    <w:rsid w:val="004946CC"/>
    <w:rsid w:val="0049486F"/>
    <w:rsid w:val="00494A34"/>
    <w:rsid w:val="00494B32"/>
    <w:rsid w:val="00494D27"/>
    <w:rsid w:val="00495446"/>
    <w:rsid w:val="0049567D"/>
    <w:rsid w:val="0049589D"/>
    <w:rsid w:val="004961A7"/>
    <w:rsid w:val="00496B0E"/>
    <w:rsid w:val="00496C9B"/>
    <w:rsid w:val="00496EBE"/>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38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56E"/>
    <w:rsid w:val="004D3F4C"/>
    <w:rsid w:val="004D4002"/>
    <w:rsid w:val="004D431F"/>
    <w:rsid w:val="004D44AD"/>
    <w:rsid w:val="004D4C9F"/>
    <w:rsid w:val="004D512E"/>
    <w:rsid w:val="004D62C8"/>
    <w:rsid w:val="004D6404"/>
    <w:rsid w:val="004D70B1"/>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1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9E"/>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AA4"/>
    <w:rsid w:val="00525CDA"/>
    <w:rsid w:val="00526113"/>
    <w:rsid w:val="0052675A"/>
    <w:rsid w:val="00526D52"/>
    <w:rsid w:val="00526DB0"/>
    <w:rsid w:val="00526EA6"/>
    <w:rsid w:val="0052711A"/>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5CE8"/>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4882"/>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94D"/>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8FD"/>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EC3"/>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C7BAD"/>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106"/>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775"/>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018"/>
    <w:rsid w:val="006212EE"/>
    <w:rsid w:val="0062151D"/>
    <w:rsid w:val="00622C1B"/>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D1C"/>
    <w:rsid w:val="00627F0A"/>
    <w:rsid w:val="00630009"/>
    <w:rsid w:val="006300BF"/>
    <w:rsid w:val="006303AB"/>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3A3"/>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37"/>
    <w:rsid w:val="006856DE"/>
    <w:rsid w:val="0068595A"/>
    <w:rsid w:val="00685D3C"/>
    <w:rsid w:val="00685DFB"/>
    <w:rsid w:val="00685E21"/>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DAF"/>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0C"/>
    <w:rsid w:val="006D33C5"/>
    <w:rsid w:val="006D3F9D"/>
    <w:rsid w:val="006D493E"/>
    <w:rsid w:val="006D4B78"/>
    <w:rsid w:val="006D4BAD"/>
    <w:rsid w:val="006D4FDD"/>
    <w:rsid w:val="006D538F"/>
    <w:rsid w:val="006D620B"/>
    <w:rsid w:val="006D692E"/>
    <w:rsid w:val="006D6C17"/>
    <w:rsid w:val="006D6C62"/>
    <w:rsid w:val="006D735D"/>
    <w:rsid w:val="006D73A1"/>
    <w:rsid w:val="006D7435"/>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1E2"/>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7EB"/>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967"/>
    <w:rsid w:val="00736468"/>
    <w:rsid w:val="007364C0"/>
    <w:rsid w:val="00736951"/>
    <w:rsid w:val="00736F28"/>
    <w:rsid w:val="00736F6D"/>
    <w:rsid w:val="0073797C"/>
    <w:rsid w:val="00737E70"/>
    <w:rsid w:val="00737EDA"/>
    <w:rsid w:val="00740416"/>
    <w:rsid w:val="00740933"/>
    <w:rsid w:val="00740EA8"/>
    <w:rsid w:val="00740F62"/>
    <w:rsid w:val="00741015"/>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218"/>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5D76"/>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CD5"/>
    <w:rsid w:val="007C2E74"/>
    <w:rsid w:val="007C2F63"/>
    <w:rsid w:val="007C336A"/>
    <w:rsid w:val="007C3749"/>
    <w:rsid w:val="007C3A0B"/>
    <w:rsid w:val="007C4036"/>
    <w:rsid w:val="007C42E6"/>
    <w:rsid w:val="007C552A"/>
    <w:rsid w:val="007C57C4"/>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16D0"/>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28"/>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AEC"/>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4C5"/>
    <w:rsid w:val="00863727"/>
    <w:rsid w:val="00863D7F"/>
    <w:rsid w:val="008647C7"/>
    <w:rsid w:val="008652F2"/>
    <w:rsid w:val="00865839"/>
    <w:rsid w:val="00866336"/>
    <w:rsid w:val="00866357"/>
    <w:rsid w:val="00866404"/>
    <w:rsid w:val="00866445"/>
    <w:rsid w:val="00866F1A"/>
    <w:rsid w:val="008675F2"/>
    <w:rsid w:val="0086797B"/>
    <w:rsid w:val="00870170"/>
    <w:rsid w:val="0087068E"/>
    <w:rsid w:val="0087088B"/>
    <w:rsid w:val="00870BB0"/>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315"/>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91D"/>
    <w:rsid w:val="008A7C21"/>
    <w:rsid w:val="008A7E77"/>
    <w:rsid w:val="008B0228"/>
    <w:rsid w:val="008B0E45"/>
    <w:rsid w:val="008B1129"/>
    <w:rsid w:val="008B15BC"/>
    <w:rsid w:val="008B18A0"/>
    <w:rsid w:val="008B1A58"/>
    <w:rsid w:val="008B23D2"/>
    <w:rsid w:val="008B29EF"/>
    <w:rsid w:val="008B2F58"/>
    <w:rsid w:val="008B3315"/>
    <w:rsid w:val="008B37F6"/>
    <w:rsid w:val="008B4370"/>
    <w:rsid w:val="008B4893"/>
    <w:rsid w:val="008B5115"/>
    <w:rsid w:val="008B52FC"/>
    <w:rsid w:val="008B5428"/>
    <w:rsid w:val="008B59D9"/>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3280"/>
    <w:rsid w:val="008E44AF"/>
    <w:rsid w:val="008E456D"/>
    <w:rsid w:val="008E4770"/>
    <w:rsid w:val="008E4D02"/>
    <w:rsid w:val="008E4D95"/>
    <w:rsid w:val="008E4FBC"/>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113"/>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6A"/>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37CDA"/>
    <w:rsid w:val="0094047D"/>
    <w:rsid w:val="009407D4"/>
    <w:rsid w:val="00940B4E"/>
    <w:rsid w:val="00940DC4"/>
    <w:rsid w:val="009410C5"/>
    <w:rsid w:val="0094112A"/>
    <w:rsid w:val="00941504"/>
    <w:rsid w:val="00941AB2"/>
    <w:rsid w:val="00941B14"/>
    <w:rsid w:val="009421D9"/>
    <w:rsid w:val="009423A7"/>
    <w:rsid w:val="00942877"/>
    <w:rsid w:val="0094352A"/>
    <w:rsid w:val="00943F8E"/>
    <w:rsid w:val="00943FFF"/>
    <w:rsid w:val="00944AD7"/>
    <w:rsid w:val="00944CA6"/>
    <w:rsid w:val="00944EFF"/>
    <w:rsid w:val="00945231"/>
    <w:rsid w:val="009456C9"/>
    <w:rsid w:val="00945A86"/>
    <w:rsid w:val="00946148"/>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5F8"/>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5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2FA"/>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A3F"/>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3A96"/>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A41"/>
    <w:rsid w:val="009F1EBB"/>
    <w:rsid w:val="009F243E"/>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8CF"/>
    <w:rsid w:val="00A05BD7"/>
    <w:rsid w:val="00A05C00"/>
    <w:rsid w:val="00A05EA3"/>
    <w:rsid w:val="00A060ED"/>
    <w:rsid w:val="00A061A1"/>
    <w:rsid w:val="00A061F1"/>
    <w:rsid w:val="00A062C9"/>
    <w:rsid w:val="00A06428"/>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5AD"/>
    <w:rsid w:val="00A16AE5"/>
    <w:rsid w:val="00A16AE8"/>
    <w:rsid w:val="00A16C8F"/>
    <w:rsid w:val="00A16E1F"/>
    <w:rsid w:val="00A17339"/>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D3B"/>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15"/>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16"/>
    <w:rsid w:val="00A62474"/>
    <w:rsid w:val="00A62752"/>
    <w:rsid w:val="00A62805"/>
    <w:rsid w:val="00A62C2A"/>
    <w:rsid w:val="00A63DB2"/>
    <w:rsid w:val="00A642EB"/>
    <w:rsid w:val="00A64DB7"/>
    <w:rsid w:val="00A6518D"/>
    <w:rsid w:val="00A65437"/>
    <w:rsid w:val="00A656DB"/>
    <w:rsid w:val="00A65742"/>
    <w:rsid w:val="00A6670D"/>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5F4"/>
    <w:rsid w:val="00A978B3"/>
    <w:rsid w:val="00A97A56"/>
    <w:rsid w:val="00A97D48"/>
    <w:rsid w:val="00A97F30"/>
    <w:rsid w:val="00A97F5D"/>
    <w:rsid w:val="00AA015C"/>
    <w:rsid w:val="00AA0383"/>
    <w:rsid w:val="00AA0563"/>
    <w:rsid w:val="00AA0732"/>
    <w:rsid w:val="00AA0A5F"/>
    <w:rsid w:val="00AA0BD6"/>
    <w:rsid w:val="00AA0CF7"/>
    <w:rsid w:val="00AA0DB7"/>
    <w:rsid w:val="00AA12D1"/>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3BAC"/>
    <w:rsid w:val="00AB400D"/>
    <w:rsid w:val="00AB475A"/>
    <w:rsid w:val="00AB47B8"/>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4D1"/>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2A4"/>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6C6"/>
    <w:rsid w:val="00AE6744"/>
    <w:rsid w:val="00AE6827"/>
    <w:rsid w:val="00AE6B9D"/>
    <w:rsid w:val="00AE7425"/>
    <w:rsid w:val="00AE789D"/>
    <w:rsid w:val="00AF07B1"/>
    <w:rsid w:val="00AF08DD"/>
    <w:rsid w:val="00AF1361"/>
    <w:rsid w:val="00AF163C"/>
    <w:rsid w:val="00AF2444"/>
    <w:rsid w:val="00AF275D"/>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47D"/>
    <w:rsid w:val="00B0764F"/>
    <w:rsid w:val="00B07CA1"/>
    <w:rsid w:val="00B07CEF"/>
    <w:rsid w:val="00B10097"/>
    <w:rsid w:val="00B100C2"/>
    <w:rsid w:val="00B1012E"/>
    <w:rsid w:val="00B102AF"/>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AA4"/>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015"/>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5DCC"/>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67C47"/>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0360"/>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7F0"/>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4F08"/>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08F"/>
    <w:rsid w:val="00C17296"/>
    <w:rsid w:val="00C17D5C"/>
    <w:rsid w:val="00C204EE"/>
    <w:rsid w:val="00C20CBB"/>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643"/>
    <w:rsid w:val="00C32650"/>
    <w:rsid w:val="00C327F4"/>
    <w:rsid w:val="00C32BA2"/>
    <w:rsid w:val="00C32F6B"/>
    <w:rsid w:val="00C33170"/>
    <w:rsid w:val="00C33DC3"/>
    <w:rsid w:val="00C352F0"/>
    <w:rsid w:val="00C3553A"/>
    <w:rsid w:val="00C35A89"/>
    <w:rsid w:val="00C35AA5"/>
    <w:rsid w:val="00C35C69"/>
    <w:rsid w:val="00C36E6E"/>
    <w:rsid w:val="00C36F82"/>
    <w:rsid w:val="00C3776A"/>
    <w:rsid w:val="00C37BFB"/>
    <w:rsid w:val="00C405EE"/>
    <w:rsid w:val="00C40874"/>
    <w:rsid w:val="00C40FCE"/>
    <w:rsid w:val="00C412FD"/>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28A"/>
    <w:rsid w:val="00C57B43"/>
    <w:rsid w:val="00C57C2E"/>
    <w:rsid w:val="00C57DA3"/>
    <w:rsid w:val="00C60591"/>
    <w:rsid w:val="00C605F7"/>
    <w:rsid w:val="00C60752"/>
    <w:rsid w:val="00C607D3"/>
    <w:rsid w:val="00C607F7"/>
    <w:rsid w:val="00C60C23"/>
    <w:rsid w:val="00C60E2E"/>
    <w:rsid w:val="00C60F64"/>
    <w:rsid w:val="00C61424"/>
    <w:rsid w:val="00C62998"/>
    <w:rsid w:val="00C63736"/>
    <w:rsid w:val="00C63E2C"/>
    <w:rsid w:val="00C64268"/>
    <w:rsid w:val="00C644AE"/>
    <w:rsid w:val="00C6452C"/>
    <w:rsid w:val="00C6469B"/>
    <w:rsid w:val="00C649F0"/>
    <w:rsid w:val="00C64E27"/>
    <w:rsid w:val="00C6535E"/>
    <w:rsid w:val="00C6540F"/>
    <w:rsid w:val="00C65B3B"/>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80A"/>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1AD"/>
    <w:rsid w:val="00CA6D70"/>
    <w:rsid w:val="00CA7847"/>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AF0"/>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6936"/>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8EA"/>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C35"/>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0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E77"/>
    <w:rsid w:val="00D62FC4"/>
    <w:rsid w:val="00D630F5"/>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945"/>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4C70"/>
    <w:rsid w:val="00D75E89"/>
    <w:rsid w:val="00D75F96"/>
    <w:rsid w:val="00D760BB"/>
    <w:rsid w:val="00D7617A"/>
    <w:rsid w:val="00D765C8"/>
    <w:rsid w:val="00D767DB"/>
    <w:rsid w:val="00D773CA"/>
    <w:rsid w:val="00D778A7"/>
    <w:rsid w:val="00D8011E"/>
    <w:rsid w:val="00D8043F"/>
    <w:rsid w:val="00D807D6"/>
    <w:rsid w:val="00D818DB"/>
    <w:rsid w:val="00D81B80"/>
    <w:rsid w:val="00D82083"/>
    <w:rsid w:val="00D821A0"/>
    <w:rsid w:val="00D822A6"/>
    <w:rsid w:val="00D8260B"/>
    <w:rsid w:val="00D83451"/>
    <w:rsid w:val="00D83733"/>
    <w:rsid w:val="00D839DD"/>
    <w:rsid w:val="00D83CDC"/>
    <w:rsid w:val="00D83D7B"/>
    <w:rsid w:val="00D843EE"/>
    <w:rsid w:val="00D847AF"/>
    <w:rsid w:val="00D84F48"/>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4891"/>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1852"/>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0A3"/>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20E"/>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15"/>
    <w:rsid w:val="00DF5DE0"/>
    <w:rsid w:val="00DF5FCE"/>
    <w:rsid w:val="00DF6B6D"/>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BD9"/>
    <w:rsid w:val="00E04206"/>
    <w:rsid w:val="00E04A20"/>
    <w:rsid w:val="00E04BB2"/>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2CCB"/>
    <w:rsid w:val="00E23271"/>
    <w:rsid w:val="00E24231"/>
    <w:rsid w:val="00E242FF"/>
    <w:rsid w:val="00E2442F"/>
    <w:rsid w:val="00E2482D"/>
    <w:rsid w:val="00E24B7E"/>
    <w:rsid w:val="00E25307"/>
    <w:rsid w:val="00E2594B"/>
    <w:rsid w:val="00E25FB3"/>
    <w:rsid w:val="00E26199"/>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0A5"/>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325"/>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2A3"/>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3BA"/>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B66"/>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3DC7"/>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6ED"/>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070"/>
    <w:rsid w:val="00F204F3"/>
    <w:rsid w:val="00F208B8"/>
    <w:rsid w:val="00F214E9"/>
    <w:rsid w:val="00F22221"/>
    <w:rsid w:val="00F22540"/>
    <w:rsid w:val="00F2258B"/>
    <w:rsid w:val="00F22B2F"/>
    <w:rsid w:val="00F22FE8"/>
    <w:rsid w:val="00F23680"/>
    <w:rsid w:val="00F2379B"/>
    <w:rsid w:val="00F23C7A"/>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1D"/>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5E8"/>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7BF"/>
    <w:rsid w:val="00F56D6C"/>
    <w:rsid w:val="00F5733B"/>
    <w:rsid w:val="00F5755A"/>
    <w:rsid w:val="00F57739"/>
    <w:rsid w:val="00F57BA8"/>
    <w:rsid w:val="00F57DBD"/>
    <w:rsid w:val="00F57E0C"/>
    <w:rsid w:val="00F6014B"/>
    <w:rsid w:val="00F60270"/>
    <w:rsid w:val="00F60347"/>
    <w:rsid w:val="00F6078F"/>
    <w:rsid w:val="00F6109C"/>
    <w:rsid w:val="00F6112E"/>
    <w:rsid w:val="00F619BC"/>
    <w:rsid w:val="00F6227A"/>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C9C"/>
    <w:rsid w:val="00F72E6A"/>
    <w:rsid w:val="00F73217"/>
    <w:rsid w:val="00F732DE"/>
    <w:rsid w:val="00F734A1"/>
    <w:rsid w:val="00F73557"/>
    <w:rsid w:val="00F73AE6"/>
    <w:rsid w:val="00F74D87"/>
    <w:rsid w:val="00F76918"/>
    <w:rsid w:val="00F76967"/>
    <w:rsid w:val="00F76A20"/>
    <w:rsid w:val="00F7771A"/>
    <w:rsid w:val="00F778CF"/>
    <w:rsid w:val="00F77B14"/>
    <w:rsid w:val="00F8048C"/>
    <w:rsid w:val="00F8059F"/>
    <w:rsid w:val="00F809A3"/>
    <w:rsid w:val="00F80F58"/>
    <w:rsid w:val="00F81EAA"/>
    <w:rsid w:val="00F82375"/>
    <w:rsid w:val="00F82874"/>
    <w:rsid w:val="00F82DB3"/>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5AC3"/>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46"/>
    <w:rsid w:val="00FF2CEE"/>
    <w:rsid w:val="00FF2E54"/>
    <w:rsid w:val="00FF330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35"/>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9B4FDBC3-8DB3-4F6D-A1ED-9F750D0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character" w:styleId="Nerazreenaomemba">
    <w:name w:val="Unresolved Mention"/>
    <w:basedOn w:val="Privzetapisavaodstavka"/>
    <w:uiPriority w:val="99"/>
    <w:rsid w:val="00741015"/>
    <w:rPr>
      <w:color w:val="605E5C"/>
      <w:shd w:val="clear" w:color="auto" w:fill="E1DFDD"/>
    </w:rPr>
  </w:style>
  <w:style w:type="paragraph" w:customStyle="1" w:styleId="Slogpika">
    <w:name w:val="Slog pika"/>
    <w:basedOn w:val="Odstavekseznama"/>
    <w:link w:val="SlogpikaZnak"/>
    <w:qFormat/>
    <w:rsid w:val="00C35AA5"/>
    <w:pPr>
      <w:numPr>
        <w:numId w:val="60"/>
      </w:numPr>
      <w:tabs>
        <w:tab w:val="left" w:pos="284"/>
      </w:tabs>
      <w:spacing w:line="276" w:lineRule="auto"/>
    </w:pPr>
    <w:rPr>
      <w:rFonts w:asciiTheme="minorHAnsi" w:hAnsiTheme="minorHAnsi" w:cstheme="minorHAnsi"/>
    </w:rPr>
  </w:style>
  <w:style w:type="character" w:customStyle="1" w:styleId="SlogpikaZnak">
    <w:name w:val="Slog pika Znak"/>
    <w:basedOn w:val="OdstavekseznamaZnak"/>
    <w:link w:val="Slogpika"/>
    <w:rsid w:val="00C35AA5"/>
    <w:rPr>
      <w:rFonts w:asciiTheme="minorHAnsi" w:eastAsia="Times New Roman" w:hAnsiTheme="minorHAnsi" w:cstheme="minorHAnsi"/>
      <w:sz w:val="22"/>
      <w:szCs w:val="24"/>
      <w:lang w:val="sl-SI" w:eastAsia="sl-SI"/>
    </w:rPr>
  </w:style>
  <w:style w:type="character" w:styleId="SledenaHiperpovezava">
    <w:name w:val="FollowedHyperlink"/>
    <w:basedOn w:val="Privzetapisavaodstavka"/>
    <w:uiPriority w:val="99"/>
    <w:semiHidden/>
    <w:unhideWhenUsed/>
    <w:rsid w:val="00E64325"/>
    <w:rPr>
      <w:color w:val="954F72" w:themeColor="followedHyperlink"/>
      <w:u w:val="single"/>
    </w:rPr>
  </w:style>
  <w:style w:type="character" w:customStyle="1" w:styleId="apple-converted-space">
    <w:name w:val="apple-converted-space"/>
    <w:basedOn w:val="Privzetapisavaodstavka"/>
    <w:rsid w:val="00C60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srs.si/pregledPredpisa?sop=2023-01-0530" TargetMode="External"/><Relationship Id="rId18" Type="http://schemas.openxmlformats.org/officeDocument/2006/relationships/hyperlink" Target="https://ejn.gov.si/mojejn"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s://pisrs.si/pregledPredpisa?sop=2025-01-2953"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pisrs.si/pregledPredpisa?sop=2023-01-2599" TargetMode="External"/><Relationship Id="rId5" Type="http://schemas.openxmlformats.org/officeDocument/2006/relationships/webSettings" Target="webSettings.xml"/><Relationship Id="rId15" Type="http://schemas.openxmlformats.org/officeDocument/2006/relationships/hyperlink" Target="https://pisrs.si/pregledPredpisa?sop=2025-01-2953" TargetMode="External"/><Relationship Id="rId23" Type="http://schemas.openxmlformats.org/officeDocument/2006/relationships/hyperlink" Target="https://pisrs.si/pregledPredpisa?sop=2023-01-0530"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sigen-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isrs.si/pregledPredpisa?sop=2023-01-2599" TargetMode="External"/><Relationship Id="rId22" Type="http://schemas.openxmlformats.org/officeDocument/2006/relationships/hyperlink" Target="https://ejn.gov.si/mojejn" TargetMode="External"/><Relationship Id="rId27" Type="http://schemas.openxmlformats.org/officeDocument/2006/relationships/hyperlink" Target="https://ejn.gov.si/mojejn"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32114-273E-41EE-B57A-C3D24BE8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36</Pages>
  <Words>13760</Words>
  <Characters>78432</Characters>
  <Application>Microsoft Office Word</Application>
  <DocSecurity>0</DocSecurity>
  <Lines>653</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92008</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dc:description/>
  <cp:lastModifiedBy>Robert Likar</cp:lastModifiedBy>
  <cp:revision>3</cp:revision>
  <cp:lastPrinted>2018-10-24T13:22:00Z</cp:lastPrinted>
  <dcterms:created xsi:type="dcterms:W3CDTF">2026-09-08T11:24:00Z</dcterms:created>
  <dcterms:modified xsi:type="dcterms:W3CDTF">2026-09-08T12:14:00Z</dcterms:modified>
  <cp:category>Investicijska dokumentacija</cp:category>
  <cp:contentStatus>Končna verzija</cp:contentStatus>
</cp:coreProperties>
</file>